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0D10FF" w14:textId="408C0B9C" w:rsidR="00DA1BAC" w:rsidRPr="00DA1BAC" w:rsidRDefault="001326B0" w:rsidP="00DA1BAC">
      <w:pPr>
        <w:overflowPunct w:val="0"/>
        <w:autoSpaceDE w:val="0"/>
        <w:autoSpaceDN w:val="0"/>
        <w:adjustRightInd w:val="0"/>
        <w:ind w:right="-273"/>
        <w:jc w:val="right"/>
        <w:rPr>
          <w:b/>
        </w:rPr>
      </w:pPr>
      <w:r>
        <w:t>,</w:t>
      </w:r>
      <w:r w:rsidR="00DA1BAC">
        <w:t xml:space="preserve">                      </w:t>
      </w:r>
      <w:r w:rsidR="00DA1BAC" w:rsidRPr="00DA1BAC">
        <w:rPr>
          <w:b/>
        </w:rPr>
        <w:t xml:space="preserve">Projektas                                                                                                                                                                                                 </w:t>
      </w:r>
    </w:p>
    <w:p w14:paraId="2151DA55" w14:textId="77777777" w:rsidR="00DA1BAC" w:rsidRDefault="00DA1BAC" w:rsidP="00DA1BAC">
      <w:pPr>
        <w:overflowPunct w:val="0"/>
        <w:autoSpaceDE w:val="0"/>
        <w:autoSpaceDN w:val="0"/>
        <w:adjustRightInd w:val="0"/>
        <w:ind w:right="-273"/>
        <w:jc w:val="center"/>
      </w:pPr>
    </w:p>
    <w:p w14:paraId="5C31C498" w14:textId="77777777" w:rsidR="00DA1BAC" w:rsidRDefault="00DA1BAC" w:rsidP="00DA1BAC">
      <w:pPr>
        <w:overflowPunct w:val="0"/>
        <w:autoSpaceDE w:val="0"/>
        <w:autoSpaceDN w:val="0"/>
        <w:adjustRightInd w:val="0"/>
        <w:ind w:right="-273"/>
        <w:jc w:val="center"/>
      </w:pPr>
      <w:r>
        <w:rPr>
          <w:noProof/>
          <w:lang w:val="en-US"/>
        </w:rPr>
        <w:drawing>
          <wp:inline distT="0" distB="0" distL="0" distR="0" wp14:anchorId="453B0BB2" wp14:editId="053C8967">
            <wp:extent cx="676275" cy="6762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7C4FF3A0" w14:textId="77777777" w:rsidR="00DA1BAC" w:rsidRDefault="00DA1BAC" w:rsidP="00DA1BAC">
      <w:pPr>
        <w:overflowPunct w:val="0"/>
        <w:autoSpaceDE w:val="0"/>
        <w:autoSpaceDN w:val="0"/>
        <w:adjustRightInd w:val="0"/>
        <w:ind w:right="-273"/>
        <w:jc w:val="center"/>
        <w:rPr>
          <w:szCs w:val="20"/>
        </w:rPr>
      </w:pPr>
    </w:p>
    <w:p w14:paraId="22423D5C" w14:textId="77777777" w:rsidR="00DA1BAC" w:rsidRDefault="00DA1BAC" w:rsidP="00DA1BAC">
      <w:pPr>
        <w:overflowPunct w:val="0"/>
        <w:autoSpaceDE w:val="0"/>
        <w:autoSpaceDN w:val="0"/>
        <w:adjustRightInd w:val="0"/>
        <w:jc w:val="center"/>
        <w:rPr>
          <w:b/>
          <w:szCs w:val="20"/>
        </w:rPr>
      </w:pPr>
      <w:r>
        <w:rPr>
          <w:b/>
        </w:rPr>
        <w:t>ANYKŠČIŲ RAJONO SAVIVALDYBĖS</w:t>
      </w:r>
    </w:p>
    <w:p w14:paraId="6238AC31" w14:textId="77777777" w:rsidR="00DA1BAC" w:rsidRDefault="00DA1BAC" w:rsidP="00DA1BAC">
      <w:pPr>
        <w:overflowPunct w:val="0"/>
        <w:autoSpaceDE w:val="0"/>
        <w:autoSpaceDN w:val="0"/>
        <w:adjustRightInd w:val="0"/>
        <w:jc w:val="center"/>
        <w:rPr>
          <w:b/>
        </w:rPr>
      </w:pPr>
      <w:r>
        <w:rPr>
          <w:b/>
        </w:rPr>
        <w:t>TARYBA</w:t>
      </w:r>
    </w:p>
    <w:p w14:paraId="3332AF5D" w14:textId="77777777" w:rsidR="00DA1BAC" w:rsidRDefault="00DA1BAC" w:rsidP="00DA1BAC">
      <w:pPr>
        <w:overflowPunct w:val="0"/>
        <w:autoSpaceDE w:val="0"/>
        <w:autoSpaceDN w:val="0"/>
        <w:adjustRightInd w:val="0"/>
        <w:jc w:val="center"/>
        <w:rPr>
          <w:b/>
          <w:szCs w:val="20"/>
        </w:rPr>
      </w:pPr>
    </w:p>
    <w:p w14:paraId="3A7E5B47" w14:textId="77777777" w:rsidR="00DA1BAC" w:rsidRDefault="00DA1BAC" w:rsidP="00DA1BAC">
      <w:pPr>
        <w:overflowPunct w:val="0"/>
        <w:autoSpaceDE w:val="0"/>
        <w:autoSpaceDN w:val="0"/>
        <w:adjustRightInd w:val="0"/>
        <w:jc w:val="center"/>
        <w:rPr>
          <w:b/>
        </w:rPr>
      </w:pPr>
      <w:r>
        <w:rPr>
          <w:b/>
        </w:rPr>
        <w:t>SPRENDIMAS</w:t>
      </w:r>
    </w:p>
    <w:p w14:paraId="1C807A21" w14:textId="77777777" w:rsidR="00DA1BAC" w:rsidRDefault="00DA1BAC" w:rsidP="00DA1BAC">
      <w:pPr>
        <w:overflowPunct w:val="0"/>
        <w:autoSpaceDE w:val="0"/>
        <w:autoSpaceDN w:val="0"/>
        <w:adjustRightInd w:val="0"/>
        <w:jc w:val="center"/>
        <w:rPr>
          <w:b/>
        </w:rPr>
      </w:pPr>
    </w:p>
    <w:p w14:paraId="07D9F478" w14:textId="77777777" w:rsidR="00DA1BAC" w:rsidRDefault="00DA1BAC" w:rsidP="00DA1BAC">
      <w:pPr>
        <w:overflowPunct w:val="0"/>
        <w:autoSpaceDE w:val="0"/>
        <w:autoSpaceDN w:val="0"/>
        <w:adjustRightInd w:val="0"/>
        <w:jc w:val="center"/>
        <w:rPr>
          <w:b/>
          <w:szCs w:val="20"/>
        </w:rPr>
      </w:pPr>
      <w:r>
        <w:rPr>
          <w:b/>
          <w:caps/>
        </w:rPr>
        <w:t>dėl</w:t>
      </w:r>
      <w:r w:rsidR="004D0ACB">
        <w:rPr>
          <w:b/>
          <w:caps/>
        </w:rPr>
        <w:t xml:space="preserve"> pritarimo viešosio</w:t>
      </w:r>
      <w:r w:rsidR="00BC3EB9">
        <w:rPr>
          <w:b/>
          <w:caps/>
        </w:rPr>
        <w:t>s įstaigos „sveikatos oazė“ 2021</w:t>
      </w:r>
      <w:r w:rsidR="004D0ACB">
        <w:rPr>
          <w:b/>
          <w:caps/>
        </w:rPr>
        <w:t xml:space="preserve"> m. veiklos ataskaita</w:t>
      </w:r>
      <w:r w:rsidR="004C3774">
        <w:rPr>
          <w:b/>
          <w:caps/>
        </w:rPr>
        <w:t>i</w:t>
      </w:r>
    </w:p>
    <w:p w14:paraId="4F846713" w14:textId="77777777" w:rsidR="00DA1BAC" w:rsidRDefault="00DA1BAC" w:rsidP="00DA1BAC">
      <w:pPr>
        <w:overflowPunct w:val="0"/>
        <w:autoSpaceDE w:val="0"/>
        <w:autoSpaceDN w:val="0"/>
        <w:adjustRightInd w:val="0"/>
        <w:jc w:val="center"/>
        <w:rPr>
          <w:szCs w:val="20"/>
        </w:rPr>
      </w:pPr>
    </w:p>
    <w:p w14:paraId="257328AF" w14:textId="47F58FD7" w:rsidR="00DA1BAC" w:rsidRDefault="00BC3EB9" w:rsidP="00DA1BAC">
      <w:pPr>
        <w:overflowPunct w:val="0"/>
        <w:autoSpaceDE w:val="0"/>
        <w:autoSpaceDN w:val="0"/>
        <w:adjustRightInd w:val="0"/>
        <w:jc w:val="center"/>
        <w:rPr>
          <w:szCs w:val="20"/>
        </w:rPr>
      </w:pPr>
      <w:r>
        <w:t xml:space="preserve"> 2022 m. balandžio 28</w:t>
      </w:r>
      <w:r w:rsidR="006D5D8E">
        <w:t xml:space="preserve"> d. Nr. 1-T-</w:t>
      </w:r>
      <w:r w:rsidR="008F6E54">
        <w:t>143</w:t>
      </w:r>
      <w:r w:rsidR="00DA1BAC">
        <w:fldChar w:fldCharType="begin"/>
      </w:r>
      <w:r w:rsidR="00DA1BAC">
        <w:instrText xml:space="preserve"> FILLIN "indeksas" \* MERGEFORMAT </w:instrText>
      </w:r>
      <w:r w:rsidR="00DA1BAC">
        <w:fldChar w:fldCharType="end"/>
      </w:r>
    </w:p>
    <w:p w14:paraId="4DEC80D0" w14:textId="77777777" w:rsidR="00DA1BAC" w:rsidRDefault="00DA1BAC" w:rsidP="00DA1BAC">
      <w:pPr>
        <w:overflowPunct w:val="0"/>
        <w:autoSpaceDE w:val="0"/>
        <w:autoSpaceDN w:val="0"/>
        <w:adjustRightInd w:val="0"/>
        <w:jc w:val="center"/>
        <w:rPr>
          <w:b/>
          <w:szCs w:val="20"/>
        </w:rPr>
      </w:pPr>
      <w:r>
        <w:t>Anykščiai</w:t>
      </w:r>
    </w:p>
    <w:p w14:paraId="05169118" w14:textId="77777777" w:rsidR="00DA1BAC" w:rsidRDefault="00DA1BAC" w:rsidP="00DA1BAC">
      <w:pPr>
        <w:pStyle w:val="Pagrindinistekstas"/>
        <w:rPr>
          <w:bCs w:val="0"/>
        </w:rPr>
      </w:pPr>
    </w:p>
    <w:p w14:paraId="4DC8FDEA" w14:textId="5107A7C5" w:rsidR="00DA1BAC" w:rsidRDefault="00DA1BAC" w:rsidP="00DA1BAC">
      <w:pPr>
        <w:pStyle w:val="Pagrindinistekstas"/>
        <w:spacing w:line="360" w:lineRule="auto"/>
        <w:rPr>
          <w:bCs w:val="0"/>
        </w:rPr>
      </w:pPr>
      <w:r>
        <w:rPr>
          <w:bCs w:val="0"/>
        </w:rPr>
        <w:t xml:space="preserve">       Vadovaudamasi Lietuvos Respublikos vietos savivaldos įstatymo 16 straipsnio</w:t>
      </w:r>
      <w:r w:rsidR="00D0232F">
        <w:rPr>
          <w:bCs w:val="0"/>
        </w:rPr>
        <w:t xml:space="preserve"> 2 dalies 19 punktu,</w:t>
      </w:r>
      <w:r>
        <w:rPr>
          <w:bCs w:val="0"/>
        </w:rPr>
        <w:t xml:space="preserve"> 4 dalimi, Lietuvos Respublikos viešųjų įstaigų į</w:t>
      </w:r>
      <w:r w:rsidR="004C3774">
        <w:rPr>
          <w:bCs w:val="0"/>
        </w:rPr>
        <w:t>statymo 10 straipsnio 16 punktu</w:t>
      </w:r>
      <w:r>
        <w:rPr>
          <w:bCs w:val="0"/>
        </w:rPr>
        <w:t>,</w:t>
      </w:r>
      <w:r w:rsidR="004C3774">
        <w:rPr>
          <w:bCs w:val="0"/>
        </w:rPr>
        <w:t xml:space="preserve"> 11 straipsnio 1 dalies 2 punktu, 4 ir 5 dalimis,</w:t>
      </w:r>
      <w:r>
        <w:rPr>
          <w:bCs w:val="0"/>
        </w:rPr>
        <w:t xml:space="preserve"> </w:t>
      </w:r>
      <w:r w:rsidR="006C3B91">
        <w:rPr>
          <w:bCs w:val="0"/>
        </w:rPr>
        <w:t>Viešojo sektoriaus subjekto metin</w:t>
      </w:r>
      <w:r w:rsidR="006D5D8E">
        <w:rPr>
          <w:bCs w:val="0"/>
        </w:rPr>
        <w:t>ės veiklos ataskaitos ir viešojo</w:t>
      </w:r>
      <w:r w:rsidR="006C3B91">
        <w:rPr>
          <w:bCs w:val="0"/>
        </w:rPr>
        <w:t xml:space="preserve"> sektoriaus subjektų grupės metinės veiklos ataskaitos rengimo tvarkos aprašo, patvirtinto Lietuvos Respublikos Vyriausybės 2019 m. vasario 13 d. nutarimu Nr. 135 „Dėl viešojo sektoriaus subjekto metinės veiklos ataskaitos ir viešojo sektoriaus subjektų grupės metinės veiklos ataskaitos rengimo tvarkos aprašo patvirtinimo“</w:t>
      </w:r>
      <w:r w:rsidR="004C3774">
        <w:rPr>
          <w:bCs w:val="0"/>
        </w:rPr>
        <w:t>, 4</w:t>
      </w:r>
      <w:r w:rsidR="00BF3EFC">
        <w:rPr>
          <w:bCs w:val="0"/>
        </w:rPr>
        <w:t>, 17 ir 18 punktais</w:t>
      </w:r>
      <w:r w:rsidRPr="000753DF">
        <w:rPr>
          <w:bCs w:val="0"/>
        </w:rPr>
        <w:t xml:space="preserve"> </w:t>
      </w:r>
      <w:r>
        <w:rPr>
          <w:bCs w:val="0"/>
        </w:rPr>
        <w:t>bei atsižvelgdama</w:t>
      </w:r>
      <w:r w:rsidR="004C3774">
        <w:rPr>
          <w:bCs w:val="0"/>
        </w:rPr>
        <w:t xml:space="preserve"> į </w:t>
      </w:r>
      <w:r w:rsidR="002E20FB">
        <w:t>Anykščių rajono savivaldybės tarybos veiklos reglamento, patvirtinto Anykščių rajono savivaldybės tarybos 2015 m. kovo 26 d. sprendimu Nr. 1-TS-88 ,,Dėl Anykščių rajono savivaldybės tarybos veiklos reglamento patvirtinimo“</w:t>
      </w:r>
      <w:r w:rsidR="004C3774">
        <w:t>, 116 ir 118 punktus</w:t>
      </w:r>
      <w:r>
        <w:rPr>
          <w:bCs w:val="0"/>
        </w:rPr>
        <w:t>,</w:t>
      </w:r>
      <w:r w:rsidR="009C440E">
        <w:rPr>
          <w:bCs w:val="0"/>
        </w:rPr>
        <w:t xml:space="preserve"> į</w:t>
      </w:r>
      <w:r>
        <w:rPr>
          <w:bCs w:val="0"/>
        </w:rPr>
        <w:t xml:space="preserve"> viešosio</w:t>
      </w:r>
      <w:r w:rsidR="00BC3EB9">
        <w:rPr>
          <w:bCs w:val="0"/>
        </w:rPr>
        <w:t>s įstaigos „Sveikatos oazė“ 2022</w:t>
      </w:r>
      <w:r w:rsidR="001E26A9">
        <w:rPr>
          <w:bCs w:val="0"/>
        </w:rPr>
        <w:t xml:space="preserve"> m. kovo</w:t>
      </w:r>
      <w:r w:rsidR="00A56F05">
        <w:rPr>
          <w:bCs w:val="0"/>
        </w:rPr>
        <w:t xml:space="preserve"> 2</w:t>
      </w:r>
      <w:r w:rsidR="004C3774">
        <w:rPr>
          <w:bCs w:val="0"/>
        </w:rPr>
        <w:t>2 d. prašymą</w:t>
      </w:r>
      <w:r w:rsidR="00C655AC">
        <w:rPr>
          <w:bCs w:val="0"/>
        </w:rPr>
        <w:t xml:space="preserve"> Nr. SR-33 „Dėl viešosios įstaigos „Sveikatos oazė“ metinės veiklos ataskaitos už 2021 metus patvirtinimo</w:t>
      </w:r>
      <w:r w:rsidR="006F43C9">
        <w:rPr>
          <w:bCs w:val="0"/>
        </w:rPr>
        <w:t>“</w:t>
      </w:r>
      <w:r w:rsidR="001E26A9">
        <w:rPr>
          <w:bCs w:val="0"/>
        </w:rPr>
        <w:t>,</w:t>
      </w:r>
      <w:r>
        <w:rPr>
          <w:bCs w:val="0"/>
        </w:rPr>
        <w:t xml:space="preserve"> Anykščių rajono savivaldybės</w:t>
      </w:r>
      <w:r>
        <w:rPr>
          <w:bCs w:val="0"/>
          <w:color w:val="FF0000"/>
        </w:rPr>
        <w:t xml:space="preserve"> </w:t>
      </w:r>
      <w:r>
        <w:rPr>
          <w:bCs w:val="0"/>
        </w:rPr>
        <w:t>taryba n u s p r e n d ž i a:</w:t>
      </w:r>
    </w:p>
    <w:p w14:paraId="32C1DCB1" w14:textId="77777777" w:rsidR="008520A5" w:rsidRDefault="00B111FA" w:rsidP="00DA1BAC">
      <w:pPr>
        <w:pStyle w:val="Pagrindinistekstas"/>
        <w:spacing w:line="360" w:lineRule="auto"/>
        <w:rPr>
          <w:bCs w:val="0"/>
        </w:rPr>
      </w:pPr>
      <w:r>
        <w:rPr>
          <w:bCs w:val="0"/>
        </w:rPr>
        <w:t xml:space="preserve">       </w:t>
      </w:r>
      <w:r w:rsidR="008520A5">
        <w:rPr>
          <w:bCs w:val="0"/>
        </w:rPr>
        <w:t>Pritarti viešosios įstaigos „Sveikatos oazė“ (kodas 2543190</w:t>
      </w:r>
      <w:r w:rsidR="00C655AC">
        <w:rPr>
          <w:bCs w:val="0"/>
        </w:rPr>
        <w:t>60) 2021</w:t>
      </w:r>
      <w:r w:rsidR="008520A5">
        <w:rPr>
          <w:bCs w:val="0"/>
        </w:rPr>
        <w:t xml:space="preserve"> metų veiklos ataskaitai (pridedama).</w:t>
      </w:r>
    </w:p>
    <w:p w14:paraId="523C2E3E" w14:textId="77777777" w:rsidR="00F93FD3" w:rsidRPr="007A0093" w:rsidRDefault="00F93FD3" w:rsidP="00F93FD3">
      <w:pPr>
        <w:pStyle w:val="Pagrindinistekstas"/>
        <w:spacing w:line="360" w:lineRule="auto"/>
        <w:rPr>
          <w:szCs w:val="24"/>
        </w:rPr>
      </w:pPr>
      <w:r>
        <w:rPr>
          <w:bCs w:val="0"/>
        </w:rPr>
        <w:t xml:space="preserve">      </w:t>
      </w:r>
      <w:r w:rsidR="00DA1BAC">
        <w:t xml:space="preserve"> </w:t>
      </w:r>
      <w:r w:rsidRPr="00BA7FD1">
        <w:rPr>
          <w:szCs w:val="24"/>
        </w:rPr>
        <w:t xml:space="preserve">Šis </w:t>
      </w:r>
      <w:r>
        <w:rPr>
          <w:szCs w:val="24"/>
        </w:rPr>
        <w:t>sprendimas</w:t>
      </w:r>
      <w:r w:rsidRPr="00BA7FD1">
        <w:rPr>
          <w:szCs w:val="24"/>
        </w:rPr>
        <w:t xml:space="preserve"> per vieną mėnesį gali būti skundžiamas Anykščių rajono savivaldybės </w:t>
      </w:r>
      <w:r>
        <w:rPr>
          <w:szCs w:val="24"/>
        </w:rPr>
        <w:t>tarybai (J. Biliūno g. 23, 29111</w:t>
      </w:r>
      <w:r w:rsidRPr="00BA7FD1">
        <w:rPr>
          <w:szCs w:val="24"/>
        </w:rPr>
        <w:t xml:space="preserve"> Anykščiai) Lietuvos Respublikos viešojo administravimo įstatymo nustatyta tvarka arba Lietuvos</w:t>
      </w:r>
      <w:r w:rsidRPr="009B1102">
        <w:rPr>
          <w:szCs w:val="24"/>
        </w:rPr>
        <w:t xml:space="preserve"> administracinių ginčų komisijos Panevėžio apygardos skyriui (Respublikos g. 62, 35158 Panevėžys) Lietuvos Respublikos ikiteisminio administracinių ginčų nagrinėjimo tvarkos įstatymo nustatyta tvarka arba Regionų apygardos administracinio teismo Panevėžio rūmams (Respublikos g. 62, 35158 Panevėžys) Lietuvos </w:t>
      </w:r>
      <w:r w:rsidRPr="00BA7FD1">
        <w:rPr>
          <w:szCs w:val="24"/>
        </w:rPr>
        <w:t>Respublikos administracinių bylų teisenos įstatymo nustatyta tvarka.</w:t>
      </w:r>
    </w:p>
    <w:p w14:paraId="69C6E659" w14:textId="77777777" w:rsidR="00DA1BAC" w:rsidRDefault="00DA1BAC" w:rsidP="00DA1BAC">
      <w:pPr>
        <w:pStyle w:val="Pagrindinistekstas"/>
        <w:spacing w:line="360" w:lineRule="auto"/>
      </w:pPr>
    </w:p>
    <w:p w14:paraId="0E7FDEC5" w14:textId="77777777" w:rsidR="00DA1BAC" w:rsidRDefault="00DA1BAC" w:rsidP="00DA1BAC">
      <w:pPr>
        <w:overflowPunct w:val="0"/>
        <w:autoSpaceDE w:val="0"/>
        <w:autoSpaceDN w:val="0"/>
        <w:adjustRightInd w:val="0"/>
      </w:pPr>
      <w:r>
        <w:t xml:space="preserve">Meras                                                                                </w:t>
      </w:r>
      <w:r w:rsidR="007A0093">
        <w:t xml:space="preserve">                           </w:t>
      </w:r>
      <w:r>
        <w:t xml:space="preserve">            Sigutis Obelevičius</w:t>
      </w:r>
    </w:p>
    <w:p w14:paraId="5A91D766" w14:textId="77777777" w:rsidR="006F43C9" w:rsidRDefault="006F43C9" w:rsidP="00DA1BAC">
      <w:pPr>
        <w:overflowPunct w:val="0"/>
        <w:autoSpaceDE w:val="0"/>
        <w:autoSpaceDN w:val="0"/>
        <w:adjustRightInd w:val="0"/>
      </w:pPr>
    </w:p>
    <w:p w14:paraId="280147DC" w14:textId="77777777" w:rsidR="00BA5E2E" w:rsidRDefault="00BA5E2E" w:rsidP="00DA1BAC">
      <w:pPr>
        <w:overflowPunct w:val="0"/>
        <w:autoSpaceDE w:val="0"/>
        <w:autoSpaceDN w:val="0"/>
        <w:adjustRightInd w:val="0"/>
      </w:pPr>
    </w:p>
    <w:p w14:paraId="542E9AA9" w14:textId="77777777" w:rsidR="00DA1BAC" w:rsidRDefault="00DA1BAC" w:rsidP="00DA1BAC">
      <w:pPr>
        <w:overflowPunct w:val="0"/>
        <w:autoSpaceDE w:val="0"/>
        <w:autoSpaceDN w:val="0"/>
        <w:adjustRightInd w:val="0"/>
      </w:pPr>
    </w:p>
    <w:p w14:paraId="1AF03A23" w14:textId="601D31B4" w:rsidR="00BA5E2E" w:rsidRDefault="00BA5E2E" w:rsidP="00BA5E2E">
      <w:pPr>
        <w:pStyle w:val="Pagrindinistekstas"/>
        <w:spacing w:line="360" w:lineRule="auto"/>
      </w:pPr>
      <w:r>
        <w:t xml:space="preserve">                                                    </w:t>
      </w:r>
      <w:r w:rsidR="008F6E54">
        <w:t xml:space="preserve">                              </w:t>
      </w:r>
      <w:r>
        <w:t>PRITARTA</w:t>
      </w:r>
    </w:p>
    <w:p w14:paraId="0CF3040B" w14:textId="06078ED8" w:rsidR="00BA5E2E" w:rsidRDefault="00BA5E2E" w:rsidP="00BA5E2E">
      <w:pPr>
        <w:pStyle w:val="Pagrindinistekstas"/>
        <w:spacing w:line="360" w:lineRule="auto"/>
      </w:pPr>
      <w:r>
        <w:t xml:space="preserve">                                                    </w:t>
      </w:r>
      <w:r w:rsidR="008F6E54">
        <w:t xml:space="preserve">                             </w:t>
      </w:r>
      <w:r>
        <w:t>Anykščių rajono savivaldybės tarybos</w:t>
      </w:r>
    </w:p>
    <w:p w14:paraId="61EEDDBB" w14:textId="62F8530A" w:rsidR="00BA5E2E" w:rsidRDefault="00BA5E2E" w:rsidP="00BA5E2E">
      <w:pPr>
        <w:pStyle w:val="Pagrindinistekstas"/>
        <w:spacing w:line="360" w:lineRule="auto"/>
      </w:pPr>
      <w:r>
        <w:t xml:space="preserve">                                                        </w:t>
      </w:r>
      <w:r w:rsidR="008F6E54">
        <w:t xml:space="preserve">                         </w:t>
      </w:r>
      <w:r w:rsidR="009E52F2">
        <w:t>2022 m. balandžio 28</w:t>
      </w:r>
      <w:r>
        <w:t xml:space="preserve"> d. sprendimu Nr. 1-T-</w:t>
      </w:r>
      <w:r w:rsidR="008F6E54">
        <w:t>143</w:t>
      </w:r>
    </w:p>
    <w:p w14:paraId="23BD3091" w14:textId="77777777" w:rsidR="00A0241D" w:rsidRPr="003722FE" w:rsidRDefault="00A0241D" w:rsidP="00A0241D">
      <w:pPr>
        <w:pStyle w:val="Pagrindinistekstas"/>
        <w:rPr>
          <w:b/>
          <w:szCs w:val="24"/>
        </w:rPr>
      </w:pPr>
    </w:p>
    <w:p w14:paraId="2BFCF827" w14:textId="77777777" w:rsidR="00A0241D" w:rsidRPr="003722FE" w:rsidRDefault="00A0241D" w:rsidP="00A0241D">
      <w:pPr>
        <w:pStyle w:val="Pagrindinistekstas"/>
        <w:rPr>
          <w:b/>
          <w:szCs w:val="24"/>
        </w:rPr>
      </w:pPr>
    </w:p>
    <w:p w14:paraId="22C8C2F7" w14:textId="77777777" w:rsidR="00A0241D" w:rsidRPr="003722FE" w:rsidRDefault="00A0241D" w:rsidP="00A0241D">
      <w:pPr>
        <w:pStyle w:val="Pagrindinistekstas"/>
        <w:rPr>
          <w:b/>
          <w:szCs w:val="24"/>
        </w:rPr>
      </w:pPr>
    </w:p>
    <w:p w14:paraId="0AEC4C8F" w14:textId="77777777" w:rsidR="003B1399" w:rsidRPr="00FF3053" w:rsidRDefault="003B1399" w:rsidP="003B1399">
      <w:pPr>
        <w:pStyle w:val="Pagrindinistekstas"/>
        <w:rPr>
          <w:b/>
          <w:szCs w:val="24"/>
        </w:rPr>
      </w:pPr>
    </w:p>
    <w:p w14:paraId="2641C0B9" w14:textId="77777777" w:rsidR="003B1399" w:rsidRPr="00FF3053" w:rsidRDefault="003B1399" w:rsidP="003B1399">
      <w:pPr>
        <w:pStyle w:val="Pagrindinistekstas"/>
        <w:rPr>
          <w:b/>
          <w:szCs w:val="24"/>
        </w:rPr>
      </w:pPr>
    </w:p>
    <w:p w14:paraId="438B4A94" w14:textId="77777777" w:rsidR="003B1399" w:rsidRPr="00FF3053" w:rsidRDefault="003B1399" w:rsidP="003B1399">
      <w:pPr>
        <w:pStyle w:val="Pagrindinistekstas"/>
        <w:rPr>
          <w:b/>
          <w:szCs w:val="24"/>
        </w:rPr>
      </w:pPr>
    </w:p>
    <w:p w14:paraId="51B8F3A5" w14:textId="77777777" w:rsidR="003B1399" w:rsidRPr="00FF3053" w:rsidRDefault="003B1399" w:rsidP="003B1399">
      <w:pPr>
        <w:pStyle w:val="Pagrindinistekstas"/>
        <w:rPr>
          <w:b/>
          <w:szCs w:val="24"/>
        </w:rPr>
      </w:pPr>
      <w:r>
        <w:rPr>
          <w:noProof/>
          <w:lang w:val="en-US"/>
        </w:rPr>
        <w:drawing>
          <wp:anchor distT="0" distB="0" distL="114300" distR="114300" simplePos="0" relativeHeight="251661312" behindDoc="0" locked="0" layoutInCell="1" allowOverlap="1" wp14:anchorId="7E6FF0CF" wp14:editId="27761E7A">
            <wp:simplePos x="0" y="0"/>
            <wp:positionH relativeFrom="column">
              <wp:align>center</wp:align>
            </wp:positionH>
            <wp:positionV relativeFrom="paragraph">
              <wp:posOffset>3810</wp:posOffset>
            </wp:positionV>
            <wp:extent cx="5400040" cy="2355215"/>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00040" cy="2355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67DFA7" w14:textId="77777777" w:rsidR="003B1399" w:rsidRPr="00FF3053" w:rsidRDefault="003B1399" w:rsidP="003B1399">
      <w:pPr>
        <w:pStyle w:val="Pagrindinistekstas"/>
        <w:rPr>
          <w:b/>
          <w:szCs w:val="24"/>
        </w:rPr>
      </w:pPr>
    </w:p>
    <w:p w14:paraId="0EFBD3ED" w14:textId="77777777" w:rsidR="003B1399" w:rsidRPr="00FF3053" w:rsidRDefault="003B1399" w:rsidP="003B1399">
      <w:pPr>
        <w:pStyle w:val="Pagrindinistekstas"/>
        <w:rPr>
          <w:b/>
          <w:szCs w:val="24"/>
        </w:rPr>
      </w:pPr>
    </w:p>
    <w:p w14:paraId="6DFDDECC" w14:textId="77777777" w:rsidR="003B1399" w:rsidRPr="00FF3053" w:rsidRDefault="003B1399" w:rsidP="003B1399">
      <w:pPr>
        <w:pStyle w:val="Pagrindinistekstas"/>
        <w:rPr>
          <w:b/>
          <w:szCs w:val="24"/>
        </w:rPr>
      </w:pPr>
    </w:p>
    <w:p w14:paraId="3F591EB0" w14:textId="77777777" w:rsidR="003B1399" w:rsidRPr="00FF3053" w:rsidRDefault="003B1399" w:rsidP="003B1399">
      <w:pPr>
        <w:pStyle w:val="Pagrindinistekstas"/>
        <w:rPr>
          <w:b/>
          <w:szCs w:val="24"/>
        </w:rPr>
      </w:pPr>
    </w:p>
    <w:p w14:paraId="58FB130A" w14:textId="77777777" w:rsidR="003B1399" w:rsidRPr="00FF3053" w:rsidRDefault="003B1399" w:rsidP="003B1399">
      <w:pPr>
        <w:pStyle w:val="Pagrindinistekstas"/>
        <w:rPr>
          <w:b/>
          <w:szCs w:val="24"/>
        </w:rPr>
      </w:pPr>
    </w:p>
    <w:p w14:paraId="33163CF4" w14:textId="77777777" w:rsidR="003B1399" w:rsidRPr="00FF3053" w:rsidRDefault="003B1399" w:rsidP="003B1399">
      <w:pPr>
        <w:pStyle w:val="Pagrindinistekstas"/>
        <w:rPr>
          <w:b/>
          <w:szCs w:val="24"/>
        </w:rPr>
      </w:pPr>
    </w:p>
    <w:p w14:paraId="772D19B4" w14:textId="77777777" w:rsidR="003B1399" w:rsidRPr="00FF3053" w:rsidRDefault="003B1399" w:rsidP="003B1399">
      <w:pPr>
        <w:pStyle w:val="Pagrindinistekstas"/>
        <w:rPr>
          <w:b/>
          <w:szCs w:val="24"/>
        </w:rPr>
      </w:pPr>
    </w:p>
    <w:p w14:paraId="18401005" w14:textId="77777777" w:rsidR="003B1399" w:rsidRPr="00FF3053" w:rsidRDefault="003B1399" w:rsidP="003B1399">
      <w:pPr>
        <w:pStyle w:val="Pagrindinistekstas"/>
        <w:rPr>
          <w:b/>
          <w:szCs w:val="24"/>
        </w:rPr>
      </w:pPr>
    </w:p>
    <w:p w14:paraId="6CB34C95" w14:textId="77777777" w:rsidR="003B1399" w:rsidRDefault="003B1399" w:rsidP="003B1399">
      <w:pPr>
        <w:pStyle w:val="Pagrindinistekstas"/>
        <w:rPr>
          <w:b/>
          <w:szCs w:val="24"/>
        </w:rPr>
      </w:pPr>
    </w:p>
    <w:p w14:paraId="358DD5E2" w14:textId="77777777" w:rsidR="00F522E5" w:rsidRDefault="00F522E5" w:rsidP="003B1399">
      <w:pPr>
        <w:pStyle w:val="Pagrindinistekstas"/>
        <w:rPr>
          <w:b/>
          <w:szCs w:val="24"/>
        </w:rPr>
      </w:pPr>
    </w:p>
    <w:p w14:paraId="1D530C5B" w14:textId="77777777" w:rsidR="00F522E5" w:rsidRPr="00FF3053" w:rsidRDefault="00F522E5" w:rsidP="003B1399">
      <w:pPr>
        <w:pStyle w:val="Pagrindinistekstas"/>
        <w:rPr>
          <w:b/>
          <w:szCs w:val="24"/>
        </w:rPr>
      </w:pPr>
    </w:p>
    <w:p w14:paraId="160DBCF4" w14:textId="77777777" w:rsidR="003B1399" w:rsidRPr="00FF3053" w:rsidRDefault="003B1399" w:rsidP="003B1399">
      <w:pPr>
        <w:pStyle w:val="Pagrindinistekstas"/>
        <w:jc w:val="center"/>
        <w:rPr>
          <w:b/>
          <w:szCs w:val="24"/>
        </w:rPr>
      </w:pPr>
      <w:r w:rsidRPr="00FF3053">
        <w:rPr>
          <w:b/>
          <w:szCs w:val="24"/>
        </w:rPr>
        <w:t>VIEŠOJI ĮSTAIGA „SVEIKATOS OAZĖ“ (toliau –Įstaiga)</w:t>
      </w:r>
    </w:p>
    <w:p w14:paraId="28169178" w14:textId="77777777" w:rsidR="003B1399" w:rsidRPr="00FF3053" w:rsidRDefault="003B1399" w:rsidP="003B1399">
      <w:pPr>
        <w:pStyle w:val="Pagrindinistekstas"/>
        <w:jc w:val="center"/>
        <w:rPr>
          <w:b/>
          <w:szCs w:val="24"/>
        </w:rPr>
      </w:pPr>
      <w:r w:rsidRPr="00FF3053">
        <w:rPr>
          <w:b/>
          <w:szCs w:val="24"/>
        </w:rPr>
        <w:t>METINĖ VEIKLOS ATASKAITA</w:t>
      </w:r>
    </w:p>
    <w:p w14:paraId="04D75E3F" w14:textId="77777777" w:rsidR="003B1399" w:rsidRPr="00FF3053" w:rsidRDefault="003B1399" w:rsidP="003B1399">
      <w:pPr>
        <w:pStyle w:val="Pagrindinistekstas"/>
        <w:jc w:val="center"/>
        <w:rPr>
          <w:b/>
          <w:szCs w:val="24"/>
        </w:rPr>
      </w:pPr>
      <w:r w:rsidRPr="00FF3053">
        <w:rPr>
          <w:b/>
          <w:szCs w:val="24"/>
        </w:rPr>
        <w:t>UŽ 2021 METUS</w:t>
      </w:r>
    </w:p>
    <w:p w14:paraId="55474C76" w14:textId="77777777" w:rsidR="003B1399" w:rsidRPr="00FF3053" w:rsidRDefault="003B1399" w:rsidP="003B1399">
      <w:pPr>
        <w:pStyle w:val="Pagrindinistekstas"/>
        <w:rPr>
          <w:b/>
          <w:szCs w:val="24"/>
        </w:rPr>
      </w:pPr>
    </w:p>
    <w:p w14:paraId="2B4D1FD6" w14:textId="77777777" w:rsidR="003B1399" w:rsidRPr="00FF3053" w:rsidRDefault="003B1399" w:rsidP="003B1399">
      <w:pPr>
        <w:pStyle w:val="Pagrindinistekstas"/>
        <w:rPr>
          <w:b/>
          <w:szCs w:val="24"/>
        </w:rPr>
      </w:pPr>
    </w:p>
    <w:p w14:paraId="48CB2DD5" w14:textId="77777777" w:rsidR="003B1399" w:rsidRPr="00FF3053" w:rsidRDefault="003B1399" w:rsidP="003B1399">
      <w:pPr>
        <w:pStyle w:val="Pagrindinistekstas"/>
        <w:rPr>
          <w:b/>
          <w:szCs w:val="24"/>
        </w:rPr>
      </w:pPr>
    </w:p>
    <w:p w14:paraId="35AA1D18" w14:textId="77777777" w:rsidR="003B1399" w:rsidRPr="00FF3053" w:rsidRDefault="003B1399" w:rsidP="003B1399">
      <w:pPr>
        <w:pStyle w:val="Pagrindinistekstas"/>
        <w:rPr>
          <w:b/>
          <w:szCs w:val="24"/>
        </w:rPr>
      </w:pPr>
    </w:p>
    <w:p w14:paraId="5A2AFDF4" w14:textId="77777777" w:rsidR="003B1399" w:rsidRPr="00FF3053" w:rsidRDefault="003B1399" w:rsidP="003B1399">
      <w:pPr>
        <w:pStyle w:val="Pagrindinistekstas"/>
        <w:rPr>
          <w:b/>
          <w:szCs w:val="24"/>
        </w:rPr>
      </w:pPr>
    </w:p>
    <w:p w14:paraId="3E5D6A7C" w14:textId="77777777" w:rsidR="003B1399" w:rsidRPr="00FF3053" w:rsidRDefault="003B1399" w:rsidP="003B1399">
      <w:pPr>
        <w:pStyle w:val="Pagrindinistekstas"/>
        <w:rPr>
          <w:b/>
          <w:szCs w:val="24"/>
        </w:rPr>
      </w:pPr>
    </w:p>
    <w:p w14:paraId="20CADFA8" w14:textId="77777777" w:rsidR="003B1399" w:rsidRPr="00FF3053" w:rsidRDefault="003B1399" w:rsidP="003B1399">
      <w:pPr>
        <w:pStyle w:val="Pagrindinistekstas"/>
        <w:rPr>
          <w:b/>
          <w:szCs w:val="24"/>
        </w:rPr>
      </w:pPr>
    </w:p>
    <w:p w14:paraId="21F2E3E2" w14:textId="77777777" w:rsidR="003B1399" w:rsidRPr="00FF3053" w:rsidRDefault="003B1399" w:rsidP="003B1399">
      <w:pPr>
        <w:pStyle w:val="Pagrindinistekstas"/>
        <w:rPr>
          <w:b/>
          <w:szCs w:val="24"/>
        </w:rPr>
      </w:pPr>
    </w:p>
    <w:p w14:paraId="7E1D2340" w14:textId="77777777" w:rsidR="003B1399" w:rsidRPr="00FF3053" w:rsidRDefault="003B1399" w:rsidP="003B1399">
      <w:pPr>
        <w:pStyle w:val="Pagrindinistekstas"/>
        <w:rPr>
          <w:b/>
          <w:szCs w:val="24"/>
        </w:rPr>
      </w:pPr>
    </w:p>
    <w:p w14:paraId="3EDE3966" w14:textId="77777777" w:rsidR="003B1399" w:rsidRPr="00FF3053" w:rsidRDefault="003B1399" w:rsidP="003B1399">
      <w:pPr>
        <w:pStyle w:val="Pagrindinistekstas"/>
        <w:rPr>
          <w:b/>
          <w:szCs w:val="24"/>
        </w:rPr>
      </w:pPr>
    </w:p>
    <w:p w14:paraId="6E4CCE4D" w14:textId="77777777" w:rsidR="003B1399" w:rsidRPr="00FF3053" w:rsidRDefault="003B1399" w:rsidP="003B1399">
      <w:pPr>
        <w:pStyle w:val="Pagrindinistekstas"/>
        <w:rPr>
          <w:b/>
          <w:szCs w:val="24"/>
        </w:rPr>
      </w:pPr>
    </w:p>
    <w:p w14:paraId="13934E6C" w14:textId="77777777" w:rsidR="003B1399" w:rsidRPr="00FF3053" w:rsidRDefault="003B1399" w:rsidP="003B1399">
      <w:pPr>
        <w:pStyle w:val="Pagrindinistekstas"/>
        <w:rPr>
          <w:b/>
          <w:szCs w:val="24"/>
        </w:rPr>
      </w:pPr>
    </w:p>
    <w:p w14:paraId="15342ED3" w14:textId="77777777" w:rsidR="003B1399" w:rsidRPr="00FF3053" w:rsidRDefault="003B1399" w:rsidP="003B1399">
      <w:pPr>
        <w:pStyle w:val="Pagrindinistekstas"/>
        <w:rPr>
          <w:b/>
          <w:szCs w:val="24"/>
        </w:rPr>
      </w:pPr>
    </w:p>
    <w:p w14:paraId="0DF500DD" w14:textId="77777777" w:rsidR="003B1399" w:rsidRPr="00FF3053" w:rsidRDefault="003B1399" w:rsidP="003B1399">
      <w:pPr>
        <w:pStyle w:val="Pagrindinistekstas"/>
        <w:rPr>
          <w:b/>
          <w:szCs w:val="24"/>
        </w:rPr>
      </w:pPr>
    </w:p>
    <w:p w14:paraId="0B2ED835" w14:textId="77777777" w:rsidR="003B1399" w:rsidRPr="00FF3053" w:rsidRDefault="003B1399" w:rsidP="003B1399">
      <w:pPr>
        <w:pStyle w:val="Pagrindinistekstas"/>
        <w:rPr>
          <w:b/>
          <w:szCs w:val="24"/>
        </w:rPr>
      </w:pPr>
    </w:p>
    <w:p w14:paraId="1F292C64" w14:textId="77777777" w:rsidR="003B1399" w:rsidRPr="00FF3053" w:rsidRDefault="003B1399" w:rsidP="003B1399">
      <w:pPr>
        <w:pStyle w:val="Pagrindinistekstas"/>
        <w:rPr>
          <w:b/>
          <w:szCs w:val="24"/>
        </w:rPr>
      </w:pPr>
    </w:p>
    <w:p w14:paraId="0998C894" w14:textId="77777777" w:rsidR="003B1399" w:rsidRPr="00FF3053" w:rsidRDefault="003B1399" w:rsidP="003B1399">
      <w:pPr>
        <w:pStyle w:val="Pagrindinistekstas"/>
        <w:rPr>
          <w:b/>
          <w:szCs w:val="24"/>
        </w:rPr>
      </w:pPr>
    </w:p>
    <w:p w14:paraId="45539DD9" w14:textId="77777777" w:rsidR="003B1399" w:rsidRPr="00FF3053" w:rsidRDefault="003B1399" w:rsidP="003B1399">
      <w:pPr>
        <w:pStyle w:val="Pagrindinistekstas"/>
        <w:rPr>
          <w:b/>
          <w:szCs w:val="24"/>
        </w:rPr>
      </w:pPr>
    </w:p>
    <w:p w14:paraId="33DB5DA2" w14:textId="77777777" w:rsidR="003B1399" w:rsidRPr="00FF3053" w:rsidRDefault="003B1399" w:rsidP="003B1399">
      <w:pPr>
        <w:pStyle w:val="Pagrindinistekstas"/>
        <w:rPr>
          <w:b/>
          <w:szCs w:val="24"/>
        </w:rPr>
      </w:pPr>
    </w:p>
    <w:p w14:paraId="01A3D47D" w14:textId="77777777" w:rsidR="003B1399" w:rsidRPr="00FF3053" w:rsidRDefault="003B1399" w:rsidP="003B1399">
      <w:pPr>
        <w:pStyle w:val="Pagrindinistekstas"/>
        <w:rPr>
          <w:b/>
          <w:szCs w:val="24"/>
        </w:rPr>
      </w:pPr>
    </w:p>
    <w:p w14:paraId="051B8193" w14:textId="77777777" w:rsidR="003B1399" w:rsidRPr="00FF3053" w:rsidRDefault="003B1399" w:rsidP="003B1399">
      <w:pPr>
        <w:pStyle w:val="Pagrindinistekstas"/>
        <w:jc w:val="center"/>
        <w:rPr>
          <w:b/>
          <w:szCs w:val="24"/>
        </w:rPr>
      </w:pPr>
      <w:r w:rsidRPr="00FF3053">
        <w:rPr>
          <w:b/>
          <w:szCs w:val="24"/>
        </w:rPr>
        <w:t>2022 m. kovas</w:t>
      </w:r>
    </w:p>
    <w:p w14:paraId="0B46A6CB" w14:textId="77777777" w:rsidR="00F522E5" w:rsidRDefault="00F522E5" w:rsidP="003B1399">
      <w:pPr>
        <w:pStyle w:val="Pagrindinistekstas"/>
        <w:jc w:val="center"/>
        <w:rPr>
          <w:b/>
          <w:szCs w:val="24"/>
        </w:rPr>
      </w:pPr>
    </w:p>
    <w:p w14:paraId="3079762C" w14:textId="77777777" w:rsidR="007A0093" w:rsidRDefault="007A0093" w:rsidP="003B1399">
      <w:pPr>
        <w:pStyle w:val="Pagrindinistekstas"/>
        <w:jc w:val="center"/>
        <w:rPr>
          <w:b/>
          <w:szCs w:val="24"/>
        </w:rPr>
      </w:pPr>
    </w:p>
    <w:p w14:paraId="3EB747F0" w14:textId="77777777" w:rsidR="007A0093" w:rsidRDefault="007A0093" w:rsidP="003B1399">
      <w:pPr>
        <w:pStyle w:val="Pagrindinistekstas"/>
        <w:jc w:val="center"/>
        <w:rPr>
          <w:b/>
          <w:szCs w:val="24"/>
        </w:rPr>
      </w:pPr>
    </w:p>
    <w:p w14:paraId="184F98F5" w14:textId="77777777" w:rsidR="00F522E5" w:rsidRDefault="00F522E5" w:rsidP="003B1399">
      <w:pPr>
        <w:pStyle w:val="Pagrindinistekstas"/>
        <w:jc w:val="center"/>
        <w:rPr>
          <w:b/>
          <w:szCs w:val="24"/>
        </w:rPr>
      </w:pPr>
      <w:r>
        <w:rPr>
          <w:b/>
          <w:szCs w:val="24"/>
        </w:rPr>
        <w:t>I SKYRIUS</w:t>
      </w:r>
    </w:p>
    <w:p w14:paraId="40ABAF84" w14:textId="77777777" w:rsidR="003B1399" w:rsidRPr="00FF3053" w:rsidRDefault="003B1399" w:rsidP="003B1399">
      <w:pPr>
        <w:pStyle w:val="Pagrindinistekstas"/>
        <w:jc w:val="center"/>
        <w:rPr>
          <w:b/>
          <w:szCs w:val="24"/>
        </w:rPr>
      </w:pPr>
      <w:r w:rsidRPr="00FF3053">
        <w:rPr>
          <w:b/>
          <w:szCs w:val="24"/>
        </w:rPr>
        <w:t xml:space="preserve"> Bendra informacija apie Įstaigą</w:t>
      </w:r>
    </w:p>
    <w:p w14:paraId="157943DB" w14:textId="77777777" w:rsidR="003B1399" w:rsidRPr="00FF3053" w:rsidRDefault="003B1399" w:rsidP="003B1399">
      <w:pPr>
        <w:pStyle w:val="Pagrindinistekstas"/>
        <w:jc w:val="center"/>
        <w:rPr>
          <w:b/>
          <w:szCs w:val="24"/>
        </w:rPr>
      </w:pPr>
    </w:p>
    <w:p w14:paraId="682CE76C" w14:textId="77777777" w:rsidR="003B1399" w:rsidRPr="00FF3053" w:rsidRDefault="003B1399" w:rsidP="003B1399">
      <w:pPr>
        <w:pStyle w:val="Pagrindinistekstas"/>
        <w:jc w:val="center"/>
        <w:rPr>
          <w:i/>
          <w:szCs w:val="24"/>
        </w:rPr>
      </w:pPr>
      <w:r w:rsidRPr="00FF3053">
        <w:rPr>
          <w:i/>
          <w:szCs w:val="24"/>
        </w:rPr>
        <w:t>Veiklos ataskaita parengta vadovaujantis:</w:t>
      </w:r>
    </w:p>
    <w:p w14:paraId="1DB70349" w14:textId="77777777" w:rsidR="003B1399" w:rsidRPr="00FF3053" w:rsidRDefault="003B1399" w:rsidP="003B1399">
      <w:pPr>
        <w:pStyle w:val="Pagrindinistekstas"/>
        <w:jc w:val="center"/>
        <w:rPr>
          <w:i/>
          <w:szCs w:val="24"/>
        </w:rPr>
      </w:pPr>
      <w:r w:rsidRPr="00FF3053">
        <w:rPr>
          <w:i/>
          <w:szCs w:val="24"/>
        </w:rPr>
        <w:t xml:space="preserve">Viešojo sektoriaus subjekto metinės veiklos ataskaitos ir viešojo sektoriaus subjektų grupės metinės veiklos ataskaitos rengimo tvarkos aprašo, patvirtinto Lietuvos Respublikos Vyriausybės 2019 m. vasario 13 d. nutarimu Nr. 135 „Dėl viešojo sektoriaus subjekto metinės veiklos ataskaitos ir viešojo sektoriaus subjektų grupės metinės veiklos ataskaitos rengimo tvarkos aprašo patvirtinimo, 4 punktu ir </w:t>
      </w:r>
    </w:p>
    <w:p w14:paraId="1105D453" w14:textId="77777777" w:rsidR="003B1399" w:rsidRPr="00FF3053" w:rsidRDefault="003B1399" w:rsidP="003B1399">
      <w:pPr>
        <w:pStyle w:val="Pagrindinistekstas"/>
        <w:jc w:val="center"/>
        <w:rPr>
          <w:i/>
          <w:szCs w:val="24"/>
        </w:rPr>
      </w:pPr>
      <w:r w:rsidRPr="00FF3053">
        <w:rPr>
          <w:i/>
          <w:szCs w:val="24"/>
        </w:rPr>
        <w:t xml:space="preserve"> LR Viešųjų įstaigų įstatymo 11 straipsnio 4 punktu.  </w:t>
      </w:r>
    </w:p>
    <w:p w14:paraId="27AF2E99" w14:textId="77777777" w:rsidR="003B1399" w:rsidRPr="00FF3053" w:rsidRDefault="003B1399" w:rsidP="003B1399">
      <w:pPr>
        <w:pStyle w:val="Pagrindinistekstas"/>
        <w:rPr>
          <w:b/>
          <w:i/>
          <w:szCs w:val="24"/>
        </w:rPr>
      </w:pPr>
    </w:p>
    <w:tbl>
      <w:tblPr>
        <w:tblW w:w="9649" w:type="dxa"/>
        <w:tblInd w:w="-15" w:type="dxa"/>
        <w:tblLayout w:type="fixed"/>
        <w:tblLook w:val="0000" w:firstRow="0" w:lastRow="0" w:firstColumn="0" w:lastColumn="0" w:noHBand="0" w:noVBand="0"/>
      </w:tblPr>
      <w:tblGrid>
        <w:gridCol w:w="3583"/>
        <w:gridCol w:w="6066"/>
      </w:tblGrid>
      <w:tr w:rsidR="003B1399" w:rsidRPr="00FF3053" w14:paraId="5AB36E5F" w14:textId="77777777" w:rsidTr="00AD1449">
        <w:tc>
          <w:tcPr>
            <w:tcW w:w="3583" w:type="dxa"/>
            <w:tcBorders>
              <w:top w:val="single" w:sz="4" w:space="0" w:color="000000"/>
              <w:left w:val="single" w:sz="4" w:space="0" w:color="000000"/>
              <w:bottom w:val="single" w:sz="4" w:space="0" w:color="000000"/>
            </w:tcBorders>
            <w:vAlign w:val="center"/>
          </w:tcPr>
          <w:p w14:paraId="069B7123" w14:textId="77777777" w:rsidR="003B1399" w:rsidRPr="00FF3053" w:rsidRDefault="003B1399" w:rsidP="008E4389">
            <w:pPr>
              <w:snapToGrid w:val="0"/>
              <w:jc w:val="both"/>
            </w:pPr>
            <w:r w:rsidRPr="00FF3053">
              <w:t xml:space="preserve">Teisinis statusas, </w:t>
            </w:r>
          </w:p>
          <w:p w14:paraId="144FFF1E" w14:textId="77777777" w:rsidR="003B1399" w:rsidRPr="00FF3053" w:rsidRDefault="003B1399" w:rsidP="008E4389">
            <w:pPr>
              <w:jc w:val="both"/>
            </w:pPr>
            <w:r w:rsidRPr="00FF3053">
              <w:t xml:space="preserve">įregistravimo data ir numeris, </w:t>
            </w:r>
          </w:p>
          <w:p w14:paraId="5BFAEC9A" w14:textId="77777777" w:rsidR="003B1399" w:rsidRPr="00FF3053" w:rsidRDefault="003B1399" w:rsidP="008E4389">
            <w:pPr>
              <w:jc w:val="both"/>
            </w:pPr>
            <w:r w:rsidRPr="00FF3053">
              <w:t>įstaigos kodai</w:t>
            </w:r>
          </w:p>
        </w:tc>
        <w:tc>
          <w:tcPr>
            <w:tcW w:w="6066" w:type="dxa"/>
            <w:tcBorders>
              <w:top w:val="single" w:sz="4" w:space="0" w:color="000000"/>
              <w:left w:val="single" w:sz="4" w:space="0" w:color="000000"/>
              <w:bottom w:val="single" w:sz="4" w:space="0" w:color="000000"/>
              <w:right w:val="single" w:sz="4" w:space="0" w:color="000000"/>
            </w:tcBorders>
          </w:tcPr>
          <w:p w14:paraId="4453AD75" w14:textId="77777777" w:rsidR="003B1399" w:rsidRPr="00FF3053" w:rsidRDefault="003B1399" w:rsidP="008E4389">
            <w:pPr>
              <w:snapToGrid w:val="0"/>
              <w:jc w:val="both"/>
            </w:pPr>
            <w:r w:rsidRPr="00FF3053">
              <w:t>Viešoji įstaiga „Sveikatos oazė“</w:t>
            </w:r>
            <w:r w:rsidR="001924A0">
              <w:t xml:space="preserve"> </w:t>
            </w:r>
            <w:r w:rsidRPr="00FF3053">
              <w:t>– (toliau – Įstaiga) pagal įstatymus įsteigtas pelno nesiekiantis ribotos civilinės atsakomybės viešasis juridinis asmuo, kurio tikslas − tenkinti viešuosius interesus vykdant švietimo, mokymo ir mokslinę, kultūrinę, sveikatos, sporto plėtojimo, socialinės ar teisinės pagalbos teikimo, taip pat kitokią visuomenei naudingą veiklą.</w:t>
            </w:r>
          </w:p>
          <w:p w14:paraId="59322F5A" w14:textId="77777777" w:rsidR="003B1399" w:rsidRPr="00FF3053" w:rsidRDefault="003B1399" w:rsidP="008E4389">
            <w:pPr>
              <w:jc w:val="both"/>
            </w:pPr>
            <w:r w:rsidRPr="00FF3053">
              <w:t xml:space="preserve">Įregistravimo data 2001 m. spalio 4 d. Nr. 06849, </w:t>
            </w:r>
          </w:p>
          <w:p w14:paraId="754F8554" w14:textId="77777777" w:rsidR="003B1399" w:rsidRPr="00FF3053" w:rsidRDefault="003B1399" w:rsidP="008E4389">
            <w:pPr>
              <w:jc w:val="both"/>
            </w:pPr>
            <w:r w:rsidRPr="00FF3053">
              <w:t xml:space="preserve">Įmonės kodas 254319060, </w:t>
            </w:r>
          </w:p>
          <w:p w14:paraId="06BAEE77" w14:textId="77777777" w:rsidR="003B1399" w:rsidRPr="00FF3053" w:rsidRDefault="003B1399" w:rsidP="008E4389">
            <w:pPr>
              <w:jc w:val="both"/>
            </w:pPr>
            <w:r w:rsidRPr="00FF3053">
              <w:t xml:space="preserve">PVM kodas LT 543190610, </w:t>
            </w:r>
          </w:p>
          <w:p w14:paraId="4C5B03F3" w14:textId="77777777" w:rsidR="003B1399" w:rsidRPr="00FF3053" w:rsidRDefault="003B1399" w:rsidP="008E4389">
            <w:pPr>
              <w:jc w:val="both"/>
            </w:pPr>
            <w:r w:rsidRPr="00FF3053">
              <w:t xml:space="preserve">Įstaiga perregistruota 2005 m. gruodžio 21 d. </w:t>
            </w:r>
          </w:p>
        </w:tc>
      </w:tr>
      <w:tr w:rsidR="003B1399" w:rsidRPr="00FF3053" w14:paraId="40A2FA06" w14:textId="77777777" w:rsidTr="00AD1449">
        <w:tc>
          <w:tcPr>
            <w:tcW w:w="3583" w:type="dxa"/>
            <w:tcBorders>
              <w:top w:val="single" w:sz="4" w:space="0" w:color="000000"/>
              <w:left w:val="single" w:sz="4" w:space="0" w:color="000000"/>
              <w:bottom w:val="single" w:sz="4" w:space="0" w:color="000000"/>
            </w:tcBorders>
            <w:vAlign w:val="center"/>
          </w:tcPr>
          <w:p w14:paraId="309E1E56" w14:textId="77777777" w:rsidR="003B1399" w:rsidRPr="00FF3053" w:rsidRDefault="003B1399" w:rsidP="008E4389">
            <w:pPr>
              <w:snapToGrid w:val="0"/>
              <w:jc w:val="both"/>
            </w:pPr>
            <w:r w:rsidRPr="00FF3053">
              <w:t xml:space="preserve">Banko pavadinimas ir rekvizitai </w:t>
            </w:r>
          </w:p>
          <w:p w14:paraId="3CFE8B54" w14:textId="77777777" w:rsidR="003B1399" w:rsidRPr="00FF3053" w:rsidRDefault="003B1399" w:rsidP="008E4389">
            <w:pPr>
              <w:snapToGrid w:val="0"/>
              <w:jc w:val="both"/>
            </w:pPr>
          </w:p>
        </w:tc>
        <w:tc>
          <w:tcPr>
            <w:tcW w:w="6066" w:type="dxa"/>
            <w:tcBorders>
              <w:top w:val="single" w:sz="4" w:space="0" w:color="000000"/>
              <w:left w:val="single" w:sz="4" w:space="0" w:color="000000"/>
              <w:bottom w:val="single" w:sz="4" w:space="0" w:color="000000"/>
              <w:right w:val="single" w:sz="4" w:space="0" w:color="000000"/>
            </w:tcBorders>
            <w:vAlign w:val="center"/>
          </w:tcPr>
          <w:p w14:paraId="0C33F74D" w14:textId="77777777" w:rsidR="003B1399" w:rsidRPr="00FF3053" w:rsidRDefault="003B1399" w:rsidP="008E4389">
            <w:pPr>
              <w:snapToGrid w:val="0"/>
              <w:jc w:val="both"/>
            </w:pPr>
            <w:r w:rsidRPr="00FF3053">
              <w:t>AB SEB bankas LT39 7044 0600 0215 2214</w:t>
            </w:r>
          </w:p>
        </w:tc>
      </w:tr>
      <w:tr w:rsidR="003B1399" w:rsidRPr="00FF3053" w14:paraId="5B81821A" w14:textId="77777777" w:rsidTr="00AD1449">
        <w:tc>
          <w:tcPr>
            <w:tcW w:w="3583" w:type="dxa"/>
            <w:tcBorders>
              <w:top w:val="single" w:sz="4" w:space="0" w:color="000000"/>
              <w:left w:val="single" w:sz="4" w:space="0" w:color="000000"/>
              <w:bottom w:val="single" w:sz="4" w:space="0" w:color="000000"/>
            </w:tcBorders>
            <w:vAlign w:val="center"/>
          </w:tcPr>
          <w:p w14:paraId="475E82BC" w14:textId="77777777" w:rsidR="003B1399" w:rsidRPr="00FF3053" w:rsidRDefault="003B1399" w:rsidP="008E4389">
            <w:pPr>
              <w:snapToGrid w:val="0"/>
              <w:jc w:val="both"/>
            </w:pPr>
            <w:r w:rsidRPr="00FF3053">
              <w:t>Adresas ir pašto indeksas</w:t>
            </w:r>
          </w:p>
        </w:tc>
        <w:tc>
          <w:tcPr>
            <w:tcW w:w="6066" w:type="dxa"/>
            <w:tcBorders>
              <w:top w:val="single" w:sz="4" w:space="0" w:color="000000"/>
              <w:left w:val="single" w:sz="4" w:space="0" w:color="000000"/>
              <w:bottom w:val="single" w:sz="4" w:space="0" w:color="000000"/>
              <w:right w:val="single" w:sz="4" w:space="0" w:color="000000"/>
            </w:tcBorders>
            <w:vAlign w:val="center"/>
          </w:tcPr>
          <w:p w14:paraId="0FCA35E0" w14:textId="77777777" w:rsidR="003B1399" w:rsidRPr="00FF3053" w:rsidRDefault="003B1399" w:rsidP="008E4389">
            <w:pPr>
              <w:jc w:val="both"/>
            </w:pPr>
            <w:r w:rsidRPr="00FF3053">
              <w:t>Ažupiečių g. 1A, LT-29148, Anykščiai</w:t>
            </w:r>
          </w:p>
        </w:tc>
      </w:tr>
      <w:tr w:rsidR="003B1399" w:rsidRPr="00FF3053" w14:paraId="360D7EB8" w14:textId="77777777" w:rsidTr="00AD1449">
        <w:trPr>
          <w:trHeight w:val="521"/>
        </w:trPr>
        <w:tc>
          <w:tcPr>
            <w:tcW w:w="3583" w:type="dxa"/>
            <w:tcBorders>
              <w:top w:val="single" w:sz="4" w:space="0" w:color="000000"/>
              <w:left w:val="single" w:sz="4" w:space="0" w:color="000000"/>
              <w:bottom w:val="single" w:sz="4" w:space="0" w:color="000000"/>
            </w:tcBorders>
            <w:vAlign w:val="center"/>
          </w:tcPr>
          <w:p w14:paraId="12691456" w14:textId="77777777" w:rsidR="003B1399" w:rsidRPr="00FF3053" w:rsidRDefault="003B1399" w:rsidP="008E4389">
            <w:pPr>
              <w:snapToGrid w:val="0"/>
              <w:jc w:val="both"/>
            </w:pPr>
            <w:r w:rsidRPr="00FF3053">
              <w:t>Telefonas</w:t>
            </w:r>
          </w:p>
        </w:tc>
        <w:tc>
          <w:tcPr>
            <w:tcW w:w="6066" w:type="dxa"/>
            <w:tcBorders>
              <w:top w:val="single" w:sz="4" w:space="0" w:color="000000"/>
              <w:left w:val="single" w:sz="4" w:space="0" w:color="000000"/>
              <w:bottom w:val="single" w:sz="4" w:space="0" w:color="000000"/>
              <w:right w:val="single" w:sz="4" w:space="0" w:color="000000"/>
            </w:tcBorders>
            <w:vAlign w:val="center"/>
          </w:tcPr>
          <w:p w14:paraId="643DE881" w14:textId="533EB2CA" w:rsidR="003B1399" w:rsidRPr="00FF3053" w:rsidRDefault="00E96D28" w:rsidP="008E4389">
            <w:pPr>
              <w:snapToGrid w:val="0"/>
              <w:jc w:val="both"/>
            </w:pPr>
            <w:r w:rsidRPr="00101509">
              <w:t>(</w:t>
            </w:r>
            <w:r w:rsidR="003B1399" w:rsidRPr="00101509">
              <w:t>8</w:t>
            </w:r>
            <w:r w:rsidRPr="00101509">
              <w:t> </w:t>
            </w:r>
            <w:r w:rsidR="003B1399" w:rsidRPr="00101509">
              <w:t>381</w:t>
            </w:r>
            <w:r w:rsidRPr="00101509">
              <w:t>)</w:t>
            </w:r>
            <w:r w:rsidR="003B1399" w:rsidRPr="00101509">
              <w:t xml:space="preserve"> </w:t>
            </w:r>
            <w:r w:rsidR="003B1399" w:rsidRPr="00FF3053">
              <w:t xml:space="preserve">59431, 51755, 8 620 83544 </w:t>
            </w:r>
          </w:p>
        </w:tc>
      </w:tr>
      <w:tr w:rsidR="003B1399" w:rsidRPr="00FF3053" w14:paraId="7E39D405" w14:textId="77777777" w:rsidTr="00AD1449">
        <w:tc>
          <w:tcPr>
            <w:tcW w:w="3583" w:type="dxa"/>
            <w:tcBorders>
              <w:top w:val="single" w:sz="4" w:space="0" w:color="000000"/>
              <w:left w:val="single" w:sz="4" w:space="0" w:color="000000"/>
              <w:bottom w:val="single" w:sz="4" w:space="0" w:color="000000"/>
            </w:tcBorders>
            <w:vAlign w:val="center"/>
          </w:tcPr>
          <w:p w14:paraId="3EC33B3A" w14:textId="77777777" w:rsidR="003B1399" w:rsidRPr="00FF3053" w:rsidRDefault="003B1399" w:rsidP="008E4389">
            <w:pPr>
              <w:snapToGrid w:val="0"/>
              <w:jc w:val="both"/>
            </w:pPr>
            <w:r w:rsidRPr="00FF3053">
              <w:t xml:space="preserve">Elektroninis paštas, </w:t>
            </w:r>
          </w:p>
          <w:p w14:paraId="62C3E680" w14:textId="77777777" w:rsidR="003B1399" w:rsidRPr="00FF3053" w:rsidRDefault="003B1399" w:rsidP="008E4389">
            <w:pPr>
              <w:snapToGrid w:val="0"/>
              <w:jc w:val="both"/>
            </w:pPr>
            <w:r w:rsidRPr="00FF3053">
              <w:t>Socialiniai tinklai</w:t>
            </w:r>
          </w:p>
        </w:tc>
        <w:tc>
          <w:tcPr>
            <w:tcW w:w="6066" w:type="dxa"/>
            <w:tcBorders>
              <w:top w:val="single" w:sz="4" w:space="0" w:color="000000"/>
              <w:left w:val="single" w:sz="4" w:space="0" w:color="000000"/>
              <w:bottom w:val="single" w:sz="4" w:space="0" w:color="000000"/>
              <w:right w:val="single" w:sz="4" w:space="0" w:color="000000"/>
            </w:tcBorders>
          </w:tcPr>
          <w:p w14:paraId="106EB2D1" w14:textId="77777777" w:rsidR="003B1399" w:rsidRPr="00FF3053" w:rsidRDefault="0036777E" w:rsidP="008E4389">
            <w:pPr>
              <w:jc w:val="both"/>
            </w:pPr>
            <w:hyperlink r:id="rId8" w:history="1">
              <w:r w:rsidR="003B1399" w:rsidRPr="00FF3053">
                <w:rPr>
                  <w:rStyle w:val="Hipersaitas"/>
                </w:rPr>
                <w:t>info@sveikatosoaze.lt</w:t>
              </w:r>
            </w:hyperlink>
          </w:p>
          <w:p w14:paraId="01CEA823" w14:textId="77777777" w:rsidR="003B1399" w:rsidRPr="00FF3053" w:rsidRDefault="0036777E" w:rsidP="008E4389">
            <w:pPr>
              <w:jc w:val="both"/>
            </w:pPr>
            <w:hyperlink r:id="rId9" w:history="1">
              <w:r w:rsidR="003B1399" w:rsidRPr="00FF3053">
                <w:rPr>
                  <w:rStyle w:val="Hipersaitas"/>
                </w:rPr>
                <w:t>facebook.com/BANGENIS</w:t>
              </w:r>
            </w:hyperlink>
          </w:p>
          <w:p w14:paraId="701500A2" w14:textId="77777777" w:rsidR="003B1399" w:rsidRPr="00FF3053" w:rsidRDefault="0036777E" w:rsidP="008E4389">
            <w:pPr>
              <w:jc w:val="both"/>
            </w:pPr>
            <w:hyperlink r:id="rId10" w:history="1">
              <w:r w:rsidR="003B1399" w:rsidRPr="00FF3053">
                <w:rPr>
                  <w:rStyle w:val="Hipersaitas"/>
                </w:rPr>
                <w:t>instagram.com/bangenis</w:t>
              </w:r>
            </w:hyperlink>
          </w:p>
          <w:p w14:paraId="70C6305A" w14:textId="77777777" w:rsidR="003B1399" w:rsidRPr="00FF3053" w:rsidRDefault="0036777E" w:rsidP="008E4389">
            <w:pPr>
              <w:jc w:val="both"/>
            </w:pPr>
            <w:hyperlink r:id="rId11" w:history="1">
              <w:r w:rsidR="003B1399" w:rsidRPr="00FF3053">
                <w:rPr>
                  <w:rStyle w:val="Hipersaitas"/>
                </w:rPr>
                <w:t>youtube.com/bangenis</w:t>
              </w:r>
            </w:hyperlink>
          </w:p>
        </w:tc>
      </w:tr>
      <w:tr w:rsidR="003B1399" w:rsidRPr="00FF3053" w14:paraId="3F45D289" w14:textId="77777777" w:rsidTr="00AD1449">
        <w:tc>
          <w:tcPr>
            <w:tcW w:w="3583" w:type="dxa"/>
            <w:tcBorders>
              <w:top w:val="single" w:sz="4" w:space="0" w:color="000000"/>
              <w:left w:val="single" w:sz="4" w:space="0" w:color="000000"/>
              <w:bottom w:val="single" w:sz="4" w:space="0" w:color="000000"/>
            </w:tcBorders>
            <w:vAlign w:val="center"/>
          </w:tcPr>
          <w:p w14:paraId="0B87B03E" w14:textId="77777777" w:rsidR="003B1399" w:rsidRPr="00FF3053" w:rsidRDefault="003B1399" w:rsidP="008E4389">
            <w:pPr>
              <w:snapToGrid w:val="0"/>
              <w:jc w:val="both"/>
            </w:pPr>
            <w:r w:rsidRPr="00FF3053">
              <w:t xml:space="preserve">Internetinis tinklalapis </w:t>
            </w:r>
          </w:p>
        </w:tc>
        <w:tc>
          <w:tcPr>
            <w:tcW w:w="6066" w:type="dxa"/>
            <w:tcBorders>
              <w:top w:val="single" w:sz="4" w:space="0" w:color="000000"/>
              <w:left w:val="single" w:sz="4" w:space="0" w:color="000000"/>
              <w:bottom w:val="single" w:sz="4" w:space="0" w:color="000000"/>
              <w:right w:val="single" w:sz="4" w:space="0" w:color="000000"/>
            </w:tcBorders>
          </w:tcPr>
          <w:p w14:paraId="6F80E7B4" w14:textId="77777777" w:rsidR="003B1399" w:rsidRPr="00FF3053" w:rsidRDefault="0036777E" w:rsidP="008E4389">
            <w:pPr>
              <w:jc w:val="both"/>
            </w:pPr>
            <w:hyperlink r:id="rId12" w:history="1">
              <w:proofErr w:type="spellStart"/>
              <w:r w:rsidR="003B1399" w:rsidRPr="00FF3053">
                <w:rPr>
                  <w:rStyle w:val="Hipersaitas"/>
                </w:rPr>
                <w:t>sveikatosoaze.lt</w:t>
              </w:r>
              <w:proofErr w:type="spellEnd"/>
            </w:hyperlink>
            <w:r w:rsidR="003B1399" w:rsidRPr="00FF3053">
              <w:t xml:space="preserve"> arba </w:t>
            </w:r>
            <w:hyperlink r:id="rId13" w:history="1">
              <w:proofErr w:type="spellStart"/>
              <w:r w:rsidR="003B1399" w:rsidRPr="00FF3053">
                <w:rPr>
                  <w:rStyle w:val="Hipersaitas"/>
                </w:rPr>
                <w:t>bangenis.lt</w:t>
              </w:r>
              <w:proofErr w:type="spellEnd"/>
            </w:hyperlink>
          </w:p>
        </w:tc>
      </w:tr>
      <w:tr w:rsidR="003B1399" w:rsidRPr="00FF3053" w14:paraId="781EC5A1" w14:textId="77777777" w:rsidTr="00AD1449">
        <w:tc>
          <w:tcPr>
            <w:tcW w:w="3583" w:type="dxa"/>
            <w:tcBorders>
              <w:top w:val="single" w:sz="4" w:space="0" w:color="000000"/>
              <w:left w:val="single" w:sz="4" w:space="0" w:color="000000"/>
              <w:bottom w:val="single" w:sz="4" w:space="0" w:color="000000"/>
            </w:tcBorders>
            <w:vAlign w:val="center"/>
          </w:tcPr>
          <w:p w14:paraId="74AAAC35" w14:textId="77777777" w:rsidR="003B1399" w:rsidRPr="00FF3053" w:rsidRDefault="003B1399" w:rsidP="008E4389">
            <w:pPr>
              <w:tabs>
                <w:tab w:val="left" w:pos="1560"/>
              </w:tabs>
              <w:jc w:val="both"/>
            </w:pPr>
            <w:r w:rsidRPr="00FF3053">
              <w:t>VšĮ „Sveikatos oazė“ vadovaujantis 2010 m kovo 25 dienos tarybos sprendimu Nr. TS-122 „Dėl statinių perdavimo pagal panaudos sutartį“ eksploatuoja Anykščių rajono savivaldybės plaukimo baseiną, kuris turi savo pavadinimą</w:t>
            </w:r>
          </w:p>
        </w:tc>
        <w:tc>
          <w:tcPr>
            <w:tcW w:w="6066" w:type="dxa"/>
            <w:tcBorders>
              <w:top w:val="single" w:sz="4" w:space="0" w:color="000000"/>
              <w:left w:val="single" w:sz="4" w:space="0" w:color="000000"/>
              <w:bottom w:val="single" w:sz="4" w:space="0" w:color="000000"/>
              <w:right w:val="single" w:sz="4" w:space="0" w:color="000000"/>
            </w:tcBorders>
          </w:tcPr>
          <w:p w14:paraId="529D504F" w14:textId="77777777" w:rsidR="003B1399" w:rsidRPr="00FF3053" w:rsidRDefault="003B1399" w:rsidP="008E4389">
            <w:pPr>
              <w:jc w:val="both"/>
            </w:pPr>
            <w:r>
              <w:rPr>
                <w:noProof/>
                <w:lang w:val="en-US"/>
              </w:rPr>
              <w:drawing>
                <wp:inline distT="0" distB="0" distL="0" distR="0" wp14:anchorId="797BE9BC" wp14:editId="21C2D313">
                  <wp:extent cx="2423160" cy="10661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3160" cy="1066165"/>
                          </a:xfrm>
                          <a:prstGeom prst="rect">
                            <a:avLst/>
                          </a:prstGeom>
                          <a:noFill/>
                          <a:ln>
                            <a:noFill/>
                          </a:ln>
                        </pic:spPr>
                      </pic:pic>
                    </a:graphicData>
                  </a:graphic>
                </wp:inline>
              </w:drawing>
            </w:r>
          </w:p>
        </w:tc>
      </w:tr>
      <w:tr w:rsidR="003B1399" w:rsidRPr="00FF3053" w14:paraId="4448B448" w14:textId="77777777" w:rsidTr="00AD1449">
        <w:trPr>
          <w:trHeight w:val="1677"/>
        </w:trPr>
        <w:tc>
          <w:tcPr>
            <w:tcW w:w="3583" w:type="dxa"/>
            <w:tcBorders>
              <w:top w:val="single" w:sz="4" w:space="0" w:color="000000"/>
              <w:left w:val="single" w:sz="4" w:space="0" w:color="000000"/>
              <w:bottom w:val="single" w:sz="4" w:space="0" w:color="000000"/>
            </w:tcBorders>
            <w:vAlign w:val="center"/>
          </w:tcPr>
          <w:p w14:paraId="4F90B703" w14:textId="23D95315" w:rsidR="003B1399" w:rsidRPr="00FF3053" w:rsidRDefault="00043C7E" w:rsidP="008E4389">
            <w:pPr>
              <w:snapToGrid w:val="0"/>
              <w:jc w:val="both"/>
            </w:pPr>
            <w:r>
              <w:t>Simbolis-</w:t>
            </w:r>
            <w:r w:rsidR="003B1399" w:rsidRPr="00FF3053">
              <w:t xml:space="preserve">talismanas </w:t>
            </w:r>
          </w:p>
        </w:tc>
        <w:tc>
          <w:tcPr>
            <w:tcW w:w="6066" w:type="dxa"/>
            <w:tcBorders>
              <w:top w:val="single" w:sz="4" w:space="0" w:color="000000"/>
              <w:left w:val="single" w:sz="4" w:space="0" w:color="000000"/>
              <w:bottom w:val="single" w:sz="4" w:space="0" w:color="000000"/>
              <w:right w:val="single" w:sz="4" w:space="0" w:color="000000"/>
            </w:tcBorders>
          </w:tcPr>
          <w:p w14:paraId="7DC9BBF0" w14:textId="77777777" w:rsidR="003B1399" w:rsidRPr="00FF3053" w:rsidRDefault="003B1399" w:rsidP="008E4389">
            <w:pPr>
              <w:jc w:val="both"/>
            </w:pPr>
            <w:r>
              <w:rPr>
                <w:noProof/>
                <w:lang w:val="en-US"/>
              </w:rPr>
              <w:drawing>
                <wp:anchor distT="0" distB="0" distL="0" distR="0" simplePos="0" relativeHeight="251659264" behindDoc="0" locked="0" layoutInCell="1" allowOverlap="1" wp14:anchorId="4A284A75" wp14:editId="06BD3A15">
                  <wp:simplePos x="0" y="0"/>
                  <wp:positionH relativeFrom="column">
                    <wp:posOffset>861695</wp:posOffset>
                  </wp:positionH>
                  <wp:positionV relativeFrom="paragraph">
                    <wp:posOffset>52705</wp:posOffset>
                  </wp:positionV>
                  <wp:extent cx="793115" cy="1330325"/>
                  <wp:effectExtent l="0" t="0" r="6985" b="317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93115" cy="13303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F3BDBD3" w14:textId="77777777" w:rsidR="003B1399" w:rsidRPr="00FF3053" w:rsidRDefault="003B1399" w:rsidP="008E4389">
            <w:pPr>
              <w:jc w:val="both"/>
            </w:pPr>
          </w:p>
          <w:p w14:paraId="766D0E62" w14:textId="77777777" w:rsidR="003B1399" w:rsidRPr="00FF3053" w:rsidRDefault="003B1399" w:rsidP="008E4389">
            <w:pPr>
              <w:jc w:val="both"/>
            </w:pPr>
          </w:p>
          <w:p w14:paraId="50CDB28C" w14:textId="77777777" w:rsidR="003B1399" w:rsidRPr="00FF3053" w:rsidRDefault="003B1399" w:rsidP="008E4389">
            <w:pPr>
              <w:jc w:val="both"/>
            </w:pPr>
          </w:p>
          <w:p w14:paraId="7E4782E4" w14:textId="77777777" w:rsidR="003B1399" w:rsidRPr="00FF3053" w:rsidRDefault="003B1399" w:rsidP="008E4389">
            <w:pPr>
              <w:jc w:val="both"/>
            </w:pPr>
          </w:p>
          <w:p w14:paraId="18756376" w14:textId="77777777" w:rsidR="003B1399" w:rsidRPr="00FF3053" w:rsidRDefault="003B1399" w:rsidP="008E4389">
            <w:pPr>
              <w:jc w:val="both"/>
            </w:pPr>
          </w:p>
          <w:p w14:paraId="6A755871" w14:textId="77777777" w:rsidR="003B1399" w:rsidRPr="00FF3053" w:rsidRDefault="003B1399" w:rsidP="008E4389">
            <w:pPr>
              <w:jc w:val="both"/>
            </w:pPr>
          </w:p>
          <w:p w14:paraId="32CED832" w14:textId="77777777" w:rsidR="003B1399" w:rsidRPr="00FF3053" w:rsidRDefault="003B1399" w:rsidP="008E4389">
            <w:pPr>
              <w:jc w:val="both"/>
            </w:pPr>
          </w:p>
        </w:tc>
      </w:tr>
      <w:tr w:rsidR="003B1399" w:rsidRPr="00FF3053" w14:paraId="2F9F3FFD" w14:textId="77777777" w:rsidTr="00AD1449">
        <w:tc>
          <w:tcPr>
            <w:tcW w:w="3583" w:type="dxa"/>
            <w:tcBorders>
              <w:top w:val="single" w:sz="4" w:space="0" w:color="000000"/>
              <w:left w:val="single" w:sz="4" w:space="0" w:color="000000"/>
              <w:bottom w:val="single" w:sz="4" w:space="0" w:color="000000"/>
            </w:tcBorders>
            <w:vAlign w:val="center"/>
          </w:tcPr>
          <w:p w14:paraId="3438F7E3" w14:textId="77777777" w:rsidR="003B1399" w:rsidRPr="00FF3053" w:rsidRDefault="003B1399" w:rsidP="008E4389">
            <w:pPr>
              <w:snapToGrid w:val="0"/>
              <w:jc w:val="both"/>
            </w:pPr>
            <w:r w:rsidRPr="00FF3053">
              <w:t xml:space="preserve">Įstaigos greitasis atpažinimo kodas panaudojant specialiai pritaikytą programėlę išmaniuosiuose telefonuose (QR </w:t>
            </w:r>
            <w:proofErr w:type="spellStart"/>
            <w:r w:rsidRPr="00FF3053">
              <w:t>code</w:t>
            </w:r>
            <w:proofErr w:type="spellEnd"/>
            <w:r w:rsidRPr="00FF3053">
              <w:t>)</w:t>
            </w:r>
          </w:p>
        </w:tc>
        <w:tc>
          <w:tcPr>
            <w:tcW w:w="6066" w:type="dxa"/>
            <w:tcBorders>
              <w:top w:val="single" w:sz="4" w:space="0" w:color="000000"/>
              <w:left w:val="single" w:sz="4" w:space="0" w:color="000000"/>
              <w:bottom w:val="single" w:sz="4" w:space="0" w:color="000000"/>
              <w:right w:val="single" w:sz="4" w:space="0" w:color="000000"/>
            </w:tcBorders>
          </w:tcPr>
          <w:p w14:paraId="088A8F1E" w14:textId="77777777" w:rsidR="003B1399" w:rsidRPr="00FF3053" w:rsidRDefault="003B1399" w:rsidP="008E4389">
            <w:pPr>
              <w:jc w:val="both"/>
            </w:pPr>
          </w:p>
          <w:p w14:paraId="46A12899" w14:textId="77777777" w:rsidR="003B1399" w:rsidRPr="00FF3053" w:rsidRDefault="003B1399" w:rsidP="008E4389">
            <w:pPr>
              <w:jc w:val="both"/>
            </w:pPr>
            <w:r>
              <w:rPr>
                <w:noProof/>
                <w:lang w:val="en-US"/>
              </w:rPr>
              <w:drawing>
                <wp:anchor distT="0" distB="0" distL="114300" distR="114300" simplePos="0" relativeHeight="251660288" behindDoc="0" locked="0" layoutInCell="1" allowOverlap="1" wp14:anchorId="2469E75C" wp14:editId="0DDD82F3">
                  <wp:simplePos x="0" y="0"/>
                  <wp:positionH relativeFrom="column">
                    <wp:posOffset>1030605</wp:posOffset>
                  </wp:positionH>
                  <wp:positionV relativeFrom="paragraph">
                    <wp:posOffset>-147320</wp:posOffset>
                  </wp:positionV>
                  <wp:extent cx="871220" cy="801370"/>
                  <wp:effectExtent l="0" t="0" r="508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1220" cy="8013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B1399" w:rsidRPr="00FF3053" w14:paraId="18F19EF1" w14:textId="77777777" w:rsidTr="00AD1449">
        <w:tc>
          <w:tcPr>
            <w:tcW w:w="3583" w:type="dxa"/>
            <w:tcBorders>
              <w:top w:val="single" w:sz="4" w:space="0" w:color="000000"/>
              <w:left w:val="single" w:sz="4" w:space="0" w:color="000000"/>
              <w:bottom w:val="single" w:sz="4" w:space="0" w:color="000000"/>
            </w:tcBorders>
            <w:vAlign w:val="center"/>
          </w:tcPr>
          <w:p w14:paraId="0B668E8D" w14:textId="77777777" w:rsidR="003B1399" w:rsidRPr="00FF3053" w:rsidRDefault="003B1399" w:rsidP="008E4389">
            <w:pPr>
              <w:snapToGrid w:val="0"/>
              <w:jc w:val="both"/>
            </w:pPr>
            <w:r w:rsidRPr="00FF3053">
              <w:t>Organizacijos vadovo vardas, pavardė</w:t>
            </w:r>
          </w:p>
        </w:tc>
        <w:tc>
          <w:tcPr>
            <w:tcW w:w="6066" w:type="dxa"/>
            <w:tcBorders>
              <w:top w:val="single" w:sz="4" w:space="0" w:color="000000"/>
              <w:left w:val="single" w:sz="4" w:space="0" w:color="000000"/>
              <w:bottom w:val="single" w:sz="4" w:space="0" w:color="000000"/>
              <w:right w:val="single" w:sz="4" w:space="0" w:color="000000"/>
            </w:tcBorders>
            <w:vAlign w:val="center"/>
          </w:tcPr>
          <w:p w14:paraId="78776F31" w14:textId="77777777" w:rsidR="003B1399" w:rsidRPr="00FF3053" w:rsidRDefault="003B1399" w:rsidP="008E4389">
            <w:pPr>
              <w:jc w:val="both"/>
            </w:pPr>
            <w:r w:rsidRPr="00FF3053">
              <w:t>SONATA VERŠELIENĖ</w:t>
            </w:r>
          </w:p>
        </w:tc>
      </w:tr>
      <w:tr w:rsidR="003B1399" w:rsidRPr="00FF3053" w14:paraId="67DFBDC1" w14:textId="77777777" w:rsidTr="00AD1449">
        <w:tc>
          <w:tcPr>
            <w:tcW w:w="3583" w:type="dxa"/>
            <w:tcBorders>
              <w:top w:val="single" w:sz="4" w:space="0" w:color="000000"/>
              <w:left w:val="single" w:sz="4" w:space="0" w:color="000000"/>
              <w:bottom w:val="single" w:sz="4" w:space="0" w:color="000000"/>
            </w:tcBorders>
            <w:vAlign w:val="center"/>
          </w:tcPr>
          <w:p w14:paraId="086B4C03" w14:textId="77777777" w:rsidR="003B1399" w:rsidRPr="00FF3053" w:rsidRDefault="003B1399" w:rsidP="008E4389">
            <w:pPr>
              <w:snapToGrid w:val="0"/>
              <w:jc w:val="both"/>
            </w:pPr>
            <w:r w:rsidRPr="00FF3053">
              <w:t>Organizacijos finansininko vardas, pavardė</w:t>
            </w:r>
          </w:p>
        </w:tc>
        <w:tc>
          <w:tcPr>
            <w:tcW w:w="6066" w:type="dxa"/>
            <w:tcBorders>
              <w:top w:val="single" w:sz="4" w:space="0" w:color="000000"/>
              <w:left w:val="single" w:sz="4" w:space="0" w:color="000000"/>
              <w:bottom w:val="single" w:sz="4" w:space="0" w:color="000000"/>
              <w:right w:val="single" w:sz="4" w:space="0" w:color="000000"/>
            </w:tcBorders>
            <w:vAlign w:val="center"/>
          </w:tcPr>
          <w:p w14:paraId="174FB502" w14:textId="77777777" w:rsidR="003B1399" w:rsidRPr="00FF3053" w:rsidRDefault="003B1399" w:rsidP="008E4389">
            <w:pPr>
              <w:snapToGrid w:val="0"/>
              <w:jc w:val="both"/>
            </w:pPr>
            <w:r w:rsidRPr="00FF3053">
              <w:t>LAIMA SLAVENSKIENĖ</w:t>
            </w:r>
          </w:p>
        </w:tc>
      </w:tr>
      <w:tr w:rsidR="003B1399" w:rsidRPr="00FF3053" w14:paraId="42A2384A" w14:textId="77777777" w:rsidTr="00AD1449">
        <w:tc>
          <w:tcPr>
            <w:tcW w:w="3583" w:type="dxa"/>
            <w:tcBorders>
              <w:top w:val="single" w:sz="4" w:space="0" w:color="000000"/>
              <w:left w:val="single" w:sz="4" w:space="0" w:color="000000"/>
              <w:bottom w:val="single" w:sz="4" w:space="0" w:color="000000"/>
            </w:tcBorders>
            <w:vAlign w:val="center"/>
          </w:tcPr>
          <w:p w14:paraId="0D7F7F84" w14:textId="77777777" w:rsidR="003B1399" w:rsidRPr="00FF3053" w:rsidRDefault="003B1399" w:rsidP="008E4389">
            <w:pPr>
              <w:snapToGrid w:val="0"/>
              <w:jc w:val="both"/>
            </w:pPr>
            <w:r w:rsidRPr="00FF3053">
              <w:t xml:space="preserve">Vidutinis darbuotojų skaičius </w:t>
            </w:r>
          </w:p>
        </w:tc>
        <w:tc>
          <w:tcPr>
            <w:tcW w:w="6066" w:type="dxa"/>
            <w:tcBorders>
              <w:top w:val="single" w:sz="4" w:space="0" w:color="000000"/>
              <w:left w:val="single" w:sz="4" w:space="0" w:color="000000"/>
              <w:bottom w:val="single" w:sz="4" w:space="0" w:color="000000"/>
              <w:right w:val="single" w:sz="4" w:space="0" w:color="000000"/>
            </w:tcBorders>
          </w:tcPr>
          <w:p w14:paraId="6F4B9BBB" w14:textId="77777777" w:rsidR="003B1399" w:rsidRPr="00FF3053" w:rsidRDefault="003B1399" w:rsidP="008E4389">
            <w:pPr>
              <w:snapToGrid w:val="0"/>
              <w:jc w:val="both"/>
            </w:pPr>
            <w:r w:rsidRPr="00FF3053">
              <w:t>21</w:t>
            </w:r>
          </w:p>
        </w:tc>
      </w:tr>
      <w:tr w:rsidR="003B1399" w:rsidRPr="00FF3053" w14:paraId="2C7D7300" w14:textId="77777777" w:rsidTr="00AD1449">
        <w:tc>
          <w:tcPr>
            <w:tcW w:w="3583" w:type="dxa"/>
            <w:tcBorders>
              <w:top w:val="single" w:sz="4" w:space="0" w:color="000000"/>
              <w:left w:val="single" w:sz="4" w:space="0" w:color="000000"/>
              <w:bottom w:val="single" w:sz="4" w:space="0" w:color="000000"/>
            </w:tcBorders>
            <w:vAlign w:val="center"/>
          </w:tcPr>
          <w:p w14:paraId="64564353" w14:textId="77777777" w:rsidR="003B1399" w:rsidRPr="00FF3053" w:rsidRDefault="003B1399" w:rsidP="008E4389">
            <w:pPr>
              <w:snapToGrid w:val="0"/>
              <w:jc w:val="both"/>
            </w:pPr>
            <w:r w:rsidRPr="00FF3053">
              <w:t>Patvirtintas Įstaigos pareigybių skaičius</w:t>
            </w:r>
          </w:p>
        </w:tc>
        <w:tc>
          <w:tcPr>
            <w:tcW w:w="6066" w:type="dxa"/>
            <w:tcBorders>
              <w:top w:val="single" w:sz="4" w:space="0" w:color="000000"/>
              <w:left w:val="single" w:sz="4" w:space="0" w:color="000000"/>
              <w:bottom w:val="single" w:sz="4" w:space="0" w:color="000000"/>
              <w:right w:val="single" w:sz="4" w:space="0" w:color="000000"/>
            </w:tcBorders>
          </w:tcPr>
          <w:p w14:paraId="5C61BC30" w14:textId="77777777" w:rsidR="003B1399" w:rsidRPr="00FF3053" w:rsidRDefault="003B1399" w:rsidP="008E4389">
            <w:pPr>
              <w:snapToGrid w:val="0"/>
              <w:jc w:val="both"/>
            </w:pPr>
            <w:r w:rsidRPr="00FF3053">
              <w:t>24</w:t>
            </w:r>
          </w:p>
        </w:tc>
      </w:tr>
      <w:tr w:rsidR="003B1399" w:rsidRPr="00FF3053" w14:paraId="28A05303" w14:textId="77777777" w:rsidTr="00AD1449">
        <w:tc>
          <w:tcPr>
            <w:tcW w:w="3583" w:type="dxa"/>
            <w:tcBorders>
              <w:top w:val="single" w:sz="4" w:space="0" w:color="000000"/>
              <w:left w:val="single" w:sz="4" w:space="0" w:color="000000"/>
              <w:bottom w:val="single" w:sz="4" w:space="0" w:color="000000"/>
            </w:tcBorders>
            <w:vAlign w:val="center"/>
          </w:tcPr>
          <w:p w14:paraId="63B1A09D" w14:textId="77777777" w:rsidR="003B1399" w:rsidRPr="00FF3053" w:rsidRDefault="003B1399" w:rsidP="008E4389">
            <w:pPr>
              <w:snapToGrid w:val="0"/>
              <w:jc w:val="both"/>
            </w:pPr>
            <w:r w:rsidRPr="00FF3053">
              <w:t>Patvirtintas Įstaigos etatų skaičius</w:t>
            </w:r>
          </w:p>
        </w:tc>
        <w:tc>
          <w:tcPr>
            <w:tcW w:w="6066" w:type="dxa"/>
            <w:tcBorders>
              <w:top w:val="single" w:sz="4" w:space="0" w:color="000000"/>
              <w:left w:val="single" w:sz="4" w:space="0" w:color="000000"/>
              <w:bottom w:val="single" w:sz="4" w:space="0" w:color="000000"/>
              <w:right w:val="single" w:sz="4" w:space="0" w:color="000000"/>
            </w:tcBorders>
          </w:tcPr>
          <w:p w14:paraId="306B8A2B" w14:textId="77777777" w:rsidR="003B1399" w:rsidRPr="00FF3053" w:rsidRDefault="003B1399" w:rsidP="008E4389">
            <w:pPr>
              <w:snapToGrid w:val="0"/>
              <w:jc w:val="both"/>
            </w:pPr>
            <w:r w:rsidRPr="00FF3053">
              <w:t>36</w:t>
            </w:r>
          </w:p>
        </w:tc>
      </w:tr>
      <w:tr w:rsidR="003B1399" w:rsidRPr="00FF3053" w14:paraId="2ADAF754" w14:textId="77777777" w:rsidTr="00AD1449">
        <w:tc>
          <w:tcPr>
            <w:tcW w:w="3583" w:type="dxa"/>
            <w:tcBorders>
              <w:top w:val="single" w:sz="4" w:space="0" w:color="000000"/>
              <w:left w:val="single" w:sz="4" w:space="0" w:color="000000"/>
              <w:bottom w:val="single" w:sz="4" w:space="0" w:color="000000"/>
            </w:tcBorders>
            <w:vAlign w:val="center"/>
          </w:tcPr>
          <w:p w14:paraId="299D6731" w14:textId="77777777" w:rsidR="003B1399" w:rsidRPr="00FF3053" w:rsidRDefault="003B1399" w:rsidP="008E4389">
            <w:pPr>
              <w:snapToGrid w:val="0"/>
              <w:jc w:val="both"/>
            </w:pPr>
            <w:r w:rsidRPr="00FF3053">
              <w:t>Įstaigos užimtų etatų skaičius per 2021 metus</w:t>
            </w:r>
          </w:p>
        </w:tc>
        <w:tc>
          <w:tcPr>
            <w:tcW w:w="6066" w:type="dxa"/>
            <w:tcBorders>
              <w:top w:val="single" w:sz="4" w:space="0" w:color="000000"/>
              <w:left w:val="single" w:sz="4" w:space="0" w:color="000000"/>
              <w:bottom w:val="single" w:sz="4" w:space="0" w:color="000000"/>
              <w:right w:val="single" w:sz="4" w:space="0" w:color="000000"/>
            </w:tcBorders>
          </w:tcPr>
          <w:p w14:paraId="168C991F" w14:textId="77777777" w:rsidR="003B1399" w:rsidRPr="00FF3053" w:rsidRDefault="003B1399" w:rsidP="008E4389">
            <w:pPr>
              <w:snapToGrid w:val="0"/>
              <w:jc w:val="both"/>
            </w:pPr>
            <w:r w:rsidRPr="00FF3053">
              <w:t>20,25</w:t>
            </w:r>
          </w:p>
        </w:tc>
      </w:tr>
      <w:tr w:rsidR="003B1399" w:rsidRPr="00FF3053" w14:paraId="5143203B" w14:textId="77777777" w:rsidTr="00AD1449">
        <w:tc>
          <w:tcPr>
            <w:tcW w:w="3583" w:type="dxa"/>
            <w:tcBorders>
              <w:top w:val="single" w:sz="4" w:space="0" w:color="000000"/>
              <w:left w:val="single" w:sz="4" w:space="0" w:color="000000"/>
              <w:bottom w:val="single" w:sz="4" w:space="0" w:color="000000"/>
            </w:tcBorders>
            <w:vAlign w:val="center"/>
          </w:tcPr>
          <w:p w14:paraId="2D4F2CC8" w14:textId="77777777" w:rsidR="003B1399" w:rsidRPr="00FF3053" w:rsidRDefault="003B1399" w:rsidP="008E4389">
            <w:pPr>
              <w:tabs>
                <w:tab w:val="left" w:pos="1560"/>
              </w:tabs>
              <w:ind w:hanging="9"/>
              <w:jc w:val="both"/>
            </w:pPr>
            <w:r w:rsidRPr="00FF3053">
              <w:t>Įstaigos vizija</w:t>
            </w:r>
          </w:p>
          <w:p w14:paraId="5175B146" w14:textId="77777777" w:rsidR="003B1399" w:rsidRPr="00FF3053" w:rsidRDefault="003B1399" w:rsidP="008E4389">
            <w:pPr>
              <w:snapToGrid w:val="0"/>
              <w:jc w:val="both"/>
            </w:pPr>
          </w:p>
        </w:tc>
        <w:tc>
          <w:tcPr>
            <w:tcW w:w="6066" w:type="dxa"/>
            <w:tcBorders>
              <w:top w:val="single" w:sz="4" w:space="0" w:color="000000"/>
              <w:left w:val="single" w:sz="4" w:space="0" w:color="000000"/>
              <w:bottom w:val="single" w:sz="4" w:space="0" w:color="000000"/>
              <w:right w:val="single" w:sz="4" w:space="0" w:color="000000"/>
            </w:tcBorders>
          </w:tcPr>
          <w:p w14:paraId="2B1EA23F" w14:textId="77777777" w:rsidR="003B1399" w:rsidRPr="00FF3053" w:rsidRDefault="003B1399" w:rsidP="008E4389">
            <w:pPr>
              <w:autoSpaceDE w:val="0"/>
              <w:autoSpaceDN w:val="0"/>
              <w:adjustRightInd w:val="0"/>
              <w:jc w:val="both"/>
            </w:pPr>
            <w:r w:rsidRPr="00FF3053">
              <w:t xml:space="preserve">Inovatyvi, teikianti aukštos kokybės sveikatingumo ir plaukimo sporto paslaugas, išlaikanti lyderio pozicijas vandens turizmo bei plaukimo sporto, plėtros, novatoriškumo srityje, sėkmingai organizuojanti plaukimo sportą Lietuvoje bei užsienyje, užtikrinanti sklandžią tarpinstitucinę partnerystę, kuri maksimaliai tenkina visų klientų sveikatinimo bei užimtumo poreikius. </w:t>
            </w:r>
          </w:p>
        </w:tc>
      </w:tr>
      <w:tr w:rsidR="003B1399" w:rsidRPr="00FF3053" w14:paraId="5279A669" w14:textId="77777777" w:rsidTr="00AD1449">
        <w:tc>
          <w:tcPr>
            <w:tcW w:w="3583" w:type="dxa"/>
            <w:tcBorders>
              <w:top w:val="single" w:sz="4" w:space="0" w:color="000000"/>
              <w:left w:val="single" w:sz="4" w:space="0" w:color="000000"/>
              <w:bottom w:val="single" w:sz="4" w:space="0" w:color="000000"/>
            </w:tcBorders>
            <w:vAlign w:val="center"/>
          </w:tcPr>
          <w:p w14:paraId="17384D01" w14:textId="77777777" w:rsidR="003B1399" w:rsidRPr="00FF3053" w:rsidRDefault="003B1399" w:rsidP="008E4389">
            <w:pPr>
              <w:autoSpaceDE w:val="0"/>
              <w:autoSpaceDN w:val="0"/>
              <w:adjustRightInd w:val="0"/>
              <w:jc w:val="both"/>
            </w:pPr>
            <w:r w:rsidRPr="00FF3053">
              <w:t>Įstaigos misija</w:t>
            </w:r>
          </w:p>
          <w:p w14:paraId="65EEE379" w14:textId="77777777" w:rsidR="003B1399" w:rsidRPr="00FF3053" w:rsidRDefault="003B1399" w:rsidP="008E4389">
            <w:pPr>
              <w:snapToGrid w:val="0"/>
              <w:jc w:val="both"/>
            </w:pPr>
          </w:p>
        </w:tc>
        <w:tc>
          <w:tcPr>
            <w:tcW w:w="6066" w:type="dxa"/>
            <w:tcBorders>
              <w:top w:val="single" w:sz="4" w:space="0" w:color="000000"/>
              <w:left w:val="single" w:sz="4" w:space="0" w:color="000000"/>
              <w:bottom w:val="single" w:sz="4" w:space="0" w:color="000000"/>
              <w:right w:val="single" w:sz="4" w:space="0" w:color="000000"/>
            </w:tcBorders>
          </w:tcPr>
          <w:p w14:paraId="18997712" w14:textId="77777777" w:rsidR="003B1399" w:rsidRPr="00FF3053" w:rsidRDefault="003B1399" w:rsidP="008E4389">
            <w:pPr>
              <w:autoSpaceDE w:val="0"/>
              <w:autoSpaceDN w:val="0"/>
              <w:adjustRightInd w:val="0"/>
              <w:jc w:val="both"/>
            </w:pPr>
            <w:r w:rsidRPr="00FF3053">
              <w:t xml:space="preserve">Teikti, tobulinti, pritaikyti esamą pastatą </w:t>
            </w:r>
            <w:proofErr w:type="spellStart"/>
            <w:r w:rsidRPr="00FF3053">
              <w:t>multifunkcinei</w:t>
            </w:r>
            <w:proofErr w:type="spellEnd"/>
            <w:r w:rsidRPr="00FF3053">
              <w:t xml:space="preserve"> rekreacinei gyventojų veiklai, didinti susidomėjimą vandens sportu ir vandens turizmo pramogomis, skatinti žmonių užimtumą, sudaryti palankias sąlygas sportininkams (plaukikams). Sukurti miesto įvaizdį formuojantį </w:t>
            </w:r>
            <w:proofErr w:type="spellStart"/>
            <w:r w:rsidRPr="00FF3053">
              <w:t>multifunkcinį</w:t>
            </w:r>
            <w:proofErr w:type="spellEnd"/>
            <w:r w:rsidRPr="00FF3053">
              <w:t xml:space="preserve"> objektą, sumažinti pastato eksploatacines išlaidas, prailginti pastato eksploatavimo trukmę siekiant visapusiško poreikių ir lūkesčių tenkinimo. </w:t>
            </w:r>
          </w:p>
        </w:tc>
      </w:tr>
      <w:tr w:rsidR="003B1399" w:rsidRPr="00FF3053" w14:paraId="4C1B0F47" w14:textId="77777777" w:rsidTr="00AD1449">
        <w:tc>
          <w:tcPr>
            <w:tcW w:w="3583" w:type="dxa"/>
            <w:tcBorders>
              <w:top w:val="single" w:sz="4" w:space="0" w:color="000000"/>
              <w:left w:val="single" w:sz="4" w:space="0" w:color="000000"/>
              <w:bottom w:val="single" w:sz="4" w:space="0" w:color="000000"/>
            </w:tcBorders>
            <w:vAlign w:val="center"/>
          </w:tcPr>
          <w:p w14:paraId="1FF1DED1" w14:textId="77777777" w:rsidR="003B1399" w:rsidRPr="00FF3053" w:rsidRDefault="003B1399" w:rsidP="008E4389">
            <w:pPr>
              <w:autoSpaceDE w:val="0"/>
              <w:autoSpaceDN w:val="0"/>
              <w:adjustRightInd w:val="0"/>
              <w:jc w:val="both"/>
              <w:rPr>
                <w:b/>
              </w:rPr>
            </w:pPr>
            <w:r w:rsidRPr="00FF3053">
              <w:rPr>
                <w:b/>
              </w:rPr>
              <w:t>Įstaigos draudimas</w:t>
            </w:r>
          </w:p>
        </w:tc>
        <w:tc>
          <w:tcPr>
            <w:tcW w:w="6066" w:type="dxa"/>
            <w:tcBorders>
              <w:top w:val="single" w:sz="4" w:space="0" w:color="000000"/>
              <w:left w:val="single" w:sz="4" w:space="0" w:color="000000"/>
              <w:bottom w:val="single" w:sz="4" w:space="0" w:color="000000"/>
              <w:right w:val="single" w:sz="4" w:space="0" w:color="000000"/>
            </w:tcBorders>
          </w:tcPr>
          <w:p w14:paraId="1CFDB525" w14:textId="77777777" w:rsidR="003B1399" w:rsidRPr="00FF3053" w:rsidRDefault="003B1399" w:rsidP="008E4389">
            <w:pPr>
              <w:autoSpaceDE w:val="0"/>
              <w:autoSpaceDN w:val="0"/>
              <w:adjustRightInd w:val="0"/>
              <w:jc w:val="both"/>
            </w:pPr>
          </w:p>
        </w:tc>
      </w:tr>
      <w:tr w:rsidR="003B1399" w:rsidRPr="00FF3053" w14:paraId="01710CC3" w14:textId="77777777" w:rsidTr="00AD1449">
        <w:tc>
          <w:tcPr>
            <w:tcW w:w="3583" w:type="dxa"/>
            <w:tcBorders>
              <w:top w:val="single" w:sz="4" w:space="0" w:color="000000"/>
              <w:left w:val="single" w:sz="4" w:space="0" w:color="000000"/>
              <w:bottom w:val="single" w:sz="4" w:space="0" w:color="000000"/>
            </w:tcBorders>
            <w:vAlign w:val="center"/>
          </w:tcPr>
          <w:p w14:paraId="4525F188" w14:textId="77777777" w:rsidR="003B1399" w:rsidRPr="00FF3053" w:rsidRDefault="003B1399" w:rsidP="008E4389">
            <w:pPr>
              <w:jc w:val="both"/>
              <w:rPr>
                <w:b/>
              </w:rPr>
            </w:pPr>
            <w:r w:rsidRPr="00FF3053">
              <w:t>Verslo civilinės atsakomybės draudimas</w:t>
            </w:r>
          </w:p>
        </w:tc>
        <w:tc>
          <w:tcPr>
            <w:tcW w:w="6066" w:type="dxa"/>
            <w:tcBorders>
              <w:top w:val="single" w:sz="4" w:space="0" w:color="000000"/>
              <w:left w:val="single" w:sz="4" w:space="0" w:color="000000"/>
              <w:bottom w:val="single" w:sz="4" w:space="0" w:color="000000"/>
              <w:right w:val="single" w:sz="4" w:space="0" w:color="000000"/>
            </w:tcBorders>
            <w:vAlign w:val="center"/>
          </w:tcPr>
          <w:p w14:paraId="5BAFC6F8" w14:textId="77777777" w:rsidR="003B1399" w:rsidRPr="00FF3053" w:rsidRDefault="003B1399" w:rsidP="008E4389">
            <w:pPr>
              <w:jc w:val="both"/>
            </w:pPr>
            <w:r w:rsidRPr="00FF3053">
              <w:t>Nuo 2021-12-22 iki 2022-12-21</w:t>
            </w:r>
          </w:p>
        </w:tc>
      </w:tr>
      <w:tr w:rsidR="003B1399" w:rsidRPr="00FF3053" w14:paraId="5319E152" w14:textId="77777777" w:rsidTr="00AD1449">
        <w:tc>
          <w:tcPr>
            <w:tcW w:w="3583" w:type="dxa"/>
            <w:tcBorders>
              <w:top w:val="single" w:sz="4" w:space="0" w:color="000000"/>
              <w:left w:val="single" w:sz="4" w:space="0" w:color="000000"/>
              <w:bottom w:val="single" w:sz="4" w:space="0" w:color="000000"/>
            </w:tcBorders>
            <w:vAlign w:val="center"/>
          </w:tcPr>
          <w:p w14:paraId="69034132" w14:textId="77777777" w:rsidR="003B1399" w:rsidRPr="00FF3053" w:rsidRDefault="003B1399" w:rsidP="008E4389">
            <w:pPr>
              <w:jc w:val="both"/>
              <w:rPr>
                <w:b/>
              </w:rPr>
            </w:pPr>
            <w:r w:rsidRPr="00FF3053">
              <w:t>Darbuotojų draudimas</w:t>
            </w:r>
          </w:p>
        </w:tc>
        <w:tc>
          <w:tcPr>
            <w:tcW w:w="6066" w:type="dxa"/>
            <w:tcBorders>
              <w:top w:val="single" w:sz="4" w:space="0" w:color="000000"/>
              <w:left w:val="single" w:sz="4" w:space="0" w:color="000000"/>
              <w:bottom w:val="single" w:sz="4" w:space="0" w:color="000000"/>
              <w:right w:val="single" w:sz="4" w:space="0" w:color="000000"/>
            </w:tcBorders>
            <w:vAlign w:val="center"/>
          </w:tcPr>
          <w:p w14:paraId="3CE90963" w14:textId="77777777" w:rsidR="003B1399" w:rsidRPr="00FF3053" w:rsidRDefault="003B1399" w:rsidP="008E4389">
            <w:pPr>
              <w:jc w:val="both"/>
            </w:pPr>
            <w:r w:rsidRPr="00FF3053">
              <w:t>Nuo 2021-12-22 iki 2022-12-21</w:t>
            </w:r>
          </w:p>
        </w:tc>
      </w:tr>
      <w:tr w:rsidR="003B1399" w:rsidRPr="00FF3053" w14:paraId="51387EE7" w14:textId="77777777" w:rsidTr="00AD1449">
        <w:tc>
          <w:tcPr>
            <w:tcW w:w="3583" w:type="dxa"/>
            <w:tcBorders>
              <w:top w:val="single" w:sz="4" w:space="0" w:color="000000"/>
              <w:left w:val="single" w:sz="4" w:space="0" w:color="000000"/>
              <w:bottom w:val="single" w:sz="4" w:space="0" w:color="000000"/>
            </w:tcBorders>
            <w:vAlign w:val="center"/>
          </w:tcPr>
          <w:p w14:paraId="22E5F622" w14:textId="77777777" w:rsidR="003B1399" w:rsidRPr="00FF3053" w:rsidRDefault="003B1399" w:rsidP="008E4389">
            <w:pPr>
              <w:jc w:val="both"/>
              <w:rPr>
                <w:b/>
              </w:rPr>
            </w:pPr>
            <w:r w:rsidRPr="00FF3053">
              <w:t>Verslo turto draudimas</w:t>
            </w:r>
          </w:p>
        </w:tc>
        <w:tc>
          <w:tcPr>
            <w:tcW w:w="6066" w:type="dxa"/>
            <w:tcBorders>
              <w:top w:val="single" w:sz="4" w:space="0" w:color="000000"/>
              <w:left w:val="single" w:sz="4" w:space="0" w:color="000000"/>
              <w:bottom w:val="single" w:sz="4" w:space="0" w:color="000000"/>
              <w:right w:val="single" w:sz="4" w:space="0" w:color="000000"/>
            </w:tcBorders>
            <w:vAlign w:val="center"/>
          </w:tcPr>
          <w:p w14:paraId="6B204D0B" w14:textId="77777777" w:rsidR="003B1399" w:rsidRPr="00FF3053" w:rsidRDefault="003B1399" w:rsidP="008E4389">
            <w:pPr>
              <w:jc w:val="both"/>
              <w:rPr>
                <w:b/>
              </w:rPr>
            </w:pPr>
            <w:r w:rsidRPr="00FF3053">
              <w:t>Nuo 2021-12-22 iki 2022-12-21</w:t>
            </w:r>
          </w:p>
        </w:tc>
      </w:tr>
    </w:tbl>
    <w:p w14:paraId="7F6950EF" w14:textId="77777777" w:rsidR="003B1399" w:rsidRPr="00FF3053" w:rsidRDefault="003B1399" w:rsidP="003B1399">
      <w:pPr>
        <w:tabs>
          <w:tab w:val="left" w:pos="1560"/>
        </w:tabs>
        <w:ind w:hanging="9"/>
        <w:jc w:val="both"/>
        <w:rPr>
          <w:b/>
        </w:rPr>
      </w:pPr>
    </w:p>
    <w:p w14:paraId="0652EC0B" w14:textId="77777777" w:rsidR="00F522E5" w:rsidRDefault="00F522E5" w:rsidP="003B1399">
      <w:pPr>
        <w:tabs>
          <w:tab w:val="left" w:pos="1560"/>
        </w:tabs>
        <w:ind w:hanging="9"/>
        <w:jc w:val="center"/>
        <w:rPr>
          <w:b/>
        </w:rPr>
      </w:pPr>
      <w:r>
        <w:rPr>
          <w:b/>
        </w:rPr>
        <w:t xml:space="preserve">II SKYRIUS </w:t>
      </w:r>
    </w:p>
    <w:p w14:paraId="3636285B" w14:textId="77777777" w:rsidR="003B1399" w:rsidRPr="00FF3053" w:rsidRDefault="003B1399" w:rsidP="003B1399">
      <w:pPr>
        <w:tabs>
          <w:tab w:val="left" w:pos="1560"/>
        </w:tabs>
        <w:ind w:hanging="9"/>
        <w:jc w:val="center"/>
        <w:rPr>
          <w:b/>
        </w:rPr>
      </w:pPr>
      <w:r w:rsidRPr="00FF3053">
        <w:rPr>
          <w:b/>
        </w:rPr>
        <w:t>Įstaigos ūkinės komercinės veiklos</w:t>
      </w:r>
    </w:p>
    <w:p w14:paraId="56B6F40A" w14:textId="77777777" w:rsidR="003B1399" w:rsidRPr="00FF3053" w:rsidRDefault="003B1399" w:rsidP="003B1399">
      <w:pPr>
        <w:tabs>
          <w:tab w:val="left" w:pos="1560"/>
        </w:tabs>
        <w:ind w:hanging="9"/>
        <w:jc w:val="both"/>
        <w:rPr>
          <w: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2"/>
        <w:gridCol w:w="4252"/>
      </w:tblGrid>
      <w:tr w:rsidR="003B1399" w:rsidRPr="00FF3053" w14:paraId="6F138678" w14:textId="77777777" w:rsidTr="00D164CA">
        <w:tc>
          <w:tcPr>
            <w:tcW w:w="5382" w:type="dxa"/>
          </w:tcPr>
          <w:p w14:paraId="43BCFA53" w14:textId="77777777" w:rsidR="003B1399" w:rsidRPr="00FF3053" w:rsidRDefault="003B1399" w:rsidP="008E4389">
            <w:pPr>
              <w:tabs>
                <w:tab w:val="left" w:pos="1560"/>
              </w:tabs>
              <w:jc w:val="both"/>
              <w:rPr>
                <w:b/>
              </w:rPr>
            </w:pPr>
            <w:r w:rsidRPr="00FF3053">
              <w:rPr>
                <w:b/>
              </w:rPr>
              <w:t xml:space="preserve">Veiklos teisinis dokumentas </w:t>
            </w:r>
          </w:p>
        </w:tc>
        <w:tc>
          <w:tcPr>
            <w:tcW w:w="4252" w:type="dxa"/>
          </w:tcPr>
          <w:p w14:paraId="43DC2210" w14:textId="77777777" w:rsidR="003B1399" w:rsidRPr="00FF3053" w:rsidRDefault="003B1399" w:rsidP="008E4389">
            <w:pPr>
              <w:tabs>
                <w:tab w:val="left" w:pos="1560"/>
              </w:tabs>
              <w:jc w:val="both"/>
              <w:rPr>
                <w:b/>
              </w:rPr>
            </w:pPr>
            <w:r w:rsidRPr="00FF3053">
              <w:rPr>
                <w:b/>
              </w:rPr>
              <w:t xml:space="preserve">Ūkinės komercinės veiklos pavadinimas </w:t>
            </w:r>
          </w:p>
        </w:tc>
      </w:tr>
      <w:tr w:rsidR="003B1399" w:rsidRPr="00FF3053" w14:paraId="0E2F910C" w14:textId="77777777" w:rsidTr="00D164CA">
        <w:tc>
          <w:tcPr>
            <w:tcW w:w="5382" w:type="dxa"/>
          </w:tcPr>
          <w:p w14:paraId="5B1A8E72" w14:textId="77777777" w:rsidR="003B1399" w:rsidRPr="00FF3053" w:rsidRDefault="003B1399" w:rsidP="008E4389">
            <w:pPr>
              <w:tabs>
                <w:tab w:val="left" w:pos="1560"/>
              </w:tabs>
              <w:jc w:val="both"/>
              <w:rPr>
                <w:bCs/>
              </w:rPr>
            </w:pPr>
            <w:r w:rsidRPr="00FF3053">
              <w:rPr>
                <w:bCs/>
              </w:rPr>
              <w:t>2019 m. kovo 19 d. Nacionalinio visuomenės sveikatos centro prie Sveikatos apsaugos ministerijos išduotas Leidimas-higienos pasas</w:t>
            </w:r>
          </w:p>
        </w:tc>
        <w:tc>
          <w:tcPr>
            <w:tcW w:w="4252" w:type="dxa"/>
            <w:vAlign w:val="center"/>
          </w:tcPr>
          <w:p w14:paraId="24D79823" w14:textId="77777777" w:rsidR="003B1399" w:rsidRPr="00FF3053" w:rsidRDefault="003B1399" w:rsidP="008E4389">
            <w:pPr>
              <w:tabs>
                <w:tab w:val="left" w:pos="1560"/>
              </w:tabs>
              <w:jc w:val="both"/>
            </w:pPr>
            <w:r w:rsidRPr="00FF3053">
              <w:t>Pirčių, saunų, baseinų paslaugų veikla;</w:t>
            </w:r>
          </w:p>
          <w:p w14:paraId="7DF43FB1" w14:textId="77777777" w:rsidR="003B1399" w:rsidRPr="00FF3053" w:rsidRDefault="00BF52B0" w:rsidP="008E4389">
            <w:pPr>
              <w:tabs>
                <w:tab w:val="left" w:pos="1560"/>
              </w:tabs>
              <w:jc w:val="both"/>
            </w:pPr>
            <w:r>
              <w:t xml:space="preserve">Pirties paslaugos – </w:t>
            </w:r>
            <w:r w:rsidR="003B1399" w:rsidRPr="00FF3053">
              <w:t>6 kaitinimosi patalpos;</w:t>
            </w:r>
          </w:p>
          <w:p w14:paraId="1E3C665C" w14:textId="77777777" w:rsidR="003B1399" w:rsidRPr="00FF3053" w:rsidRDefault="003B1399" w:rsidP="008E4389">
            <w:pPr>
              <w:tabs>
                <w:tab w:val="left" w:pos="1560"/>
              </w:tabs>
              <w:jc w:val="both"/>
              <w:rPr>
                <w:b/>
              </w:rPr>
            </w:pPr>
            <w:r w:rsidRPr="00FF3053">
              <w:t>Baseinų paslaugos.</w:t>
            </w:r>
          </w:p>
        </w:tc>
      </w:tr>
      <w:tr w:rsidR="003B1399" w:rsidRPr="00FF3053" w14:paraId="554C3ABA" w14:textId="77777777" w:rsidTr="00D164CA">
        <w:tc>
          <w:tcPr>
            <w:tcW w:w="5382" w:type="dxa"/>
          </w:tcPr>
          <w:p w14:paraId="51DC209F" w14:textId="77777777" w:rsidR="003B1399" w:rsidRPr="00FF3053" w:rsidRDefault="003B1399" w:rsidP="008E4389">
            <w:pPr>
              <w:tabs>
                <w:tab w:val="left" w:pos="1560"/>
              </w:tabs>
              <w:jc w:val="both"/>
              <w:rPr>
                <w:bCs/>
                <w:i/>
              </w:rPr>
            </w:pPr>
            <w:r w:rsidRPr="00FF3053">
              <w:rPr>
                <w:bCs/>
              </w:rPr>
              <w:t>2019 m. kovo 7 d. Nacionalinio visuomenės sveikatos centro prie Sveikatos apsaugos ministerijos išduotas Leidimas-higienos pasas</w:t>
            </w:r>
          </w:p>
        </w:tc>
        <w:tc>
          <w:tcPr>
            <w:tcW w:w="4252" w:type="dxa"/>
            <w:vAlign w:val="center"/>
          </w:tcPr>
          <w:p w14:paraId="04DC5480" w14:textId="77777777" w:rsidR="003B1399" w:rsidRPr="00FF3053" w:rsidRDefault="003B1399" w:rsidP="008E4389">
            <w:pPr>
              <w:tabs>
                <w:tab w:val="left" w:pos="1560"/>
              </w:tabs>
              <w:jc w:val="both"/>
            </w:pPr>
            <w:r w:rsidRPr="00FF3053">
              <w:t>Grožio paslaugų veikla;</w:t>
            </w:r>
          </w:p>
          <w:p w14:paraId="13A252B9" w14:textId="77777777" w:rsidR="003B1399" w:rsidRPr="00FF3053" w:rsidRDefault="003B1399" w:rsidP="008E4389">
            <w:pPr>
              <w:tabs>
                <w:tab w:val="left" w:pos="1560"/>
              </w:tabs>
              <w:jc w:val="both"/>
            </w:pPr>
            <w:r w:rsidRPr="00FF3053">
              <w:t>Veido ir kūno priežiūros paslaugos.</w:t>
            </w:r>
          </w:p>
        </w:tc>
      </w:tr>
      <w:tr w:rsidR="003B1399" w:rsidRPr="00FF3053" w14:paraId="68DACA7E" w14:textId="77777777" w:rsidTr="00D164CA">
        <w:tc>
          <w:tcPr>
            <w:tcW w:w="5382" w:type="dxa"/>
          </w:tcPr>
          <w:p w14:paraId="6875E243" w14:textId="77777777" w:rsidR="003B1399" w:rsidRPr="00FF3053" w:rsidRDefault="003B1399" w:rsidP="008E4389">
            <w:pPr>
              <w:tabs>
                <w:tab w:val="left" w:pos="1560"/>
              </w:tabs>
              <w:jc w:val="both"/>
              <w:rPr>
                <w:bCs/>
              </w:rPr>
            </w:pPr>
            <w:r w:rsidRPr="00FF3053">
              <w:rPr>
                <w:bCs/>
              </w:rPr>
              <w:t>2019 m. gegužės 7 d. Nacionalinio visuomenės sveikatos centro prie Sveikatos apsaugos ministerijos išduotas Leidimas-higienos pasas</w:t>
            </w:r>
          </w:p>
        </w:tc>
        <w:tc>
          <w:tcPr>
            <w:tcW w:w="4252" w:type="dxa"/>
            <w:vAlign w:val="center"/>
          </w:tcPr>
          <w:p w14:paraId="0D760560" w14:textId="77777777" w:rsidR="003B1399" w:rsidRPr="00FF3053" w:rsidRDefault="003B1399" w:rsidP="008E4389">
            <w:pPr>
              <w:tabs>
                <w:tab w:val="left" w:pos="1560"/>
              </w:tabs>
              <w:jc w:val="both"/>
            </w:pPr>
            <w:r w:rsidRPr="00FF3053">
              <w:t>Soliariumų paslaugų veikla;</w:t>
            </w:r>
          </w:p>
          <w:p w14:paraId="03B8EFF9" w14:textId="77777777" w:rsidR="003B1399" w:rsidRPr="00FF3053" w:rsidRDefault="003B1399" w:rsidP="008E4389">
            <w:pPr>
              <w:tabs>
                <w:tab w:val="left" w:pos="1560"/>
              </w:tabs>
              <w:jc w:val="both"/>
            </w:pPr>
            <w:r w:rsidRPr="00FF3053">
              <w:t>Soliariumo paslaugos.</w:t>
            </w:r>
          </w:p>
        </w:tc>
      </w:tr>
      <w:tr w:rsidR="003B1399" w:rsidRPr="00FF3053" w14:paraId="11DF249D" w14:textId="77777777" w:rsidTr="00D164CA">
        <w:tc>
          <w:tcPr>
            <w:tcW w:w="5382" w:type="dxa"/>
          </w:tcPr>
          <w:p w14:paraId="2C9735F7" w14:textId="77777777" w:rsidR="003B1399" w:rsidRPr="00FF3053" w:rsidRDefault="003B1399" w:rsidP="008E4389">
            <w:pPr>
              <w:tabs>
                <w:tab w:val="left" w:pos="1560"/>
              </w:tabs>
              <w:jc w:val="both"/>
              <w:rPr>
                <w:bCs/>
              </w:rPr>
            </w:pPr>
            <w:r w:rsidRPr="00FF3053">
              <w:rPr>
                <w:bCs/>
              </w:rPr>
              <w:t>2014 m. kovo 19 d. Utenos visuomenės sveikatos centro Leidimas-higienos pasas</w:t>
            </w:r>
          </w:p>
        </w:tc>
        <w:tc>
          <w:tcPr>
            <w:tcW w:w="4252" w:type="dxa"/>
            <w:vAlign w:val="center"/>
          </w:tcPr>
          <w:p w14:paraId="3FFE17AD" w14:textId="77777777" w:rsidR="003B1399" w:rsidRPr="00FF3053" w:rsidRDefault="003B1399" w:rsidP="008E4389">
            <w:pPr>
              <w:tabs>
                <w:tab w:val="left" w:pos="1560"/>
              </w:tabs>
              <w:jc w:val="both"/>
            </w:pPr>
            <w:r w:rsidRPr="00FF3053">
              <w:t>Sporto klubų paslaugų veikla</w:t>
            </w:r>
          </w:p>
        </w:tc>
      </w:tr>
    </w:tbl>
    <w:p w14:paraId="388C4991" w14:textId="77777777" w:rsidR="00F522E5" w:rsidRDefault="00F522E5" w:rsidP="00F522E5">
      <w:pPr>
        <w:spacing w:before="100" w:beforeAutospacing="1" w:after="100" w:afterAutospacing="1"/>
        <w:ind w:firstLine="720"/>
        <w:jc w:val="both"/>
        <w:rPr>
          <w:b/>
        </w:rPr>
      </w:pPr>
    </w:p>
    <w:p w14:paraId="78EF11CB" w14:textId="77777777" w:rsidR="00F522E5" w:rsidRDefault="00F522E5" w:rsidP="00F522E5">
      <w:pPr>
        <w:spacing w:before="100" w:beforeAutospacing="1" w:after="100" w:afterAutospacing="1"/>
        <w:ind w:firstLine="720"/>
        <w:jc w:val="center"/>
        <w:rPr>
          <w:b/>
        </w:rPr>
      </w:pPr>
      <w:r>
        <w:rPr>
          <w:b/>
        </w:rPr>
        <w:t>III SKYRIUS</w:t>
      </w:r>
    </w:p>
    <w:p w14:paraId="068A9BF3" w14:textId="275DCF25" w:rsidR="003B1399" w:rsidRPr="00FF3053" w:rsidRDefault="003B1399" w:rsidP="00F522E5">
      <w:pPr>
        <w:spacing w:before="100" w:beforeAutospacing="1" w:after="100" w:afterAutospacing="1"/>
        <w:ind w:firstLine="720"/>
        <w:jc w:val="both"/>
        <w:rPr>
          <w:b/>
        </w:rPr>
      </w:pPr>
      <w:r w:rsidRPr="00FF3053">
        <w:rPr>
          <w:b/>
        </w:rPr>
        <w:t>Vadovo žodis, skirtas pagrindiniams ataskaitinio laikotarpio veiklos rezultatams, svarbi</w:t>
      </w:r>
      <w:r w:rsidR="001924A0">
        <w:rPr>
          <w:b/>
        </w:rPr>
        <w:t xml:space="preserve">ausiems įvykiams, </w:t>
      </w:r>
      <w:r w:rsidR="001924A0" w:rsidRPr="00101509">
        <w:rPr>
          <w:b/>
        </w:rPr>
        <w:t>problemoms ir</w:t>
      </w:r>
      <w:r w:rsidR="00E96D28" w:rsidRPr="00101509">
        <w:rPr>
          <w:b/>
        </w:rPr>
        <w:t xml:space="preserve"> </w:t>
      </w:r>
      <w:r w:rsidRPr="00101509">
        <w:rPr>
          <w:b/>
        </w:rPr>
        <w:t>iššūkiams</w:t>
      </w:r>
      <w:r w:rsidRPr="00FF3053">
        <w:rPr>
          <w:b/>
        </w:rPr>
        <w:t>, su kuriais susidūrė subjektas, spręsdamas iškilusias problemas, ir kitai svarbiai su subjekto veiklos rezultatais susijusiai informacijai pristatyti</w:t>
      </w:r>
    </w:p>
    <w:p w14:paraId="0E8D6EDB" w14:textId="1EFFCC49" w:rsidR="003B1399" w:rsidRPr="00FF3053" w:rsidRDefault="003B1399" w:rsidP="003B1399">
      <w:pPr>
        <w:ind w:firstLine="720"/>
        <w:jc w:val="both"/>
      </w:pPr>
      <w:r w:rsidRPr="00FF3053">
        <w:t xml:space="preserve">2021 metais, Įstaigos eksploatuojamas baseinas </w:t>
      </w:r>
      <w:r w:rsidR="00301945" w:rsidRPr="00101509">
        <w:t>„</w:t>
      </w:r>
      <w:proofErr w:type="spellStart"/>
      <w:r w:rsidRPr="00101509">
        <w:t>Bangenis</w:t>
      </w:r>
      <w:proofErr w:type="spellEnd"/>
      <w:r w:rsidR="00301945" w:rsidRPr="00101509">
        <w:t>“</w:t>
      </w:r>
      <w:r w:rsidRPr="00101509">
        <w:t xml:space="preserve"> </w:t>
      </w:r>
      <w:r w:rsidRPr="00FF3053">
        <w:t xml:space="preserve">su SPA paslaugomis turėjo galimybę teikti komercines paslaugas ir veikti vienuolika mėnesių, tačiau Pasaulinė pandemija smarkiai pakoregavo darbo ritmą, planavimą, veiklų organizavimą. Ekstremali situacija dėl pandemijos Lietuvoje apribojo Įstaigos teikiamas komercines paslaugas. 2021 metais Įstaigos veiklos laikotarpis buvo nuo balandžio 26 d. iki gruodžio 31 d.   </w:t>
      </w:r>
    </w:p>
    <w:p w14:paraId="62E2762A" w14:textId="52F34467" w:rsidR="003B1399" w:rsidRPr="00FF3053" w:rsidRDefault="003B1399" w:rsidP="003B1399">
      <w:pPr>
        <w:ind w:firstLine="709"/>
        <w:jc w:val="both"/>
      </w:pPr>
      <w:r w:rsidRPr="00FF3053">
        <w:t xml:space="preserve">2021 metais Baseino </w:t>
      </w:r>
      <w:r w:rsidR="00301945" w:rsidRPr="00101509">
        <w:t>„</w:t>
      </w:r>
      <w:proofErr w:type="spellStart"/>
      <w:r w:rsidRPr="00101509">
        <w:t>Bangenis</w:t>
      </w:r>
      <w:proofErr w:type="spellEnd"/>
      <w:r w:rsidR="00301945" w:rsidRPr="00101509">
        <w:t>“</w:t>
      </w:r>
      <w:r w:rsidRPr="00101509">
        <w:t xml:space="preserve"> </w:t>
      </w:r>
      <w:r w:rsidRPr="00FF3053">
        <w:t>teikiamos paslaugos vietoj 11 mėnesių veiklos buvo 8 mėnesiai, iš jų 3 mėnesiai vasara, o vasaros laikotarpiu Įstaigos lankytojų</w:t>
      </w:r>
      <w:r w:rsidR="001924A0">
        <w:t xml:space="preserve"> skaičius sumažėja kelis kartus</w:t>
      </w:r>
      <w:r w:rsidRPr="00FF3053">
        <w:t xml:space="preserve"> ir tai atitinkamai sumažina Įstaigos pagrindines veiklos pajamas.</w:t>
      </w:r>
    </w:p>
    <w:p w14:paraId="24DC0259" w14:textId="77777777" w:rsidR="003B1399" w:rsidRPr="00FF3053" w:rsidRDefault="003B1399" w:rsidP="003B1399">
      <w:pPr>
        <w:ind w:firstLine="709"/>
        <w:jc w:val="both"/>
      </w:pPr>
      <w:r w:rsidRPr="00FF3053">
        <w:t>Vykdant veiklą</w:t>
      </w:r>
      <w:r w:rsidR="001924A0">
        <w:t>,</w:t>
      </w:r>
      <w:r w:rsidRPr="00FF3053">
        <w:t xml:space="preserve"> Įstaigos pajamos ir išlaidos yra nepastovios ir didžiausią įtaką joms daro sezoniškumas. Anykščiuose yra vienas moderniausių baseinų šalyje, kuris teikia paslaugas profesionaliems sportininkams, vykdo mokymą plaukti, sudaro sąlygas vykdyti nepertraukiamas sportinio meistriškumo pratybas, stovyklas, organizuoja neformalaus ugdymo programas, teikia treniruoklių salės paslaugas, rūpinasi žmonių sveikatinimo ir laisvalaikio užimtumo klausimais. Pagrindinės tikslinės grupės, kurios gali naudotis baseino paslaugomis, tai miesto gyventojai ir svečiai, moksleiviai, sportininkai, neįgalieji, senjorai, nėščios moterys, kūdikiai ir ikimokyklinio amžiaus vaikai.</w:t>
      </w:r>
    </w:p>
    <w:p w14:paraId="2752E90D" w14:textId="5F107AF0" w:rsidR="003B1399" w:rsidRPr="00FF3053" w:rsidRDefault="003B1399" w:rsidP="003B1399">
      <w:pPr>
        <w:ind w:firstLine="709"/>
        <w:jc w:val="both"/>
      </w:pPr>
      <w:r w:rsidRPr="00101509">
        <w:t>2021 metai Įstaiga</w:t>
      </w:r>
      <w:r w:rsidR="00E96D28" w:rsidRPr="00101509">
        <w:t>i buvo</w:t>
      </w:r>
      <w:r w:rsidRPr="00101509">
        <w:t xml:space="preserve"> ne pat</w:t>
      </w:r>
      <w:r w:rsidR="00E96D28" w:rsidRPr="00101509">
        <w:t xml:space="preserve">s </w:t>
      </w:r>
      <w:r w:rsidRPr="00101509">
        <w:t>lengviausi</w:t>
      </w:r>
      <w:r w:rsidR="00E96D28" w:rsidRPr="00101509">
        <w:t>as</w:t>
      </w:r>
      <w:r w:rsidRPr="00101509">
        <w:t xml:space="preserve"> laikotarp</w:t>
      </w:r>
      <w:r w:rsidR="00E96D28" w:rsidRPr="00101509">
        <w:t>is</w:t>
      </w:r>
      <w:r w:rsidRPr="00FF3053">
        <w:t>, kai nuo metų pradžios negalėjo suteikti sveikatinimo paslaugų lankytojams. Tačiau atsižvelgdami į Anykščių kūno kultūros ir sporto centro požiūrį ir trenerių poreikį bei skatindami plaukimo šakos populiarinimą Anykščių mieste</w:t>
      </w:r>
      <w:r w:rsidR="001924A0">
        <w:t>,</w:t>
      </w:r>
      <w:r w:rsidRPr="00FF3053">
        <w:t xml:space="preserve"> bei rajone karantino laikotarpiu suteikėme aukšto meistriškumo sportininkams galimybę treniruotis ir ruoštis savo suplanuotiems startams visus metus.</w:t>
      </w:r>
    </w:p>
    <w:p w14:paraId="32C34D99" w14:textId="16C56138" w:rsidR="003B1399" w:rsidRPr="00FF3053" w:rsidRDefault="003B1399" w:rsidP="003B1399">
      <w:pPr>
        <w:ind w:firstLine="709"/>
        <w:jc w:val="both"/>
      </w:pPr>
      <w:r w:rsidRPr="00FF3053">
        <w:t>Keturi pirmieji metų mėnesiai buvo pilni nežinomybės bei nerimo dėl Įstaigos ateities. Spręsdami iškilusias problemas ir dėliodamiesi ateinančios vasaros planus nusprendėme 2021 m. nevykdyti vaikų vasaros stovyklos. Dėl šio mūsų sprendimo ir aplinkiniuose rajonuose esančių baseinų priimtų atitinkamų sprendimų Anykščių baseiną pasirinko sportines plaukimo ir ne tik stovyklas organizuojančios įstaigos, kurioms pasistengėme suteikti palankiausias sąlygas vykdyti veiklas baseine. Per šiuos metus plaukimo baseine įvyko 7 skirtingos stovyklos, kurios užpildė baseiną vasaros metu ir ne tik. Trys iš šešių stovyklų buvo skirtos plaukimo tobulinimui, kitos dvi krepšininkų treniruočių procesų paįvairinimui taip pat motyvacinė stovykla Anykščių miesto moksleiviams ir viena baidarių įgūdžių didinimui žiemos metu.</w:t>
      </w:r>
    </w:p>
    <w:p w14:paraId="0984B110" w14:textId="33FE5ECB" w:rsidR="003B1399" w:rsidRPr="00101509" w:rsidRDefault="003B1399" w:rsidP="003B1399">
      <w:pPr>
        <w:ind w:firstLine="709"/>
        <w:jc w:val="both"/>
      </w:pPr>
      <w:r w:rsidRPr="00101509">
        <w:t>C</w:t>
      </w:r>
      <w:r w:rsidR="00D12C27" w:rsidRPr="00101509">
        <w:t>OVID</w:t>
      </w:r>
      <w:r w:rsidRPr="00101509">
        <w:t>-19 virusui nesitraukiant iš šalies</w:t>
      </w:r>
      <w:r w:rsidR="00D12C27" w:rsidRPr="00101509">
        <w:t>,</w:t>
      </w:r>
      <w:r w:rsidRPr="00101509">
        <w:t xml:space="preserve"> ne taip sklandžiai</w:t>
      </w:r>
      <w:r w:rsidR="00D12C27" w:rsidRPr="00101509">
        <w:t>,</w:t>
      </w:r>
      <w:r w:rsidRPr="00101509">
        <w:t xml:space="preserve"> kaip norėjome</w:t>
      </w:r>
      <w:r w:rsidR="00D12C27" w:rsidRPr="00101509">
        <w:t>,</w:t>
      </w:r>
      <w:r w:rsidRPr="00101509">
        <w:t xml:space="preserve"> vyko Anykščių miesto ir rajono pradinių klasių vaikų mokymas plaukti. Per šiuo</w:t>
      </w:r>
      <w:r w:rsidR="00D12C27" w:rsidRPr="00101509">
        <w:t>s</w:t>
      </w:r>
      <w:r w:rsidRPr="00101509">
        <w:t xml:space="preserve"> metus 32 val. mokymo plaukti programą pabaigė 10 skirtingų klasių iš 7 mokyklų. Per šiuo</w:t>
      </w:r>
      <w:r w:rsidR="00D12C27" w:rsidRPr="00101509">
        <w:t>s</w:t>
      </w:r>
      <w:r w:rsidRPr="00101509">
        <w:t xml:space="preserve"> metus 112 moksleivių įvykdė numatytus normatyvus ir džiaugėsi baseino „</w:t>
      </w:r>
      <w:proofErr w:type="spellStart"/>
      <w:r w:rsidRPr="00101509">
        <w:t>Bangenis</w:t>
      </w:r>
      <w:proofErr w:type="spellEnd"/>
      <w:r w:rsidRPr="00101509">
        <w:t>“ talismano „varliuko“ „nupieštais“ pažymėjimais.</w:t>
      </w:r>
    </w:p>
    <w:p w14:paraId="42897B6B" w14:textId="54EA50FB" w:rsidR="003B1399" w:rsidRPr="00101509" w:rsidRDefault="003B1399" w:rsidP="003B1399">
      <w:pPr>
        <w:ind w:firstLine="709"/>
        <w:jc w:val="both"/>
      </w:pPr>
      <w:r w:rsidRPr="00101509">
        <w:t>Džiaugiamės, kad lankytojai basein</w:t>
      </w:r>
      <w:r w:rsidR="00D12C27" w:rsidRPr="00101509">
        <w:t>e</w:t>
      </w:r>
      <w:r w:rsidRPr="00101509">
        <w:t xml:space="preserve"> ir pirt</w:t>
      </w:r>
      <w:r w:rsidR="00301945" w:rsidRPr="00101509">
        <w:t>yse</w:t>
      </w:r>
      <w:r w:rsidRPr="00101509">
        <w:t xml:space="preserve"> bei sporto sal</w:t>
      </w:r>
      <w:r w:rsidR="00301945" w:rsidRPr="00101509">
        <w:t>ėje</w:t>
      </w:r>
      <w:r w:rsidRPr="00101509">
        <w:t xml:space="preserve"> lankėsi paskutiniuosius šešis 2021 metų mėnesius, per šį laikotarpį buvo sugeneruot</w:t>
      </w:r>
      <w:r w:rsidR="00301945" w:rsidRPr="00101509">
        <w:t>i</w:t>
      </w:r>
      <w:r w:rsidRPr="00101509">
        <w:t xml:space="preserve"> 32</w:t>
      </w:r>
      <w:r w:rsidR="001924A0" w:rsidRPr="00101509">
        <w:t xml:space="preserve"> </w:t>
      </w:r>
      <w:r w:rsidRPr="00101509">
        <w:t>563 apsilankymai. 249 asmenys įsigijo 1 mėn. ar kitokio laikotarpio narystes. 219 asmenų prisijungė prie „</w:t>
      </w:r>
      <w:proofErr w:type="spellStart"/>
      <w:r w:rsidRPr="00101509">
        <w:t>Bangenio</w:t>
      </w:r>
      <w:proofErr w:type="spellEnd"/>
      <w:r w:rsidRPr="00101509">
        <w:t xml:space="preserve">“ nuolaidų kortelės sistemos. </w:t>
      </w:r>
    </w:p>
    <w:p w14:paraId="2F509216" w14:textId="77777777" w:rsidR="003B1399" w:rsidRPr="00FF3053" w:rsidRDefault="003B1399" w:rsidP="003B1399">
      <w:pPr>
        <w:ind w:firstLine="709"/>
        <w:jc w:val="both"/>
      </w:pPr>
      <w:r w:rsidRPr="00FF3053">
        <w:t xml:space="preserve">Pandemijos laikotarpis paveikė Įstaigos veiklos rezultatus neigiamai. Klientų skaičiaus sumažėjimas, pajamų netekimas ir psichologiniai aspektai dėl nežinomybės turėjo poveikį įmonės gyvybingumui ir finansiniams rezultatams. </w:t>
      </w:r>
    </w:p>
    <w:p w14:paraId="41012425" w14:textId="564CDC2B" w:rsidR="003B1399" w:rsidRPr="00FF3053" w:rsidRDefault="003B1399" w:rsidP="003B1399">
      <w:pPr>
        <w:ind w:firstLine="720"/>
        <w:jc w:val="both"/>
      </w:pPr>
      <w:r w:rsidRPr="00FF3053">
        <w:t>Apibendrindama šiuos metus džiaugiuosi, baseino BANGENIS kompleksą administruojančios viešosios įstaigos „Sveikatos oazė“ pasiekimais – išsaugotomis visomis darbo vietomis, naujų paslaugų plėtra, darbuotojų kompetencija ir motyvacija. Taip pat įstaiga pasiekė 20 metų veiklos jubiliejų, kuris tik įrodo</w:t>
      </w:r>
      <w:r w:rsidR="00301945" w:rsidRPr="00101509">
        <w:t>,</w:t>
      </w:r>
      <w:r w:rsidRPr="00FF3053">
        <w:t xml:space="preserve"> jog svarbiausia yra žmonės, kurie dirbo ir dirba įstaigoje bei lankytojai, kurie yra tikras vertinimo svertas paslaugų sferoje.</w:t>
      </w:r>
    </w:p>
    <w:p w14:paraId="63D46439" w14:textId="77777777" w:rsidR="003B1399" w:rsidRPr="00FF3053" w:rsidRDefault="003B1399" w:rsidP="003B1399">
      <w:pPr>
        <w:pStyle w:val="Sraopastraipa2"/>
        <w:spacing w:before="120" w:after="120" w:line="276" w:lineRule="auto"/>
        <w:ind w:left="0" w:firstLine="720"/>
        <w:contextualSpacing w:val="0"/>
        <w:jc w:val="both"/>
        <w:rPr>
          <w:rFonts w:ascii="Times New Roman" w:hAnsi="Times New Roman"/>
          <w:bCs/>
          <w:i/>
          <w:lang w:eastAsia="en-GB"/>
        </w:rPr>
      </w:pPr>
      <w:r w:rsidRPr="00FF3053">
        <w:rPr>
          <w:rFonts w:ascii="Times New Roman" w:hAnsi="Times New Roman"/>
          <w:bCs/>
          <w:i/>
          <w:lang w:eastAsia="en-GB"/>
        </w:rPr>
        <w:t xml:space="preserve">Vadovaujantis LR Viešųjų įstaigų įstatymo 9 straipsnio 5 dalies 7 punktu dėl </w:t>
      </w:r>
      <w:r w:rsidRPr="00FF3053">
        <w:rPr>
          <w:rFonts w:ascii="Times New Roman" w:hAnsi="Times New Roman"/>
          <w:i/>
        </w:rPr>
        <w:t xml:space="preserve">pranešimo dalininkams apie įvykius, galinčius turėti poveikį viešosios įstaigos veiklos tęstinumui, veiklos pobūdžiui ir apimtims, </w:t>
      </w:r>
      <w:r w:rsidRPr="00FF3053">
        <w:rPr>
          <w:rFonts w:ascii="Times New Roman" w:hAnsi="Times New Roman"/>
          <w:bCs/>
          <w:i/>
          <w:lang w:eastAsia="en-GB"/>
        </w:rPr>
        <w:t>informuoju, kad Įstaiga dėl Lietuvoje paskelbtos ekstremalios situacijos nevykdydama ūkinės komercinės veiklos susiduria su mokumo problemomis.</w:t>
      </w:r>
    </w:p>
    <w:p w14:paraId="6615D52B" w14:textId="5DA73AAE" w:rsidR="003B1399" w:rsidRPr="00FF3053" w:rsidRDefault="003B1399" w:rsidP="003B1399">
      <w:pPr>
        <w:spacing w:before="120" w:after="120" w:line="276" w:lineRule="auto"/>
        <w:ind w:firstLine="720"/>
        <w:jc w:val="both"/>
        <w:rPr>
          <w:lang w:eastAsia="en-GB"/>
        </w:rPr>
      </w:pPr>
      <w:r w:rsidRPr="00FF3053">
        <w:rPr>
          <w:lang w:eastAsia="en-GB"/>
        </w:rPr>
        <w:t>Kaip Jums yra ž</w:t>
      </w:r>
      <w:r w:rsidR="001924A0">
        <w:rPr>
          <w:lang w:eastAsia="en-GB"/>
        </w:rPr>
        <w:t>inoma, Įstaigos dalininkas yra S</w:t>
      </w:r>
      <w:r w:rsidRPr="00FF3053">
        <w:rPr>
          <w:lang w:eastAsia="en-GB"/>
        </w:rPr>
        <w:t>avivaldybė. Pagrindinės Įstaigos pajamos yra už suteiktas paslaugas, parduotas prekes. 2021 metais Įstaigos pajamos už pa</w:t>
      </w:r>
      <w:r w:rsidR="001924A0">
        <w:rPr>
          <w:lang w:eastAsia="en-GB"/>
        </w:rPr>
        <w:t>rduotas paslaugas ir prekes sudarė</w:t>
      </w:r>
      <w:r w:rsidRPr="00FF3053">
        <w:rPr>
          <w:lang w:eastAsia="en-GB"/>
        </w:rPr>
        <w:t xml:space="preserve"> 210 231 E</w:t>
      </w:r>
      <w:r w:rsidR="001924A0">
        <w:rPr>
          <w:lang w:eastAsia="en-GB"/>
        </w:rPr>
        <w:t>ur, finansavimas iš S</w:t>
      </w:r>
      <w:r w:rsidRPr="00FF3053">
        <w:rPr>
          <w:lang w:eastAsia="en-GB"/>
        </w:rPr>
        <w:t xml:space="preserve">avivaldybės biudžeto už planuojamus įgyvendinti projektus siekė 10 250 Eur. 2021 metais Įstaigos pajamos už parduotas paslaugas lyginant su 2020 metais padidėjo 5 proc., tai įtakojo nuo 2021 metų gruodžio 1 </w:t>
      </w:r>
      <w:r w:rsidRPr="00101509">
        <w:rPr>
          <w:lang w:eastAsia="en-GB"/>
        </w:rPr>
        <w:t>d</w:t>
      </w:r>
      <w:r w:rsidR="00301945" w:rsidRPr="00101509">
        <w:rPr>
          <w:lang w:eastAsia="en-GB"/>
        </w:rPr>
        <w:t>.</w:t>
      </w:r>
      <w:r w:rsidRPr="00301945">
        <w:rPr>
          <w:color w:val="FF0000"/>
          <w:lang w:eastAsia="en-GB"/>
        </w:rPr>
        <w:t xml:space="preserve"> </w:t>
      </w:r>
      <w:r w:rsidRPr="00FF3053">
        <w:rPr>
          <w:lang w:eastAsia="en-GB"/>
        </w:rPr>
        <w:t>kainų pakėlimas.</w:t>
      </w:r>
    </w:p>
    <w:p w14:paraId="6E9FB320" w14:textId="77777777" w:rsidR="003B1399" w:rsidRPr="00FF3053" w:rsidRDefault="003B1399" w:rsidP="003B1399">
      <w:pPr>
        <w:spacing w:before="120" w:after="120" w:line="276" w:lineRule="auto"/>
        <w:ind w:firstLine="720"/>
        <w:jc w:val="both"/>
        <w:rPr>
          <w:lang w:eastAsia="en-GB"/>
        </w:rPr>
      </w:pPr>
      <w:r w:rsidRPr="00FF3053">
        <w:rPr>
          <w:lang w:eastAsia="en-GB"/>
        </w:rPr>
        <w:t>Atkreipiame dėmesį, kad baseino veikla išsiskiria tuo, kad patiriami veiklos kaštai yra dideli ir praktiškai nekintantys ištisus metus, o dujų ir elektros kainos nuo lapkričio mėnesio išaugo daugiau kaip 60 proc. Didėjo ir  patalpų priežiūros, administravimo kaštai, komunaliniai mokesčiai, patalpų eksploatavimo ir darbo užmokesčio kaštai. Pagal techninius reikalavimus prižiūrint objektą turėjo nuolat veikti vėdinimo sistema, buvo atliekamas nuolatinis patalpų valymas ir vandens dezinfekcija.</w:t>
      </w:r>
    </w:p>
    <w:p w14:paraId="7FA7D107" w14:textId="77777777" w:rsidR="00F522E5" w:rsidRDefault="00F522E5" w:rsidP="003B1399">
      <w:pPr>
        <w:tabs>
          <w:tab w:val="left" w:pos="1560"/>
        </w:tabs>
        <w:ind w:hanging="9"/>
        <w:jc w:val="center"/>
        <w:rPr>
          <w:b/>
        </w:rPr>
      </w:pPr>
      <w:r>
        <w:rPr>
          <w:b/>
        </w:rPr>
        <w:t>IV SKYRIUS</w:t>
      </w:r>
    </w:p>
    <w:p w14:paraId="640AE3DD" w14:textId="77777777" w:rsidR="003B1399" w:rsidRPr="00FF3053" w:rsidRDefault="003B1399" w:rsidP="003B1399">
      <w:pPr>
        <w:tabs>
          <w:tab w:val="left" w:pos="1560"/>
        </w:tabs>
        <w:ind w:hanging="9"/>
        <w:jc w:val="center"/>
        <w:rPr>
          <w:b/>
        </w:rPr>
      </w:pPr>
      <w:r w:rsidRPr="00FF3053">
        <w:rPr>
          <w:b/>
        </w:rPr>
        <w:t xml:space="preserve"> Informacija apie viešosios Įstaigos </w:t>
      </w:r>
      <w:r>
        <w:rPr>
          <w:b/>
        </w:rPr>
        <w:t xml:space="preserve">strateginius </w:t>
      </w:r>
      <w:r w:rsidRPr="00FF3053">
        <w:rPr>
          <w:b/>
        </w:rPr>
        <w:t>veiklos tikslus ir uždavinius</w:t>
      </w:r>
    </w:p>
    <w:p w14:paraId="10D48BE6" w14:textId="77777777" w:rsidR="003B1399" w:rsidRPr="00FF3053" w:rsidRDefault="003B1399" w:rsidP="003B1399">
      <w:pPr>
        <w:tabs>
          <w:tab w:val="left" w:pos="1560"/>
        </w:tabs>
        <w:ind w:hanging="9"/>
        <w:jc w:val="center"/>
        <w:rPr>
          <w:b/>
        </w:rPr>
      </w:pPr>
      <w:r w:rsidRPr="00FF3053">
        <w:rPr>
          <w:b/>
        </w:rPr>
        <w:t xml:space="preserve">4.1. Iškeltų ataskaitinio laikotarpio </w:t>
      </w:r>
      <w:r>
        <w:rPr>
          <w:b/>
        </w:rPr>
        <w:t xml:space="preserve">strateginių </w:t>
      </w:r>
      <w:r w:rsidRPr="00FF3053">
        <w:rPr>
          <w:b/>
        </w:rPr>
        <w:t>veiklos tikslų įgyvendinimas</w:t>
      </w:r>
    </w:p>
    <w:p w14:paraId="4507BEA3" w14:textId="77777777" w:rsidR="003B1399" w:rsidRPr="00FF3053" w:rsidRDefault="003B1399" w:rsidP="003B1399">
      <w:pPr>
        <w:tabs>
          <w:tab w:val="left" w:pos="1560"/>
        </w:tabs>
        <w:ind w:hanging="9"/>
        <w:jc w:val="center"/>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18"/>
      </w:tblGrid>
      <w:tr w:rsidR="003B1399" w:rsidRPr="00FF3053" w14:paraId="2AFCB517" w14:textId="77777777" w:rsidTr="00213374">
        <w:trPr>
          <w:jc w:val="center"/>
        </w:trPr>
        <w:tc>
          <w:tcPr>
            <w:tcW w:w="9918" w:type="dxa"/>
          </w:tcPr>
          <w:p w14:paraId="55294303" w14:textId="77777777" w:rsidR="003B1399" w:rsidRPr="00FF3053" w:rsidRDefault="003B1399" w:rsidP="008E4389">
            <w:pPr>
              <w:tabs>
                <w:tab w:val="left" w:pos="1560"/>
              </w:tabs>
              <w:suppressAutoHyphens/>
              <w:jc w:val="both"/>
              <w:rPr>
                <w:b/>
              </w:rPr>
            </w:pPr>
            <w:r w:rsidRPr="00FF3053">
              <w:t>Teikėme kūno kultūros ir sporto, baseinų, pirčių, grožio, kūno priežiūros, laisvalaikio, sveikatos, reklamos ir kitas paslaugas visuomenei.</w:t>
            </w:r>
          </w:p>
        </w:tc>
      </w:tr>
      <w:tr w:rsidR="003B1399" w:rsidRPr="00FF3053" w14:paraId="34C6B1B4" w14:textId="77777777" w:rsidTr="00213374">
        <w:trPr>
          <w:jc w:val="center"/>
        </w:trPr>
        <w:tc>
          <w:tcPr>
            <w:tcW w:w="9918" w:type="dxa"/>
          </w:tcPr>
          <w:p w14:paraId="3BBBF585" w14:textId="77777777" w:rsidR="003B1399" w:rsidRPr="00FF3053" w:rsidRDefault="003B1399" w:rsidP="008E4389">
            <w:pPr>
              <w:tabs>
                <w:tab w:val="left" w:pos="1560"/>
              </w:tabs>
              <w:suppressAutoHyphens/>
              <w:jc w:val="both"/>
            </w:pPr>
            <w:r w:rsidRPr="00FF3053">
              <w:t>Tenkinome viešuosius interesus ir skatinome Anykščių rajono savivaldybės vaikų ir suaugusiųjų sveikatinimą, plėtojome ir tobulinome teikiamų paslaugų infrastruktūrą, užtikrinome jų kokybę ir efektyvumą, per fizinės gerovės užtikrinimą skatinome vaikų ir jaunimo saviraišką.</w:t>
            </w:r>
          </w:p>
        </w:tc>
      </w:tr>
      <w:tr w:rsidR="003B1399" w:rsidRPr="00FF3053" w14:paraId="112B8D81" w14:textId="77777777" w:rsidTr="00213374">
        <w:trPr>
          <w:jc w:val="center"/>
        </w:trPr>
        <w:tc>
          <w:tcPr>
            <w:tcW w:w="9918" w:type="dxa"/>
          </w:tcPr>
          <w:p w14:paraId="459C1DAF" w14:textId="77777777" w:rsidR="003B1399" w:rsidRPr="00FF3053" w:rsidRDefault="003B1399" w:rsidP="008E4389">
            <w:pPr>
              <w:tabs>
                <w:tab w:val="left" w:pos="1560"/>
              </w:tabs>
              <w:suppressAutoHyphens/>
              <w:jc w:val="both"/>
            </w:pPr>
            <w:r w:rsidRPr="00FF3053">
              <w:t>Profesionaliai, saugiai ir pagal galimybes įgyvendinome numatytas plaukimo sporto, sveikatinimo, socialinės gerovės, skatinome laisvalaikio paslaugų ir pramogų plėtrą.</w:t>
            </w:r>
          </w:p>
        </w:tc>
      </w:tr>
      <w:tr w:rsidR="003B1399" w:rsidRPr="00FF3053" w14:paraId="0FE64DDD" w14:textId="77777777" w:rsidTr="00213374">
        <w:trPr>
          <w:jc w:val="center"/>
        </w:trPr>
        <w:tc>
          <w:tcPr>
            <w:tcW w:w="9918" w:type="dxa"/>
          </w:tcPr>
          <w:p w14:paraId="4EE059EA" w14:textId="77777777" w:rsidR="003B1399" w:rsidRPr="00FF3053" w:rsidRDefault="003B1399" w:rsidP="008E4389">
            <w:pPr>
              <w:tabs>
                <w:tab w:val="left" w:pos="1560"/>
              </w:tabs>
              <w:suppressAutoHyphens/>
              <w:jc w:val="both"/>
            </w:pPr>
            <w:r w:rsidRPr="00FF3053">
              <w:t>Sudarėme palankias sąlygas miesto ir rajono gyventojams užsiimti kūno kultūra ir sportu. Teikėme visuomenei kokybiškas sporto, kūno priežiūros, poilsio ir rekreacijos paslaugas.</w:t>
            </w:r>
          </w:p>
        </w:tc>
      </w:tr>
      <w:tr w:rsidR="003B1399" w:rsidRPr="00FF3053" w14:paraId="3C163CCF" w14:textId="77777777" w:rsidTr="00213374">
        <w:trPr>
          <w:jc w:val="center"/>
        </w:trPr>
        <w:tc>
          <w:tcPr>
            <w:tcW w:w="9918" w:type="dxa"/>
          </w:tcPr>
          <w:p w14:paraId="1145C153" w14:textId="77777777" w:rsidR="003B1399" w:rsidRPr="00FF3053" w:rsidRDefault="003B1399" w:rsidP="008E4389">
            <w:pPr>
              <w:tabs>
                <w:tab w:val="left" w:pos="1560"/>
              </w:tabs>
              <w:suppressAutoHyphens/>
              <w:jc w:val="both"/>
            </w:pPr>
            <w:r w:rsidRPr="00FF3053">
              <w:t>Bendradarbiavome su verslo, viešuosius interesus tenkinančiomis įstaigomis.</w:t>
            </w:r>
          </w:p>
        </w:tc>
      </w:tr>
      <w:tr w:rsidR="003B1399" w:rsidRPr="00FF3053" w14:paraId="561C0FDC" w14:textId="77777777" w:rsidTr="00213374">
        <w:trPr>
          <w:jc w:val="center"/>
        </w:trPr>
        <w:tc>
          <w:tcPr>
            <w:tcW w:w="9918" w:type="dxa"/>
          </w:tcPr>
          <w:p w14:paraId="3C2798C2" w14:textId="77777777" w:rsidR="003B1399" w:rsidRPr="00FF3053" w:rsidRDefault="003B1399" w:rsidP="008E4389">
            <w:pPr>
              <w:tabs>
                <w:tab w:val="left" w:pos="1560"/>
              </w:tabs>
              <w:suppressAutoHyphens/>
              <w:jc w:val="both"/>
            </w:pPr>
            <w:r w:rsidRPr="00FF3053">
              <w:t>Rūpinomės objekto modernizavimu, patalpų einamuoju remontu ir priežiūra.</w:t>
            </w:r>
          </w:p>
        </w:tc>
      </w:tr>
      <w:tr w:rsidR="003B1399" w:rsidRPr="00FF3053" w14:paraId="4D14F152" w14:textId="77777777" w:rsidTr="00213374">
        <w:trPr>
          <w:jc w:val="center"/>
        </w:trPr>
        <w:tc>
          <w:tcPr>
            <w:tcW w:w="9918" w:type="dxa"/>
          </w:tcPr>
          <w:p w14:paraId="0D994C68" w14:textId="77777777" w:rsidR="003B1399" w:rsidRPr="00FF3053" w:rsidRDefault="003B1399" w:rsidP="008E4389">
            <w:pPr>
              <w:tabs>
                <w:tab w:val="left" w:pos="1560"/>
              </w:tabs>
              <w:suppressAutoHyphens/>
              <w:jc w:val="both"/>
            </w:pPr>
            <w:r w:rsidRPr="00FF3053">
              <w:t>Siekėme didinti reguliariai fizinio aktyvumo veiklomis užsiimančių Anykščių rajono gyventojų skaičių.</w:t>
            </w:r>
          </w:p>
        </w:tc>
      </w:tr>
      <w:tr w:rsidR="003B1399" w:rsidRPr="00FF3053" w14:paraId="7904E016" w14:textId="77777777" w:rsidTr="00213374">
        <w:trPr>
          <w:jc w:val="center"/>
        </w:trPr>
        <w:tc>
          <w:tcPr>
            <w:tcW w:w="9918" w:type="dxa"/>
          </w:tcPr>
          <w:p w14:paraId="377AB1D4" w14:textId="77777777" w:rsidR="003B1399" w:rsidRPr="00FF3053" w:rsidRDefault="003B1399" w:rsidP="008E4389">
            <w:pPr>
              <w:tabs>
                <w:tab w:val="left" w:pos="1560"/>
              </w:tabs>
              <w:suppressAutoHyphens/>
              <w:jc w:val="both"/>
            </w:pPr>
            <w:r w:rsidRPr="00FF3053">
              <w:t>Operatyviai imamės prevencijos priemonių – reaguoti į valstybės ar savivaldybės rekomendacijas sumažinti virusinių ligų užkrečiamumo tikimybę.</w:t>
            </w:r>
          </w:p>
        </w:tc>
      </w:tr>
      <w:tr w:rsidR="003B1399" w:rsidRPr="00FF3053" w14:paraId="1B087A11" w14:textId="77777777" w:rsidTr="00213374">
        <w:trPr>
          <w:jc w:val="center"/>
        </w:trPr>
        <w:tc>
          <w:tcPr>
            <w:tcW w:w="9918" w:type="dxa"/>
          </w:tcPr>
          <w:p w14:paraId="4B15B689" w14:textId="77777777" w:rsidR="003B1399" w:rsidRPr="00FF3053" w:rsidRDefault="003B1399" w:rsidP="008E4389">
            <w:pPr>
              <w:tabs>
                <w:tab w:val="left" w:pos="1560"/>
              </w:tabs>
              <w:suppressAutoHyphens/>
              <w:jc w:val="both"/>
            </w:pPr>
            <w:r w:rsidRPr="00FF3053">
              <w:t>Numatėme pasirengimo ekstremaliai situacijai neatidėliotinas ir perspektyvines priemones, jų finansavimą, aprūpinome įstaigos darbuotojus apsaugos priemonėmis, patalpas paruošėme saugiam naudojimui.</w:t>
            </w:r>
          </w:p>
        </w:tc>
      </w:tr>
      <w:tr w:rsidR="003B1399" w:rsidRPr="00FF3053" w14:paraId="36C04E73" w14:textId="77777777" w:rsidTr="00213374">
        <w:trPr>
          <w:jc w:val="center"/>
        </w:trPr>
        <w:tc>
          <w:tcPr>
            <w:tcW w:w="9918" w:type="dxa"/>
          </w:tcPr>
          <w:p w14:paraId="2F3F9EEA" w14:textId="77777777" w:rsidR="003B1399" w:rsidRPr="00FF3053" w:rsidRDefault="003B1399" w:rsidP="008E4389">
            <w:pPr>
              <w:tabs>
                <w:tab w:val="left" w:pos="1560"/>
              </w:tabs>
              <w:suppressAutoHyphens/>
              <w:jc w:val="both"/>
            </w:pPr>
            <w:r w:rsidRPr="00FF3053">
              <w:rPr>
                <w:lang w:eastAsia="en-GB"/>
              </w:rPr>
              <w:t>Teikėme rekomendacijas klientams, kurios gali būti įgyvendintos</w:t>
            </w:r>
            <w:r w:rsidR="008E4389">
              <w:rPr>
                <w:lang w:eastAsia="en-GB"/>
              </w:rPr>
              <w:t xml:space="preserve"> </w:t>
            </w:r>
            <w:r w:rsidRPr="00FF3053">
              <w:rPr>
                <w:lang w:eastAsia="en-GB"/>
              </w:rPr>
              <w:t>/</w:t>
            </w:r>
            <w:r w:rsidR="008E4389">
              <w:rPr>
                <w:lang w:eastAsia="en-GB"/>
              </w:rPr>
              <w:t xml:space="preserve"> </w:t>
            </w:r>
            <w:r w:rsidRPr="00FF3053">
              <w:rPr>
                <w:lang w:eastAsia="en-GB"/>
              </w:rPr>
              <w:t>pritaikytos labai greitai bei neabejotinai bus pakankamos, kad užkirsti kelią Viruso plitimui.</w:t>
            </w:r>
          </w:p>
        </w:tc>
      </w:tr>
      <w:tr w:rsidR="003B1399" w:rsidRPr="00FF3053" w14:paraId="149DFFC1" w14:textId="77777777" w:rsidTr="00213374">
        <w:trPr>
          <w:jc w:val="center"/>
        </w:trPr>
        <w:tc>
          <w:tcPr>
            <w:tcW w:w="9918" w:type="dxa"/>
          </w:tcPr>
          <w:p w14:paraId="0A8E6AA5" w14:textId="77777777" w:rsidR="003B1399" w:rsidRPr="00FF3053" w:rsidRDefault="003B1399" w:rsidP="008E4389">
            <w:pPr>
              <w:tabs>
                <w:tab w:val="left" w:pos="1560"/>
              </w:tabs>
              <w:suppressAutoHyphens/>
              <w:jc w:val="both"/>
              <w:rPr>
                <w:lang w:eastAsia="en-GB"/>
              </w:rPr>
            </w:pPr>
            <w:r w:rsidRPr="00FF3053">
              <w:rPr>
                <w:lang w:eastAsia="en-GB"/>
              </w:rPr>
              <w:t>Užtikrinome, kad šiandieninėje ypatingai sudėtingoje epidemiologinėje situacijoje, sportinio meistriškumo pratybos, stovyklos kiti užsiėmimai, būtų itin saugūs ir naudingi žmonėms, kuriems reikia pasiruošti varžyboms, atstatyti prarastas fizines ir emocines jėgas.</w:t>
            </w:r>
          </w:p>
        </w:tc>
      </w:tr>
      <w:tr w:rsidR="003B1399" w:rsidRPr="00FF3053" w14:paraId="3F62B30D" w14:textId="77777777" w:rsidTr="00213374">
        <w:trPr>
          <w:jc w:val="center"/>
        </w:trPr>
        <w:tc>
          <w:tcPr>
            <w:tcW w:w="9918" w:type="dxa"/>
          </w:tcPr>
          <w:p w14:paraId="0C69515A" w14:textId="77777777" w:rsidR="003B1399" w:rsidRPr="00FF3053" w:rsidRDefault="003B1399" w:rsidP="008E4389">
            <w:pPr>
              <w:tabs>
                <w:tab w:val="left" w:pos="1560"/>
              </w:tabs>
              <w:suppressAutoHyphens/>
              <w:jc w:val="both"/>
              <w:rPr>
                <w:lang w:eastAsia="en-GB"/>
              </w:rPr>
            </w:pPr>
            <w:r w:rsidRPr="00FF3053">
              <w:rPr>
                <w:lang w:eastAsia="en-GB"/>
              </w:rPr>
              <w:t>Užtikrinome GP (galimybių paso) tikrinimą ir kontrolę.</w:t>
            </w:r>
          </w:p>
        </w:tc>
      </w:tr>
      <w:tr w:rsidR="003B1399" w:rsidRPr="00FF3053" w14:paraId="5070387E" w14:textId="77777777" w:rsidTr="00213374">
        <w:trPr>
          <w:jc w:val="center"/>
        </w:trPr>
        <w:tc>
          <w:tcPr>
            <w:tcW w:w="9918" w:type="dxa"/>
          </w:tcPr>
          <w:p w14:paraId="487BCCE5" w14:textId="4D254E24" w:rsidR="003B1399" w:rsidRPr="00FF3053" w:rsidRDefault="003B1399" w:rsidP="008E4389">
            <w:pPr>
              <w:tabs>
                <w:tab w:val="left" w:pos="1560"/>
              </w:tabs>
              <w:suppressAutoHyphens/>
              <w:jc w:val="both"/>
              <w:rPr>
                <w:lang w:eastAsia="en-GB"/>
              </w:rPr>
            </w:pPr>
            <w:r w:rsidRPr="00FF3053">
              <w:rPr>
                <w:lang w:eastAsia="en-GB"/>
              </w:rPr>
              <w:t xml:space="preserve">Vadovaujantis STR1.07.03:2017 atlikome baseino statinio </w:t>
            </w:r>
            <w:r w:rsidRPr="00101509">
              <w:rPr>
                <w:lang w:eastAsia="en-GB"/>
              </w:rPr>
              <w:t>periodinę</w:t>
            </w:r>
            <w:r w:rsidR="00C56991" w:rsidRPr="00101509">
              <w:rPr>
                <w:lang w:eastAsia="en-GB"/>
              </w:rPr>
              <w:t xml:space="preserve"> </w:t>
            </w:r>
            <w:r w:rsidRPr="00101509">
              <w:rPr>
                <w:lang w:eastAsia="en-GB"/>
              </w:rPr>
              <w:t>/</w:t>
            </w:r>
            <w:r w:rsidR="00C56991" w:rsidRPr="00101509">
              <w:rPr>
                <w:lang w:eastAsia="en-GB"/>
              </w:rPr>
              <w:t xml:space="preserve"> </w:t>
            </w:r>
            <w:r w:rsidRPr="00101509">
              <w:rPr>
                <w:lang w:eastAsia="en-GB"/>
              </w:rPr>
              <w:t xml:space="preserve">kasmetinę techninę </w:t>
            </w:r>
            <w:r w:rsidRPr="00FF3053">
              <w:rPr>
                <w:lang w:eastAsia="en-GB"/>
              </w:rPr>
              <w:t xml:space="preserve">apžiūrą. </w:t>
            </w:r>
          </w:p>
        </w:tc>
      </w:tr>
    </w:tbl>
    <w:p w14:paraId="7C3428AA" w14:textId="77777777" w:rsidR="003B1399" w:rsidRPr="00FF3053" w:rsidRDefault="003B1399" w:rsidP="003B1399">
      <w:pPr>
        <w:tabs>
          <w:tab w:val="left" w:pos="1560"/>
        </w:tabs>
        <w:ind w:hanging="9"/>
        <w:jc w:val="center"/>
        <w:rPr>
          <w:b/>
        </w:rPr>
      </w:pPr>
    </w:p>
    <w:p w14:paraId="7808FB5D" w14:textId="77777777" w:rsidR="003B1399" w:rsidRPr="00FF3053" w:rsidRDefault="003B1399" w:rsidP="003B1399">
      <w:pPr>
        <w:tabs>
          <w:tab w:val="left" w:pos="1560"/>
        </w:tabs>
        <w:ind w:hanging="9"/>
        <w:jc w:val="center"/>
        <w:rPr>
          <w:b/>
        </w:rPr>
      </w:pPr>
      <w:r w:rsidRPr="00FF3053">
        <w:rPr>
          <w:b/>
        </w:rPr>
        <w:t>4.2. Iškeltų ataskaitinio laikotarpio veiklos uždavinių įgyvendinimas</w:t>
      </w:r>
    </w:p>
    <w:p w14:paraId="0BA01780" w14:textId="77777777" w:rsidR="003B1399" w:rsidRPr="00FF3053" w:rsidRDefault="003B1399" w:rsidP="003B1399">
      <w:pPr>
        <w:tabs>
          <w:tab w:val="left" w:pos="1560"/>
        </w:tabs>
        <w:ind w:hanging="9"/>
        <w:jc w:val="center"/>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18"/>
      </w:tblGrid>
      <w:tr w:rsidR="003B1399" w:rsidRPr="00FF3053" w14:paraId="29B22D53" w14:textId="77777777" w:rsidTr="00213374">
        <w:trPr>
          <w:jc w:val="center"/>
        </w:trPr>
        <w:tc>
          <w:tcPr>
            <w:tcW w:w="9918" w:type="dxa"/>
          </w:tcPr>
          <w:p w14:paraId="17B22E98" w14:textId="77777777" w:rsidR="003B1399" w:rsidRPr="00FF3053" w:rsidRDefault="003B1399" w:rsidP="008E4389">
            <w:pPr>
              <w:tabs>
                <w:tab w:val="left" w:pos="1560"/>
              </w:tabs>
              <w:suppressAutoHyphens/>
              <w:jc w:val="both"/>
              <w:rPr>
                <w:b/>
              </w:rPr>
            </w:pPr>
            <w:r w:rsidRPr="00FF3053">
              <w:t>Siekiant ugdyti fiziškai aktyvią visuomenę Anykščių rajone ir Utenos apskrityje, pagal galimybes rengėme sporto renginius.</w:t>
            </w:r>
          </w:p>
        </w:tc>
      </w:tr>
      <w:tr w:rsidR="003B1399" w:rsidRPr="00FF3053" w14:paraId="0D1D958E" w14:textId="77777777" w:rsidTr="00213374">
        <w:trPr>
          <w:jc w:val="center"/>
        </w:trPr>
        <w:tc>
          <w:tcPr>
            <w:tcW w:w="9918" w:type="dxa"/>
          </w:tcPr>
          <w:p w14:paraId="33819428" w14:textId="77777777" w:rsidR="003B1399" w:rsidRPr="00FF3053" w:rsidRDefault="003B1399" w:rsidP="008E4389">
            <w:pPr>
              <w:tabs>
                <w:tab w:val="left" w:pos="1560"/>
              </w:tabs>
              <w:suppressAutoHyphens/>
              <w:jc w:val="both"/>
              <w:rPr>
                <w:b/>
              </w:rPr>
            </w:pPr>
            <w:r w:rsidRPr="00FF3053">
              <w:t>Profesionaliai įgyvendinome sveikatinimo, laisvalaikio paslaugų ir pramogų plėtrą.</w:t>
            </w:r>
          </w:p>
        </w:tc>
      </w:tr>
      <w:tr w:rsidR="003B1399" w:rsidRPr="00FF3053" w14:paraId="515FD26A" w14:textId="77777777" w:rsidTr="00213374">
        <w:trPr>
          <w:jc w:val="center"/>
        </w:trPr>
        <w:tc>
          <w:tcPr>
            <w:tcW w:w="9918" w:type="dxa"/>
          </w:tcPr>
          <w:p w14:paraId="42FF25F4" w14:textId="77777777" w:rsidR="003B1399" w:rsidRPr="00FF3053" w:rsidRDefault="003B1399" w:rsidP="008E4389">
            <w:pPr>
              <w:tabs>
                <w:tab w:val="left" w:pos="1560"/>
              </w:tabs>
              <w:suppressAutoHyphens/>
              <w:jc w:val="both"/>
              <w:rPr>
                <w:b/>
              </w:rPr>
            </w:pPr>
            <w:r w:rsidRPr="00FF3053">
              <w:t>Kūrėme ir tobulinome paslaugų spektrą, užtikrinantį žmonių fizinę, socialinę, psichologinę gerovę.</w:t>
            </w:r>
          </w:p>
        </w:tc>
      </w:tr>
      <w:tr w:rsidR="003B1399" w:rsidRPr="00FF3053" w14:paraId="079EA2AE" w14:textId="77777777" w:rsidTr="00213374">
        <w:trPr>
          <w:jc w:val="center"/>
        </w:trPr>
        <w:tc>
          <w:tcPr>
            <w:tcW w:w="9918" w:type="dxa"/>
          </w:tcPr>
          <w:p w14:paraId="6417FF01" w14:textId="77777777" w:rsidR="003B1399" w:rsidRPr="00FF3053" w:rsidRDefault="003B1399" w:rsidP="008E4389">
            <w:pPr>
              <w:tabs>
                <w:tab w:val="left" w:pos="1560"/>
              </w:tabs>
              <w:suppressAutoHyphens/>
              <w:jc w:val="both"/>
              <w:rPr>
                <w:b/>
              </w:rPr>
            </w:pPr>
            <w:r w:rsidRPr="00FF3053">
              <w:t>Prisidėjome prie turizmo ir sporto veiklos rezultatų gerinimo Anykščių rajone.</w:t>
            </w:r>
          </w:p>
        </w:tc>
      </w:tr>
      <w:tr w:rsidR="003B1399" w:rsidRPr="00FF3053" w14:paraId="33BF2F78" w14:textId="77777777" w:rsidTr="00213374">
        <w:trPr>
          <w:jc w:val="center"/>
        </w:trPr>
        <w:tc>
          <w:tcPr>
            <w:tcW w:w="9918" w:type="dxa"/>
          </w:tcPr>
          <w:p w14:paraId="6BD3B477" w14:textId="77777777" w:rsidR="003B1399" w:rsidRPr="00FF3053" w:rsidRDefault="003B1399" w:rsidP="008E4389">
            <w:pPr>
              <w:tabs>
                <w:tab w:val="left" w:pos="1560"/>
              </w:tabs>
              <w:suppressAutoHyphens/>
              <w:jc w:val="both"/>
              <w:rPr>
                <w:b/>
              </w:rPr>
            </w:pPr>
            <w:r w:rsidRPr="00FF3053">
              <w:t>Užtikrinome Įstaigos teikiamų paslaugų kokybę, saugumą ir prieinamumą.</w:t>
            </w:r>
          </w:p>
        </w:tc>
      </w:tr>
      <w:tr w:rsidR="003B1399" w:rsidRPr="00FF3053" w14:paraId="5EA1544F" w14:textId="77777777" w:rsidTr="00213374">
        <w:trPr>
          <w:jc w:val="center"/>
        </w:trPr>
        <w:tc>
          <w:tcPr>
            <w:tcW w:w="9918" w:type="dxa"/>
          </w:tcPr>
          <w:p w14:paraId="488CDA59" w14:textId="77777777" w:rsidR="003B1399" w:rsidRPr="00FF3053" w:rsidRDefault="003B1399" w:rsidP="008E4389">
            <w:pPr>
              <w:tabs>
                <w:tab w:val="left" w:pos="1560"/>
              </w:tabs>
              <w:suppressAutoHyphens/>
              <w:jc w:val="both"/>
            </w:pPr>
            <w:r w:rsidRPr="00FF3053">
              <w:t>Sudarėme sąlygas fizinio aktyvumo veiklose dalyvauti įvairią negalią turintiems asmenims.</w:t>
            </w:r>
          </w:p>
        </w:tc>
      </w:tr>
      <w:tr w:rsidR="003B1399" w:rsidRPr="00FF3053" w14:paraId="31F697A6" w14:textId="77777777" w:rsidTr="00213374">
        <w:trPr>
          <w:jc w:val="center"/>
        </w:trPr>
        <w:tc>
          <w:tcPr>
            <w:tcW w:w="9918" w:type="dxa"/>
          </w:tcPr>
          <w:p w14:paraId="6E2C3B94" w14:textId="2B33A614" w:rsidR="003B1399" w:rsidRPr="00101509" w:rsidRDefault="003B1399" w:rsidP="008E4389">
            <w:pPr>
              <w:tabs>
                <w:tab w:val="left" w:pos="1560"/>
              </w:tabs>
              <w:suppressAutoHyphens/>
              <w:jc w:val="both"/>
            </w:pPr>
            <w:r w:rsidRPr="00101509">
              <w:t>Organizavome neformalaus ugdymo programas</w:t>
            </w:r>
            <w:r w:rsidR="00C56991" w:rsidRPr="00101509">
              <w:rPr>
                <w:color w:val="FF0000"/>
              </w:rPr>
              <w:t>,</w:t>
            </w:r>
            <w:r w:rsidRPr="00101509">
              <w:t xml:space="preserve"> skatinome vaikų ir jaunimo fizinį aktyvumą.</w:t>
            </w:r>
          </w:p>
        </w:tc>
      </w:tr>
      <w:tr w:rsidR="003B1399" w:rsidRPr="00FF3053" w14:paraId="01D9855C" w14:textId="77777777" w:rsidTr="00213374">
        <w:trPr>
          <w:jc w:val="center"/>
        </w:trPr>
        <w:tc>
          <w:tcPr>
            <w:tcW w:w="9918" w:type="dxa"/>
          </w:tcPr>
          <w:p w14:paraId="5C2490F2" w14:textId="77770F6D" w:rsidR="003B1399" w:rsidRPr="00101509" w:rsidRDefault="003B1399" w:rsidP="008E4389">
            <w:pPr>
              <w:tabs>
                <w:tab w:val="left" w:pos="1560"/>
              </w:tabs>
              <w:suppressAutoHyphens/>
              <w:jc w:val="both"/>
            </w:pPr>
            <w:r w:rsidRPr="00101509">
              <w:t>Įstaigos darbą organizavome taip, kad sporto bazė būtų prieinama visiems asmenims</w:t>
            </w:r>
            <w:r w:rsidR="00C56991" w:rsidRPr="00101509">
              <w:t>,</w:t>
            </w:r>
            <w:r w:rsidRPr="00101509">
              <w:t xml:space="preserve"> norintiems reguliariai sportuoti.</w:t>
            </w:r>
          </w:p>
        </w:tc>
      </w:tr>
      <w:tr w:rsidR="003B1399" w:rsidRPr="00FF3053" w14:paraId="283681F9" w14:textId="77777777" w:rsidTr="00213374">
        <w:trPr>
          <w:jc w:val="center"/>
        </w:trPr>
        <w:tc>
          <w:tcPr>
            <w:tcW w:w="9918" w:type="dxa"/>
          </w:tcPr>
          <w:p w14:paraId="10DDCE0D" w14:textId="77777777" w:rsidR="003B1399" w:rsidRPr="00FF3053" w:rsidRDefault="003B1399" w:rsidP="008E4389">
            <w:pPr>
              <w:tabs>
                <w:tab w:val="left" w:pos="1560"/>
              </w:tabs>
              <w:suppressAutoHyphens/>
              <w:jc w:val="both"/>
            </w:pPr>
            <w:r w:rsidRPr="00FF3053">
              <w:t>Mažinome žalą visuomenės sveikatai, taip pat siekėme išvengti sunkių socialinių ir ekonominių nuostolių.</w:t>
            </w:r>
          </w:p>
        </w:tc>
      </w:tr>
      <w:tr w:rsidR="003B1399" w:rsidRPr="00FF3053" w14:paraId="79FB09CB" w14:textId="77777777" w:rsidTr="00213374">
        <w:trPr>
          <w:jc w:val="center"/>
        </w:trPr>
        <w:tc>
          <w:tcPr>
            <w:tcW w:w="9918" w:type="dxa"/>
          </w:tcPr>
          <w:p w14:paraId="4E24EF3E" w14:textId="6DCF45AF" w:rsidR="003B1399" w:rsidRPr="00FF3053" w:rsidRDefault="003B1399" w:rsidP="008E4389">
            <w:pPr>
              <w:tabs>
                <w:tab w:val="left" w:pos="1560"/>
              </w:tabs>
              <w:suppressAutoHyphens/>
              <w:jc w:val="both"/>
            </w:pPr>
            <w:r w:rsidRPr="00FF3053">
              <w:t xml:space="preserve">Esant reikalui ir būtinybei taikėme </w:t>
            </w:r>
            <w:r w:rsidRPr="00101509">
              <w:t>prevencines priemones</w:t>
            </w:r>
            <w:r w:rsidR="00C56991" w:rsidRPr="00101509">
              <w:t>,</w:t>
            </w:r>
            <w:r w:rsidRPr="00101509">
              <w:t xml:space="preserve"> siek</w:t>
            </w:r>
            <w:r w:rsidR="00C56991" w:rsidRPr="00101509">
              <w:t xml:space="preserve">dami </w:t>
            </w:r>
            <w:r w:rsidRPr="00101509">
              <w:t>apsaugoti klientų ir darbuotojų sveikatą.</w:t>
            </w:r>
          </w:p>
        </w:tc>
      </w:tr>
      <w:tr w:rsidR="003B1399" w:rsidRPr="00FF3053" w14:paraId="3B8D2EFF" w14:textId="77777777" w:rsidTr="00213374">
        <w:trPr>
          <w:jc w:val="center"/>
        </w:trPr>
        <w:tc>
          <w:tcPr>
            <w:tcW w:w="9918" w:type="dxa"/>
          </w:tcPr>
          <w:p w14:paraId="2EB39CA5" w14:textId="77777777" w:rsidR="003B1399" w:rsidRPr="00FF3053" w:rsidRDefault="003B1399" w:rsidP="008E4389">
            <w:pPr>
              <w:tabs>
                <w:tab w:val="left" w:pos="1560"/>
              </w:tabs>
              <w:suppressAutoHyphens/>
              <w:jc w:val="both"/>
            </w:pPr>
            <w:r w:rsidRPr="00FF3053">
              <w:t>Plėtojome institucinį bendradarbiavimą ir koordinavimą.</w:t>
            </w:r>
          </w:p>
        </w:tc>
      </w:tr>
      <w:tr w:rsidR="003B1399" w:rsidRPr="00FF3053" w14:paraId="606DA165" w14:textId="77777777" w:rsidTr="00213374">
        <w:trPr>
          <w:jc w:val="center"/>
        </w:trPr>
        <w:tc>
          <w:tcPr>
            <w:tcW w:w="9918" w:type="dxa"/>
          </w:tcPr>
          <w:p w14:paraId="3250CA4C" w14:textId="77777777" w:rsidR="003B1399" w:rsidRPr="00FF3053" w:rsidRDefault="003B1399" w:rsidP="008E4389">
            <w:pPr>
              <w:tabs>
                <w:tab w:val="left" w:pos="1560"/>
              </w:tabs>
              <w:suppressAutoHyphens/>
              <w:jc w:val="both"/>
            </w:pPr>
            <w:r w:rsidRPr="00FF3053">
              <w:t>Užtikrinome personalo aprūpinimą medicininėmis ir nemedicininėmis priemonėmis, tinkamą jų ir bendrųjų prevencijos priemonių naudojimą.</w:t>
            </w:r>
          </w:p>
        </w:tc>
      </w:tr>
      <w:tr w:rsidR="003B1399" w:rsidRPr="00FF3053" w14:paraId="63926652" w14:textId="77777777" w:rsidTr="00213374">
        <w:trPr>
          <w:jc w:val="center"/>
        </w:trPr>
        <w:tc>
          <w:tcPr>
            <w:tcW w:w="9918" w:type="dxa"/>
          </w:tcPr>
          <w:p w14:paraId="68D58D16" w14:textId="77777777" w:rsidR="003B1399" w:rsidRPr="00FF3053" w:rsidRDefault="003B1399" w:rsidP="008E4389">
            <w:pPr>
              <w:tabs>
                <w:tab w:val="left" w:pos="1560"/>
              </w:tabs>
              <w:suppressAutoHyphens/>
              <w:jc w:val="both"/>
            </w:pPr>
            <w:r w:rsidRPr="00FF3053">
              <w:t>Subūrėme ekstremalių situacijų valdymo darbo komandą.</w:t>
            </w:r>
          </w:p>
        </w:tc>
      </w:tr>
      <w:tr w:rsidR="003B1399" w:rsidRPr="00FF3053" w14:paraId="1130A02E" w14:textId="77777777" w:rsidTr="00213374">
        <w:trPr>
          <w:jc w:val="center"/>
        </w:trPr>
        <w:tc>
          <w:tcPr>
            <w:tcW w:w="9918" w:type="dxa"/>
          </w:tcPr>
          <w:p w14:paraId="026C561F" w14:textId="77777777" w:rsidR="003B1399" w:rsidRPr="00FF3053" w:rsidRDefault="003B1399" w:rsidP="008E4389">
            <w:pPr>
              <w:tabs>
                <w:tab w:val="left" w:pos="1560"/>
              </w:tabs>
              <w:suppressAutoHyphens/>
              <w:jc w:val="both"/>
            </w:pPr>
            <w:r w:rsidRPr="00FF3053">
              <w:t>Kūrėme santykį su kitais Lietuvoje veikiančiais panašaus pobūdžio objektais, dalijomės gerąja patirtimi.</w:t>
            </w:r>
          </w:p>
        </w:tc>
      </w:tr>
    </w:tbl>
    <w:p w14:paraId="117DD20B" w14:textId="77777777" w:rsidR="003B1399" w:rsidRPr="00FF3053" w:rsidRDefault="003B1399" w:rsidP="003B1399">
      <w:pPr>
        <w:tabs>
          <w:tab w:val="left" w:pos="1560"/>
        </w:tabs>
        <w:rPr>
          <w:b/>
        </w:rPr>
      </w:pPr>
    </w:p>
    <w:p w14:paraId="22EFA57F" w14:textId="77777777" w:rsidR="003B1399" w:rsidRPr="00FF3053" w:rsidRDefault="003B1399" w:rsidP="003B1399">
      <w:pPr>
        <w:tabs>
          <w:tab w:val="left" w:pos="1560"/>
        </w:tabs>
        <w:ind w:hanging="9"/>
        <w:jc w:val="center"/>
        <w:rPr>
          <w:b/>
        </w:rPr>
      </w:pPr>
      <w:r w:rsidRPr="00FF3053">
        <w:rPr>
          <w:b/>
        </w:rPr>
        <w:t xml:space="preserve">4.3. Ataskaitinio laikotarpio veiklos tikslų ir uždavinių įgyvendinimas </w:t>
      </w:r>
    </w:p>
    <w:p w14:paraId="5EACC723" w14:textId="77777777" w:rsidR="003B1399" w:rsidRPr="00FF3053" w:rsidRDefault="003B1399" w:rsidP="003B1399">
      <w:pPr>
        <w:tabs>
          <w:tab w:val="left" w:pos="1560"/>
        </w:tabs>
        <w:ind w:hanging="9"/>
        <w:jc w:val="center"/>
        <w:rPr>
          <w:b/>
        </w:rPr>
      </w:pPr>
      <w:r w:rsidRPr="00FF3053">
        <w:rPr>
          <w:b/>
        </w:rPr>
        <w:t>vykdant saugumo reikalavimus dėl SARS-CoV-2 viruso</w:t>
      </w:r>
    </w:p>
    <w:p w14:paraId="256066ED" w14:textId="77777777" w:rsidR="003B1399" w:rsidRPr="00FF3053" w:rsidRDefault="003B1399" w:rsidP="003B1399">
      <w:pPr>
        <w:tabs>
          <w:tab w:val="left" w:pos="1560"/>
        </w:tabs>
        <w:ind w:hanging="9"/>
        <w:jc w:val="center"/>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18"/>
      </w:tblGrid>
      <w:tr w:rsidR="003B1399" w:rsidRPr="00FF3053" w14:paraId="47552A72" w14:textId="77777777" w:rsidTr="00213374">
        <w:trPr>
          <w:jc w:val="center"/>
        </w:trPr>
        <w:tc>
          <w:tcPr>
            <w:tcW w:w="9918" w:type="dxa"/>
          </w:tcPr>
          <w:p w14:paraId="7E596A6F" w14:textId="77777777" w:rsidR="003B1399" w:rsidRPr="00FF3053" w:rsidRDefault="003B1399" w:rsidP="008E4389">
            <w:pPr>
              <w:suppressAutoHyphens/>
              <w:spacing w:before="120" w:after="120"/>
              <w:jc w:val="both"/>
              <w:rPr>
                <w:lang w:eastAsia="en-GB"/>
              </w:rPr>
            </w:pPr>
            <w:r w:rsidRPr="00FF3053">
              <w:rPr>
                <w:lang w:eastAsia="en-GB"/>
              </w:rPr>
              <w:t>Baseine ir jo aplinkoje užtikrinome saugumą ne tik chloro ir</w:t>
            </w:r>
            <w:r w:rsidR="008E4389">
              <w:rPr>
                <w:lang w:eastAsia="en-GB"/>
              </w:rPr>
              <w:t xml:space="preserve"> </w:t>
            </w:r>
            <w:r w:rsidRPr="00FF3053">
              <w:rPr>
                <w:lang w:eastAsia="en-GB"/>
              </w:rPr>
              <w:t>/</w:t>
            </w:r>
            <w:r w:rsidR="008E4389">
              <w:rPr>
                <w:lang w:eastAsia="en-GB"/>
              </w:rPr>
              <w:t xml:space="preserve"> </w:t>
            </w:r>
            <w:r w:rsidRPr="00FF3053">
              <w:rPr>
                <w:lang w:eastAsia="en-GB"/>
              </w:rPr>
              <w:t xml:space="preserve">ar kitų dezinfekavimo priemonių  poveikio pagalba, tačiau ir taikėme kitas kompleksines priemones, kurių taikymą reglamentuoja Lietuvos higienos normos - HN 109:2016 „Baseinų visuomenės sveikatos saugos reikalavimai“ ir </w:t>
            </w:r>
            <w:r w:rsidRPr="00FF3053">
              <w:rPr>
                <w:bCs/>
              </w:rPr>
              <w:t xml:space="preserve">HN 39:2016 „Pirčių visuomenės sveikatos saugos reikalavimai“. Remiantis nustatytomis normomis, baseino aplinkoje, pirtyse, treniruoklių salėje ir kitose patalpose buvo atliekamas </w:t>
            </w:r>
            <w:r w:rsidRPr="00FF3053">
              <w:rPr>
                <w:lang w:eastAsia="en-GB"/>
              </w:rPr>
              <w:t xml:space="preserve">kasdienis patalpų valymas, dezinfekcija, vėdinimas. </w:t>
            </w:r>
          </w:p>
        </w:tc>
      </w:tr>
      <w:tr w:rsidR="003B1399" w:rsidRPr="00FF3053" w14:paraId="1F1F52FA" w14:textId="77777777" w:rsidTr="00213374">
        <w:trPr>
          <w:jc w:val="center"/>
        </w:trPr>
        <w:tc>
          <w:tcPr>
            <w:tcW w:w="9918" w:type="dxa"/>
          </w:tcPr>
          <w:p w14:paraId="294A36A6" w14:textId="77777777" w:rsidR="003B1399" w:rsidRPr="00FF3053" w:rsidRDefault="003B1399" w:rsidP="008E4389">
            <w:pPr>
              <w:suppressAutoHyphens/>
              <w:jc w:val="both"/>
            </w:pPr>
            <w:r w:rsidRPr="00FF3053">
              <w:t xml:space="preserve">Eksploatuojant šį objektą, ypatingai pandemijos laikotarpiu, buvo taikytos griežčiausios priemonės, ženkliai mažinančios galimybę užsikrėsti virusu: lankytojų srautų reguliavimas naudojant apyrankes su specialiu žetonu, kurios leidžia ne tik matyti, kiek tiksliai žmonių yra komplekse, bet ir, esant poreikiui, nesunkiai atsekti turėtus kontaktus, lankytojų išankstinė registracija, lankytojų buvimo laiko kontrolė ir ribojimas, ženkliai mažesnių plaukimo ir kitų programų dalyvių grupių formavimas, visų liečiamų paviršių dezinfekcija po kiekvienos klientų grupės apsilankymo ir kt.  </w:t>
            </w:r>
          </w:p>
        </w:tc>
      </w:tr>
      <w:tr w:rsidR="003B1399" w:rsidRPr="00FF3053" w14:paraId="2D248878" w14:textId="77777777" w:rsidTr="00213374">
        <w:trPr>
          <w:jc w:val="center"/>
        </w:trPr>
        <w:tc>
          <w:tcPr>
            <w:tcW w:w="9918" w:type="dxa"/>
          </w:tcPr>
          <w:p w14:paraId="0FBEFE0A" w14:textId="77777777" w:rsidR="003B1399" w:rsidRPr="00FF3053" w:rsidRDefault="003B1399" w:rsidP="008E4389">
            <w:pPr>
              <w:suppressAutoHyphens/>
              <w:jc w:val="both"/>
            </w:pPr>
            <w:r w:rsidRPr="00FF3053">
              <w:rPr>
                <w:rStyle w:val="Numatytasispastraiposriftas11"/>
                <w:lang w:eastAsia="en-GB"/>
              </w:rPr>
              <w:t>Vadovaujantis visomis LR Sveikatos apsaugos ministerijos rekomendacijomis baseine buvo vykdomos Anykščių rajono pradinių klasių moksleivių mokymo plaukti pamokos, NVŠ užsiėmimai grupėje moksleiviams, suaugusiųjų, neįgaliųjų ir senjorų sveikatinimo užsiėmimai. Įstaiga teikė fizinės gerovės užtikrinimo veiklą.</w:t>
            </w:r>
          </w:p>
        </w:tc>
      </w:tr>
      <w:tr w:rsidR="003B1399" w:rsidRPr="00FF3053" w14:paraId="6B281B71" w14:textId="77777777" w:rsidTr="00213374">
        <w:trPr>
          <w:jc w:val="center"/>
        </w:trPr>
        <w:tc>
          <w:tcPr>
            <w:tcW w:w="9918" w:type="dxa"/>
          </w:tcPr>
          <w:p w14:paraId="6D943E54" w14:textId="77777777" w:rsidR="003B1399" w:rsidRPr="00FF3053" w:rsidRDefault="003B1399" w:rsidP="008E4389">
            <w:pPr>
              <w:suppressAutoHyphens/>
              <w:jc w:val="both"/>
              <w:rPr>
                <w:rStyle w:val="Numatytasispastraiposriftas11"/>
                <w:lang w:eastAsia="en-GB"/>
              </w:rPr>
            </w:pPr>
            <w:r w:rsidRPr="00FF3053">
              <w:rPr>
                <w:rStyle w:val="Numatytasispastraiposriftas11"/>
                <w:lang w:eastAsia="en-GB"/>
              </w:rPr>
              <w:t>Užtikrinome saugų ir nepertraukiamą Anykščių kūno kultūros ir sporto centro plaukimo treniruočių organizavimą.</w:t>
            </w:r>
          </w:p>
        </w:tc>
      </w:tr>
      <w:tr w:rsidR="003B1399" w:rsidRPr="00FF3053" w14:paraId="73AFA2C4" w14:textId="77777777" w:rsidTr="00213374">
        <w:trPr>
          <w:jc w:val="center"/>
        </w:trPr>
        <w:tc>
          <w:tcPr>
            <w:tcW w:w="9918" w:type="dxa"/>
          </w:tcPr>
          <w:p w14:paraId="7CB1B2DC" w14:textId="64097F69" w:rsidR="003B1399" w:rsidRPr="00101509" w:rsidRDefault="003B1399" w:rsidP="008E4389">
            <w:pPr>
              <w:suppressAutoHyphens/>
              <w:jc w:val="both"/>
              <w:rPr>
                <w:rStyle w:val="Numatytasispastraiposriftas11"/>
                <w:lang w:eastAsia="en-GB"/>
              </w:rPr>
            </w:pPr>
            <w:r w:rsidRPr="00FF3053">
              <w:rPr>
                <w:rStyle w:val="Numatytasispastraiposriftas11"/>
                <w:lang w:eastAsia="en-GB"/>
              </w:rPr>
              <w:t xml:space="preserve">Dalyvavome projektinėse veiklose. Pagrindiniai </w:t>
            </w:r>
            <w:r w:rsidRPr="00101509">
              <w:rPr>
                <w:rStyle w:val="Numatytasispastraiposriftas11"/>
                <w:lang w:eastAsia="en-GB"/>
              </w:rPr>
              <w:t>projektai</w:t>
            </w:r>
            <w:r w:rsidR="0030258E" w:rsidRPr="00101509">
              <w:rPr>
                <w:rStyle w:val="Numatytasispastraiposriftas11"/>
                <w:color w:val="FF0000"/>
                <w:lang w:eastAsia="en-GB"/>
              </w:rPr>
              <w:t>,</w:t>
            </w:r>
            <w:r w:rsidRPr="00101509">
              <w:rPr>
                <w:rStyle w:val="Numatytasispastraiposriftas11"/>
                <w:color w:val="FF0000"/>
                <w:lang w:eastAsia="en-GB"/>
              </w:rPr>
              <w:t xml:space="preserve"> </w:t>
            </w:r>
            <w:r w:rsidRPr="00101509">
              <w:rPr>
                <w:rStyle w:val="Numatytasispastraiposriftas11"/>
                <w:lang w:eastAsia="en-GB"/>
              </w:rPr>
              <w:t>kurie buvo teikti per 2021 metus:</w:t>
            </w:r>
          </w:p>
          <w:p w14:paraId="4827A904" w14:textId="77777777" w:rsidR="003B1399" w:rsidRPr="00101509" w:rsidRDefault="003B1399" w:rsidP="008E4389">
            <w:pPr>
              <w:suppressAutoHyphens/>
              <w:jc w:val="both"/>
              <w:rPr>
                <w:bCs/>
              </w:rPr>
            </w:pPr>
            <w:r w:rsidRPr="00101509">
              <w:rPr>
                <w:rStyle w:val="Numatytasispastraiposriftas11"/>
                <w:lang w:eastAsia="en-GB"/>
              </w:rPr>
              <w:t xml:space="preserve">*Lietuvos sporto rėmimo fondui dėl </w:t>
            </w:r>
            <w:r w:rsidRPr="00101509">
              <w:rPr>
                <w:bCs/>
              </w:rPr>
              <w:t>treniruoklių salės rekonstrukcijos ir modernizacijos darbų.</w:t>
            </w:r>
          </w:p>
          <w:p w14:paraId="348BEB7A" w14:textId="77777777" w:rsidR="003B1399" w:rsidRPr="00101509" w:rsidRDefault="003B1399" w:rsidP="008E4389">
            <w:pPr>
              <w:autoSpaceDN w:val="0"/>
              <w:jc w:val="both"/>
              <w:textAlignment w:val="baseline"/>
              <w:rPr>
                <w:rStyle w:val="font-size-xs"/>
              </w:rPr>
            </w:pPr>
            <w:r w:rsidRPr="00101509">
              <w:t xml:space="preserve">*Lietuvos sporto rėmimo fondui dėl </w:t>
            </w:r>
            <w:r w:rsidRPr="00101509">
              <w:rPr>
                <w:rStyle w:val="font-size-xs"/>
              </w:rPr>
              <w:t>Sporto inventoriaus ir įrangos įsigijimo, tinkama finansuoti, laukiama sprendimo, projekto vertė 25 020 E</w:t>
            </w:r>
            <w:r w:rsidR="008E4389" w:rsidRPr="00101509">
              <w:rPr>
                <w:rStyle w:val="font-size-xs"/>
              </w:rPr>
              <w:t>ur.</w:t>
            </w:r>
          </w:p>
          <w:p w14:paraId="76D565CF" w14:textId="3CD1B9A5" w:rsidR="003B1399" w:rsidRPr="00FF3053" w:rsidRDefault="003B1399" w:rsidP="008E4389">
            <w:pPr>
              <w:suppressAutoHyphens/>
              <w:jc w:val="both"/>
              <w:rPr>
                <w:rStyle w:val="Numatytasispastraiposriftas11"/>
                <w:lang w:eastAsia="en-GB"/>
              </w:rPr>
            </w:pPr>
            <w:r w:rsidRPr="00101509">
              <w:rPr>
                <w:rStyle w:val="font-size-xs"/>
              </w:rPr>
              <w:t xml:space="preserve">*2021 metais teikė paraišką aplinkos valdymo agentūrai </w:t>
            </w:r>
            <w:r w:rsidRPr="00101509">
              <w:t xml:space="preserve">pagal priemonę </w:t>
            </w:r>
            <w:r w:rsidR="0030258E" w:rsidRPr="00101509">
              <w:t>„</w:t>
            </w:r>
            <w:r w:rsidRPr="00101509">
              <w:t>Atsinaujinančių energijos išteklių (saulės, vėjo) panaudojimas valstybės, savivaldybių, tradicinių religinių bendruomenių, religinių bendrijų ar centrų elektros energijos poreikiams“, finansavimas skirtas, 93</w:t>
            </w:r>
            <w:r w:rsidR="0030258E" w:rsidRPr="00101509">
              <w:t xml:space="preserve"> </w:t>
            </w:r>
            <w:r w:rsidRPr="00FF3053">
              <w:t xml:space="preserve">152 </w:t>
            </w:r>
            <w:r>
              <w:t>E</w:t>
            </w:r>
            <w:r w:rsidR="008E4389">
              <w:t>ur.</w:t>
            </w:r>
            <w:r w:rsidRPr="00FF3053">
              <w:t xml:space="preserve"> Projektas vykdomas.</w:t>
            </w:r>
          </w:p>
        </w:tc>
      </w:tr>
      <w:tr w:rsidR="003B1399" w:rsidRPr="00FF3053" w14:paraId="22404F57" w14:textId="77777777" w:rsidTr="00213374">
        <w:trPr>
          <w:jc w:val="center"/>
        </w:trPr>
        <w:tc>
          <w:tcPr>
            <w:tcW w:w="9918" w:type="dxa"/>
          </w:tcPr>
          <w:p w14:paraId="3404410D" w14:textId="77777777" w:rsidR="003B1399" w:rsidRPr="00FF3053" w:rsidRDefault="003B1399" w:rsidP="008E4389">
            <w:pPr>
              <w:suppressAutoHyphens/>
              <w:jc w:val="both"/>
              <w:rPr>
                <w:rStyle w:val="Numatytasispastraiposriftas11"/>
              </w:rPr>
            </w:pPr>
            <w:r w:rsidRPr="00FF3053">
              <w:t>Didinome Įstaigos komercinės veiklos efektyvumą, stiprinome ūkinę komercinę veiklą, iniciavome naujų paslaugų diegimą.</w:t>
            </w:r>
          </w:p>
        </w:tc>
      </w:tr>
      <w:tr w:rsidR="003B1399" w:rsidRPr="00FF3053" w14:paraId="1681F935" w14:textId="77777777" w:rsidTr="00213374">
        <w:trPr>
          <w:jc w:val="center"/>
        </w:trPr>
        <w:tc>
          <w:tcPr>
            <w:tcW w:w="9918" w:type="dxa"/>
          </w:tcPr>
          <w:p w14:paraId="18307840" w14:textId="26199267" w:rsidR="003B1399" w:rsidRPr="00FF3053" w:rsidRDefault="003B1399" w:rsidP="008E4389">
            <w:pPr>
              <w:suppressAutoHyphens/>
              <w:jc w:val="both"/>
            </w:pPr>
            <w:r w:rsidRPr="00FF3053">
              <w:t xml:space="preserve">Siekiant pagerinti klientų poilsio ir darbuotojų darbo sąlygas </w:t>
            </w:r>
            <w:r w:rsidRPr="00101509">
              <w:t xml:space="preserve">baseine </w:t>
            </w:r>
            <w:r w:rsidR="0030258E" w:rsidRPr="00101509">
              <w:t>„</w:t>
            </w:r>
            <w:proofErr w:type="spellStart"/>
            <w:r w:rsidRPr="00101509">
              <w:t>Bangenis</w:t>
            </w:r>
            <w:proofErr w:type="spellEnd"/>
            <w:r w:rsidR="0030258E" w:rsidRPr="00101509">
              <w:t>“</w:t>
            </w:r>
            <w:r w:rsidRPr="00101509">
              <w:t xml:space="preserve"> pagal </w:t>
            </w:r>
            <w:r w:rsidRPr="00FF3053">
              <w:t xml:space="preserve">finansines galimybes atlikome smulkius vidaus patalpų ir įrengimų einamuosius remonto darbus, atlikome statinio techninę apžiūrą.  </w:t>
            </w:r>
          </w:p>
        </w:tc>
      </w:tr>
    </w:tbl>
    <w:p w14:paraId="13422473" w14:textId="77777777" w:rsidR="003B1399" w:rsidRDefault="003B1399" w:rsidP="003B1399">
      <w:pPr>
        <w:tabs>
          <w:tab w:val="left" w:pos="1560"/>
        </w:tabs>
        <w:rPr>
          <w:b/>
        </w:rPr>
      </w:pPr>
    </w:p>
    <w:p w14:paraId="6B7CFA1C" w14:textId="77777777" w:rsidR="00F522E5" w:rsidRPr="00FF3053" w:rsidRDefault="00F522E5" w:rsidP="00F522E5">
      <w:pPr>
        <w:tabs>
          <w:tab w:val="left" w:pos="1560"/>
        </w:tabs>
        <w:jc w:val="center"/>
        <w:rPr>
          <w:b/>
        </w:rPr>
      </w:pPr>
      <w:r>
        <w:rPr>
          <w:b/>
        </w:rPr>
        <w:t>V SKYRIUS</w:t>
      </w:r>
    </w:p>
    <w:p w14:paraId="3493F610" w14:textId="77777777" w:rsidR="00F522E5" w:rsidRDefault="00F522E5" w:rsidP="003B1399">
      <w:pPr>
        <w:tabs>
          <w:tab w:val="left" w:pos="1560"/>
        </w:tabs>
        <w:ind w:hanging="9"/>
        <w:jc w:val="center"/>
        <w:rPr>
          <w:b/>
        </w:rPr>
      </w:pPr>
    </w:p>
    <w:p w14:paraId="2B53A140" w14:textId="77777777" w:rsidR="003B1399" w:rsidRPr="00FF3053" w:rsidRDefault="003B1399" w:rsidP="00F522E5">
      <w:pPr>
        <w:tabs>
          <w:tab w:val="left" w:pos="1560"/>
        </w:tabs>
        <w:ind w:hanging="9"/>
        <w:jc w:val="center"/>
        <w:rPr>
          <w:b/>
        </w:rPr>
      </w:pPr>
      <w:r w:rsidRPr="00FF3053">
        <w:rPr>
          <w:b/>
        </w:rPr>
        <w:t>Įstaigos administracijos inicijuotos priemonės siekiant atskleisti rezultatų tendencijas</w:t>
      </w:r>
    </w:p>
    <w:p w14:paraId="425DDB22" w14:textId="77777777" w:rsidR="003B1399" w:rsidRPr="00FF3053" w:rsidRDefault="003B1399" w:rsidP="003B1399">
      <w:pPr>
        <w:tabs>
          <w:tab w:val="left" w:pos="1560"/>
        </w:tabs>
        <w:ind w:hanging="9"/>
        <w:jc w:val="center"/>
        <w:rPr>
          <w:b/>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3B1399" w:rsidRPr="00FF3053" w14:paraId="536A7A8A" w14:textId="77777777" w:rsidTr="00213374">
        <w:trPr>
          <w:trHeight w:val="6584"/>
          <w:jc w:val="center"/>
        </w:trPr>
        <w:tc>
          <w:tcPr>
            <w:tcW w:w="9846" w:type="dxa"/>
          </w:tcPr>
          <w:p w14:paraId="25AC7AC0" w14:textId="77777777" w:rsidR="003B1399" w:rsidRPr="00FF3053" w:rsidRDefault="003B1399" w:rsidP="003B1399">
            <w:pPr>
              <w:numPr>
                <w:ilvl w:val="0"/>
                <w:numId w:val="47"/>
              </w:numPr>
              <w:suppressAutoHyphens/>
              <w:jc w:val="both"/>
            </w:pPr>
            <w:r w:rsidRPr="00FF3053">
              <w:t>Užtikrinti sklandų finansinių srautų valdymą;</w:t>
            </w:r>
          </w:p>
          <w:p w14:paraId="64EDD198" w14:textId="77777777" w:rsidR="003B1399" w:rsidRPr="00FF3053" w:rsidRDefault="003B1399" w:rsidP="003B1399">
            <w:pPr>
              <w:numPr>
                <w:ilvl w:val="0"/>
                <w:numId w:val="47"/>
              </w:numPr>
              <w:suppressAutoHyphens/>
              <w:jc w:val="both"/>
            </w:pPr>
            <w:r w:rsidRPr="00FF3053">
              <w:t>Užtikrinti skaidrų viešųjų pirkimų konkursų organizavimą ir vykdymą;</w:t>
            </w:r>
          </w:p>
          <w:p w14:paraId="128E96C1" w14:textId="0BF43245" w:rsidR="003B1399" w:rsidRPr="00FF3053" w:rsidRDefault="003B1399" w:rsidP="003B1399">
            <w:pPr>
              <w:numPr>
                <w:ilvl w:val="0"/>
                <w:numId w:val="47"/>
              </w:numPr>
              <w:suppressAutoHyphens/>
              <w:jc w:val="both"/>
            </w:pPr>
            <w:r w:rsidRPr="00FF3053">
              <w:t>Užtikrinti darbuotojų saugą ir sveikatą bei darbo santykius reglamentuojančių teisės aktų laikymąsi;</w:t>
            </w:r>
          </w:p>
          <w:p w14:paraId="033A1820" w14:textId="77777777" w:rsidR="003B1399" w:rsidRPr="00FF3053" w:rsidRDefault="003B1399" w:rsidP="003B1399">
            <w:pPr>
              <w:numPr>
                <w:ilvl w:val="0"/>
                <w:numId w:val="47"/>
              </w:numPr>
              <w:suppressAutoHyphens/>
              <w:jc w:val="both"/>
            </w:pPr>
            <w:r w:rsidRPr="00FF3053">
              <w:t>Užtikrinti įstaigos darbuotojų gaisrinės ir civilinės saugos mokymus;</w:t>
            </w:r>
          </w:p>
          <w:p w14:paraId="66BC24F7" w14:textId="77777777" w:rsidR="003B1399" w:rsidRPr="00FF3053" w:rsidRDefault="008E4389" w:rsidP="003B1399">
            <w:pPr>
              <w:numPr>
                <w:ilvl w:val="0"/>
                <w:numId w:val="47"/>
              </w:numPr>
              <w:suppressAutoHyphens/>
              <w:jc w:val="both"/>
            </w:pPr>
            <w:r>
              <w:t>Darbuotojų</w:t>
            </w:r>
            <w:r w:rsidR="003B1399" w:rsidRPr="00FF3053">
              <w:t xml:space="preserve"> motyvavimo, kompetencijos stiprinimas;</w:t>
            </w:r>
          </w:p>
          <w:p w14:paraId="5AE3116A" w14:textId="77777777" w:rsidR="003B1399" w:rsidRPr="00FF3053" w:rsidRDefault="003B1399" w:rsidP="003B1399">
            <w:pPr>
              <w:numPr>
                <w:ilvl w:val="0"/>
                <w:numId w:val="47"/>
              </w:numPr>
              <w:suppressAutoHyphens/>
              <w:jc w:val="both"/>
            </w:pPr>
            <w:r w:rsidRPr="00FF3053">
              <w:t>Efektyviai ir taupiai eksploatuoti pastatą;</w:t>
            </w:r>
          </w:p>
          <w:p w14:paraId="541FFFC0" w14:textId="77777777" w:rsidR="003B1399" w:rsidRPr="00FF3053" w:rsidRDefault="003B1399" w:rsidP="003B1399">
            <w:pPr>
              <w:numPr>
                <w:ilvl w:val="0"/>
                <w:numId w:val="47"/>
              </w:numPr>
              <w:suppressAutoHyphens/>
              <w:jc w:val="both"/>
            </w:pPr>
            <w:r w:rsidRPr="00FF3053">
              <w:t>Ieškoti inovatyvių sprendimų administruojant objektą ir teikiant paslaugas;</w:t>
            </w:r>
          </w:p>
          <w:p w14:paraId="6AA34655" w14:textId="77777777" w:rsidR="003B1399" w:rsidRPr="00FF3053" w:rsidRDefault="003B1399" w:rsidP="003B1399">
            <w:pPr>
              <w:numPr>
                <w:ilvl w:val="0"/>
                <w:numId w:val="47"/>
              </w:numPr>
              <w:suppressAutoHyphens/>
              <w:jc w:val="both"/>
            </w:pPr>
            <w:r w:rsidRPr="00FF3053">
              <w:t>Užtikrinti valymo ir dezinfekavimo algoritmą;</w:t>
            </w:r>
          </w:p>
          <w:p w14:paraId="14CE2610" w14:textId="77777777" w:rsidR="003B1399" w:rsidRPr="00FF3053" w:rsidRDefault="003B1399" w:rsidP="003B1399">
            <w:pPr>
              <w:numPr>
                <w:ilvl w:val="0"/>
                <w:numId w:val="47"/>
              </w:numPr>
              <w:suppressAutoHyphens/>
              <w:jc w:val="both"/>
            </w:pPr>
            <w:r w:rsidRPr="00FF3053">
              <w:t>Griežtai laikytis darbuotojų ir lankytojų saugumo protokolų;</w:t>
            </w:r>
          </w:p>
          <w:p w14:paraId="4396FEF7" w14:textId="77777777" w:rsidR="003B1399" w:rsidRPr="00FF3053" w:rsidRDefault="003B1399" w:rsidP="003B1399">
            <w:pPr>
              <w:numPr>
                <w:ilvl w:val="0"/>
                <w:numId w:val="47"/>
              </w:numPr>
              <w:suppressAutoHyphens/>
              <w:jc w:val="both"/>
            </w:pPr>
            <w:r w:rsidRPr="00FF3053">
              <w:t>Esant ekstremaliai situacijai taikyti žmonių skaičiaus apribojimus;</w:t>
            </w:r>
          </w:p>
          <w:p w14:paraId="12C02AB1" w14:textId="77777777" w:rsidR="003B1399" w:rsidRPr="00FF3053" w:rsidRDefault="003B1399" w:rsidP="003B1399">
            <w:pPr>
              <w:numPr>
                <w:ilvl w:val="0"/>
                <w:numId w:val="47"/>
              </w:numPr>
              <w:suppressAutoHyphens/>
              <w:jc w:val="both"/>
            </w:pPr>
            <w:r w:rsidRPr="00FF3053">
              <w:t>Sustiprinti išankstinių bilietų pardavimo ir registracijos tvarką;</w:t>
            </w:r>
          </w:p>
          <w:p w14:paraId="71327D6C" w14:textId="77777777" w:rsidR="003B1399" w:rsidRPr="00FF3053" w:rsidRDefault="003B1399" w:rsidP="003B1399">
            <w:pPr>
              <w:numPr>
                <w:ilvl w:val="0"/>
                <w:numId w:val="47"/>
              </w:numPr>
              <w:suppressAutoHyphens/>
              <w:jc w:val="both"/>
            </w:pPr>
            <w:r w:rsidRPr="00FF3053">
              <w:t>Patvirtintų asignavimų teisingas panaudojimas;</w:t>
            </w:r>
          </w:p>
          <w:p w14:paraId="3902901F" w14:textId="77777777" w:rsidR="003B1399" w:rsidRPr="00FF3053" w:rsidRDefault="003B1399" w:rsidP="003B1399">
            <w:pPr>
              <w:numPr>
                <w:ilvl w:val="0"/>
                <w:numId w:val="47"/>
              </w:numPr>
              <w:suppressAutoHyphens/>
              <w:jc w:val="both"/>
            </w:pPr>
            <w:r w:rsidRPr="00FF3053">
              <w:t>Nuolatinė finansinės-ūkinės veiklos kontrolė;</w:t>
            </w:r>
          </w:p>
          <w:p w14:paraId="325FC0B7" w14:textId="575F6D24" w:rsidR="003B1399" w:rsidRPr="00101509" w:rsidRDefault="003B1399" w:rsidP="003B1399">
            <w:pPr>
              <w:numPr>
                <w:ilvl w:val="0"/>
                <w:numId w:val="47"/>
              </w:numPr>
              <w:suppressAutoHyphens/>
              <w:jc w:val="both"/>
            </w:pPr>
            <w:r w:rsidRPr="00101509">
              <w:t>Ūkinės</w:t>
            </w:r>
            <w:r w:rsidR="00E923A1" w:rsidRPr="00101509">
              <w:t>-</w:t>
            </w:r>
            <w:r w:rsidRPr="00101509">
              <w:t>komercinės veiklos stiprinimas;</w:t>
            </w:r>
          </w:p>
          <w:p w14:paraId="1E7102F3" w14:textId="77777777" w:rsidR="003B1399" w:rsidRPr="00101509" w:rsidRDefault="003B1399" w:rsidP="003B1399">
            <w:pPr>
              <w:numPr>
                <w:ilvl w:val="0"/>
                <w:numId w:val="47"/>
              </w:numPr>
              <w:suppressAutoHyphens/>
              <w:jc w:val="both"/>
            </w:pPr>
            <w:r w:rsidRPr="00101509">
              <w:t>Teikiamų paslaugų kokybės stiprinimas;</w:t>
            </w:r>
          </w:p>
          <w:p w14:paraId="708AEF47" w14:textId="77777777" w:rsidR="003B1399" w:rsidRPr="00101509" w:rsidRDefault="003B1399" w:rsidP="003B1399">
            <w:pPr>
              <w:numPr>
                <w:ilvl w:val="0"/>
                <w:numId w:val="47"/>
              </w:numPr>
              <w:suppressAutoHyphens/>
              <w:jc w:val="both"/>
            </w:pPr>
            <w:r w:rsidRPr="00101509">
              <w:t>Palankaus darbo klimato ir gerų darbo sąlygų kūrimas;</w:t>
            </w:r>
          </w:p>
          <w:p w14:paraId="1D0A702E" w14:textId="77777777" w:rsidR="003B1399" w:rsidRPr="00101509" w:rsidRDefault="003B1399" w:rsidP="003B1399">
            <w:pPr>
              <w:numPr>
                <w:ilvl w:val="0"/>
                <w:numId w:val="47"/>
              </w:numPr>
              <w:suppressAutoHyphens/>
              <w:jc w:val="both"/>
            </w:pPr>
            <w:r w:rsidRPr="00101509">
              <w:t>Iškilusių konfliktinių klausimų su lankytojais bei darbuotojais sprendimas;</w:t>
            </w:r>
          </w:p>
          <w:p w14:paraId="347E5214" w14:textId="6B98C7B1" w:rsidR="003B1399" w:rsidRPr="00101509" w:rsidRDefault="003B1399" w:rsidP="003B1399">
            <w:pPr>
              <w:numPr>
                <w:ilvl w:val="0"/>
                <w:numId w:val="47"/>
              </w:numPr>
              <w:suppressAutoHyphens/>
              <w:jc w:val="both"/>
            </w:pPr>
            <w:r w:rsidRPr="00101509">
              <w:t>Atstovavimas įstaigos interes</w:t>
            </w:r>
            <w:r w:rsidR="00E923A1" w:rsidRPr="00101509">
              <w:t>am</w:t>
            </w:r>
            <w:r w:rsidRPr="00101509">
              <w:t>s kitose institucijose;</w:t>
            </w:r>
          </w:p>
          <w:p w14:paraId="6D1F9A09" w14:textId="77777777" w:rsidR="003B1399" w:rsidRPr="00FF3053" w:rsidRDefault="003B1399" w:rsidP="003B1399">
            <w:pPr>
              <w:numPr>
                <w:ilvl w:val="0"/>
                <w:numId w:val="47"/>
              </w:numPr>
              <w:suppressAutoHyphens/>
              <w:jc w:val="both"/>
            </w:pPr>
            <w:r w:rsidRPr="00101509">
              <w:t xml:space="preserve">Projektų teikimas papildomoms pajamoms </w:t>
            </w:r>
            <w:r w:rsidRPr="00FF3053">
              <w:t>gauti;</w:t>
            </w:r>
          </w:p>
          <w:p w14:paraId="70654420" w14:textId="77777777" w:rsidR="003B1399" w:rsidRPr="00FF3053" w:rsidRDefault="003B1399" w:rsidP="003B1399">
            <w:pPr>
              <w:numPr>
                <w:ilvl w:val="0"/>
                <w:numId w:val="47"/>
              </w:numPr>
              <w:suppressAutoHyphens/>
              <w:jc w:val="both"/>
            </w:pPr>
            <w:r w:rsidRPr="00FF3053">
              <w:t>Bendradarbiavimas su Anykščių rajono savivaldybės administracija;</w:t>
            </w:r>
          </w:p>
          <w:p w14:paraId="77F37F60" w14:textId="77777777" w:rsidR="003B1399" w:rsidRPr="00FF3053" w:rsidRDefault="003B1399" w:rsidP="003B1399">
            <w:pPr>
              <w:numPr>
                <w:ilvl w:val="0"/>
                <w:numId w:val="47"/>
              </w:numPr>
              <w:suppressAutoHyphens/>
              <w:jc w:val="both"/>
            </w:pPr>
            <w:r w:rsidRPr="00FF3053">
              <w:t>Pandemijos metu taikytos visos rekomenduojamos prevencinės priemonės.</w:t>
            </w:r>
          </w:p>
        </w:tc>
      </w:tr>
    </w:tbl>
    <w:p w14:paraId="36EBD2EE" w14:textId="77777777" w:rsidR="003B1399" w:rsidRDefault="003B1399" w:rsidP="003B1399">
      <w:pPr>
        <w:tabs>
          <w:tab w:val="left" w:pos="1560"/>
        </w:tabs>
        <w:rPr>
          <w:b/>
        </w:rPr>
      </w:pPr>
    </w:p>
    <w:p w14:paraId="1007C34A" w14:textId="77777777" w:rsidR="00F522E5" w:rsidRPr="00FF3053" w:rsidRDefault="00F522E5" w:rsidP="00F522E5">
      <w:pPr>
        <w:tabs>
          <w:tab w:val="left" w:pos="1560"/>
        </w:tabs>
        <w:jc w:val="center"/>
        <w:rPr>
          <w:b/>
        </w:rPr>
      </w:pPr>
      <w:r>
        <w:rPr>
          <w:b/>
        </w:rPr>
        <w:t>VI SKYRIUS</w:t>
      </w:r>
    </w:p>
    <w:p w14:paraId="14DBA4A9" w14:textId="77777777" w:rsidR="003B1399" w:rsidRPr="00FF3053" w:rsidRDefault="003B1399" w:rsidP="003B1399">
      <w:pPr>
        <w:tabs>
          <w:tab w:val="left" w:pos="1560"/>
        </w:tabs>
        <w:jc w:val="center"/>
        <w:rPr>
          <w:b/>
        </w:rPr>
      </w:pPr>
      <w:r w:rsidRPr="00FF3053">
        <w:rPr>
          <w:b/>
        </w:rPr>
        <w:t xml:space="preserve"> Dokumentų valdymas ir pagrindinės teikiamų sveikatinimo paslaugų rūšys</w:t>
      </w:r>
    </w:p>
    <w:p w14:paraId="49489267" w14:textId="77777777" w:rsidR="003B1399" w:rsidRPr="00FF3053" w:rsidRDefault="003B1399" w:rsidP="003B1399">
      <w:pPr>
        <w:tabs>
          <w:tab w:val="left" w:pos="1560"/>
        </w:tabs>
        <w:ind w:hanging="9"/>
        <w:jc w:val="center"/>
        <w:rPr>
          <w:b/>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569"/>
      </w:tblGrid>
      <w:tr w:rsidR="003B1399" w:rsidRPr="00FF3053" w14:paraId="53F94735" w14:textId="77777777" w:rsidTr="008E4389">
        <w:trPr>
          <w:jc w:val="center"/>
        </w:trPr>
        <w:tc>
          <w:tcPr>
            <w:tcW w:w="2518" w:type="dxa"/>
          </w:tcPr>
          <w:p w14:paraId="00255D4D" w14:textId="77777777" w:rsidR="003B1399" w:rsidRPr="00FF3053" w:rsidRDefault="003B1399" w:rsidP="008E4389">
            <w:pPr>
              <w:jc w:val="both"/>
              <w:rPr>
                <w:b/>
                <w:bCs/>
                <w:u w:val="single"/>
              </w:rPr>
            </w:pPr>
            <w:r w:rsidRPr="00FF3053">
              <w:rPr>
                <w:b/>
              </w:rPr>
              <w:t xml:space="preserve">6.1. 2021 metais </w:t>
            </w:r>
            <w:r w:rsidRPr="00FF3053">
              <w:rPr>
                <w:b/>
                <w:bCs/>
              </w:rPr>
              <w:t xml:space="preserve">dokumentų valdymą ir organizacinę veiklą Įstaiga </w:t>
            </w:r>
            <w:r w:rsidRPr="00FF3053">
              <w:rPr>
                <w:b/>
              </w:rPr>
              <w:t xml:space="preserve">vykdė vadovaudamiesi šiais teisės aktais </w:t>
            </w:r>
          </w:p>
          <w:p w14:paraId="34790B52" w14:textId="77777777" w:rsidR="003B1399" w:rsidRPr="00FF3053" w:rsidRDefault="003B1399" w:rsidP="008E4389">
            <w:pPr>
              <w:tabs>
                <w:tab w:val="left" w:pos="1560"/>
              </w:tabs>
              <w:ind w:hanging="9"/>
              <w:jc w:val="both"/>
              <w:rPr>
                <w:b/>
              </w:rPr>
            </w:pPr>
          </w:p>
        </w:tc>
        <w:tc>
          <w:tcPr>
            <w:tcW w:w="7229" w:type="dxa"/>
          </w:tcPr>
          <w:p w14:paraId="22B4130C" w14:textId="77777777" w:rsidR="003B1399" w:rsidRPr="00FF3053" w:rsidRDefault="003B1399" w:rsidP="008E4389">
            <w:pPr>
              <w:suppressAutoHyphens/>
              <w:jc w:val="both"/>
            </w:pPr>
            <w:r w:rsidRPr="00FF3053">
              <w:t>LR Darbo kodeksu;</w:t>
            </w:r>
          </w:p>
          <w:p w14:paraId="714B7572" w14:textId="77777777" w:rsidR="003B1399" w:rsidRPr="00FF3053" w:rsidRDefault="003B1399" w:rsidP="008E4389">
            <w:pPr>
              <w:suppressAutoHyphens/>
              <w:jc w:val="both"/>
            </w:pPr>
            <w:r w:rsidRPr="00FF3053">
              <w:t>LR Civiliniu kodeksu;</w:t>
            </w:r>
          </w:p>
          <w:p w14:paraId="76E57831" w14:textId="77777777" w:rsidR="003B1399" w:rsidRPr="00FF3053" w:rsidRDefault="003B1399" w:rsidP="008E4389">
            <w:pPr>
              <w:suppressAutoHyphens/>
              <w:jc w:val="both"/>
            </w:pPr>
            <w:r w:rsidRPr="00FF3053">
              <w:t>LR Viešųjų įstaigų įstatymu;</w:t>
            </w:r>
          </w:p>
          <w:p w14:paraId="5C40F1A6" w14:textId="77777777" w:rsidR="003B1399" w:rsidRPr="00FF3053" w:rsidRDefault="003B1399" w:rsidP="008E4389">
            <w:pPr>
              <w:suppressAutoHyphens/>
              <w:jc w:val="both"/>
            </w:pPr>
            <w:r w:rsidRPr="00FF3053">
              <w:t>LR Darbuotojų saugos ir sveikatos įstatymu;</w:t>
            </w:r>
          </w:p>
          <w:p w14:paraId="42836544" w14:textId="77777777" w:rsidR="003B1399" w:rsidRPr="00FF3053" w:rsidRDefault="003B1399" w:rsidP="008E4389">
            <w:pPr>
              <w:suppressAutoHyphens/>
              <w:jc w:val="both"/>
            </w:pPr>
            <w:r w:rsidRPr="00FF3053">
              <w:t>LR Biudžeto sandaros įstatymu;</w:t>
            </w:r>
          </w:p>
          <w:p w14:paraId="45D0B420" w14:textId="77777777" w:rsidR="003B1399" w:rsidRPr="00FF3053" w:rsidRDefault="003B1399" w:rsidP="008E4389">
            <w:pPr>
              <w:suppressAutoHyphens/>
              <w:jc w:val="both"/>
            </w:pPr>
            <w:r w:rsidRPr="00FF3053">
              <w:t>LR Savivaldos įstatymu;</w:t>
            </w:r>
          </w:p>
          <w:p w14:paraId="729B01F8" w14:textId="77777777" w:rsidR="003B1399" w:rsidRPr="00FF3053" w:rsidRDefault="003B1399" w:rsidP="008E4389">
            <w:pPr>
              <w:suppressAutoHyphens/>
              <w:jc w:val="both"/>
            </w:pPr>
            <w:r w:rsidRPr="00FF3053">
              <w:t>LR Viešųjų pirkimų įstatymu;</w:t>
            </w:r>
          </w:p>
          <w:p w14:paraId="3FA778D6" w14:textId="77777777" w:rsidR="003B1399" w:rsidRPr="00FF3053" w:rsidRDefault="003B1399" w:rsidP="008E4389">
            <w:pPr>
              <w:suppressAutoHyphens/>
              <w:jc w:val="both"/>
            </w:pPr>
            <w:r w:rsidRPr="00FF3053">
              <w:t>Anykščių rajono savivaldybės tarybos sprendimais ir administracijos direktoriaus įsakymais;</w:t>
            </w:r>
          </w:p>
          <w:p w14:paraId="16D37965" w14:textId="77777777" w:rsidR="003B1399" w:rsidRPr="00FF3053" w:rsidRDefault="003B1399" w:rsidP="008E4389">
            <w:pPr>
              <w:suppressAutoHyphens/>
              <w:jc w:val="both"/>
            </w:pPr>
            <w:r w:rsidRPr="00FF3053">
              <w:t>Visuotinio dalininkų susirinkimo sprendimais;</w:t>
            </w:r>
          </w:p>
          <w:p w14:paraId="49E4CE64" w14:textId="77777777" w:rsidR="003B1399" w:rsidRPr="00FF3053" w:rsidRDefault="0036777E" w:rsidP="008E4389">
            <w:pPr>
              <w:suppressAutoHyphens/>
              <w:jc w:val="both"/>
            </w:pPr>
            <w:hyperlink r:id="rId17" w:tgtFrame="_blank" w:history="1">
              <w:r w:rsidR="003B1399" w:rsidRPr="00FF3053">
                <w:rPr>
                  <w:rStyle w:val="Hipersaitas"/>
                </w:rPr>
                <w:t>Bendrųjų dokumentų saugojimo terminų rodykle</w:t>
              </w:r>
            </w:hyperlink>
            <w:r w:rsidR="003B1399" w:rsidRPr="00FF3053">
              <w:t>;</w:t>
            </w:r>
          </w:p>
          <w:p w14:paraId="69CE9CBB" w14:textId="77777777" w:rsidR="003B1399" w:rsidRPr="00FF3053" w:rsidRDefault="0036777E" w:rsidP="008E4389">
            <w:pPr>
              <w:suppressAutoHyphens/>
              <w:jc w:val="both"/>
            </w:pPr>
            <w:hyperlink r:id="rId18" w:tgtFrame="_blank" w:history="1">
              <w:r w:rsidR="003B1399" w:rsidRPr="00FF3053">
                <w:rPr>
                  <w:rStyle w:val="Hipersaitas"/>
                </w:rPr>
                <w:t>Elektroninių dokumentų valdymo taisyklėmis</w:t>
              </w:r>
            </w:hyperlink>
            <w:r w:rsidR="003B1399" w:rsidRPr="00FF3053">
              <w:t>;</w:t>
            </w:r>
          </w:p>
          <w:p w14:paraId="365F99EF" w14:textId="77777777" w:rsidR="003B1399" w:rsidRPr="00FF3053" w:rsidRDefault="0036777E" w:rsidP="008E4389">
            <w:pPr>
              <w:suppressAutoHyphens/>
              <w:jc w:val="both"/>
            </w:pPr>
            <w:hyperlink r:id="rId19" w:tgtFrame="_blank" w:history="1">
              <w:r w:rsidR="003B1399" w:rsidRPr="00FF3053">
                <w:rPr>
                  <w:rStyle w:val="Hipersaitas"/>
                </w:rPr>
                <w:t>Dokumentų rengimo taisyklėmis</w:t>
              </w:r>
            </w:hyperlink>
            <w:r w:rsidR="003B1399" w:rsidRPr="00FF3053">
              <w:t>;</w:t>
            </w:r>
          </w:p>
          <w:p w14:paraId="0CA1442A" w14:textId="77777777" w:rsidR="003B1399" w:rsidRPr="00FF3053" w:rsidRDefault="0036777E" w:rsidP="008E4389">
            <w:pPr>
              <w:suppressAutoHyphens/>
              <w:jc w:val="both"/>
            </w:pPr>
            <w:hyperlink r:id="rId20" w:tgtFrame="_blank" w:history="1">
              <w:r w:rsidR="003B1399" w:rsidRPr="00FF3053">
                <w:rPr>
                  <w:rStyle w:val="Hipersaitas"/>
                </w:rPr>
                <w:t>Dokumentų tvarkymo ir apskaitos taisyklėmis</w:t>
              </w:r>
            </w:hyperlink>
            <w:r w:rsidR="003B1399" w:rsidRPr="00FF3053">
              <w:t>;</w:t>
            </w:r>
          </w:p>
          <w:p w14:paraId="21C0A6AC" w14:textId="77777777" w:rsidR="003B1399" w:rsidRPr="00FF3053" w:rsidRDefault="0036777E" w:rsidP="008E4389">
            <w:pPr>
              <w:suppressAutoHyphens/>
              <w:jc w:val="both"/>
            </w:pPr>
            <w:hyperlink r:id="rId21" w:history="1">
              <w:r w:rsidR="003B1399" w:rsidRPr="00FF3053">
                <w:rPr>
                  <w:rStyle w:val="Hipersaitas"/>
                </w:rPr>
                <w:t>Dokumentų saugojimo taisyklėmis</w:t>
              </w:r>
            </w:hyperlink>
            <w:r w:rsidR="003B1399" w:rsidRPr="00FF3053">
              <w:t>;</w:t>
            </w:r>
          </w:p>
          <w:p w14:paraId="76C6DCCA" w14:textId="77777777" w:rsidR="003B1399" w:rsidRPr="00FF3053" w:rsidRDefault="003B1399" w:rsidP="008E4389">
            <w:pPr>
              <w:suppressAutoHyphens/>
              <w:jc w:val="both"/>
            </w:pPr>
            <w:r w:rsidRPr="00FF3053">
              <w:t>Lietuvos higienos normos:</w:t>
            </w:r>
          </w:p>
          <w:p w14:paraId="46111616" w14:textId="77777777" w:rsidR="003B1399" w:rsidRPr="00FF3053" w:rsidRDefault="003B1399" w:rsidP="008E4389">
            <w:pPr>
              <w:suppressAutoHyphens/>
              <w:jc w:val="both"/>
            </w:pPr>
            <w:r w:rsidRPr="00FF3053">
              <w:t xml:space="preserve">HN 109:2016 „Baseinų visuomenės sveikatos saugos reikalavimai“; </w:t>
            </w:r>
          </w:p>
          <w:p w14:paraId="188928A1" w14:textId="77777777" w:rsidR="003B1399" w:rsidRPr="00FF3053" w:rsidRDefault="003B1399" w:rsidP="008E4389">
            <w:pPr>
              <w:suppressAutoHyphens/>
              <w:jc w:val="both"/>
              <w:rPr>
                <w:bCs/>
              </w:rPr>
            </w:pPr>
            <w:r w:rsidRPr="00FF3053">
              <w:rPr>
                <w:bCs/>
              </w:rPr>
              <w:t>HN 39:2016 „Pirčių visuomenės sveikatos saugos reikalavimai“;</w:t>
            </w:r>
          </w:p>
          <w:p w14:paraId="60E86BC6" w14:textId="77777777" w:rsidR="003B1399" w:rsidRPr="00FF3053" w:rsidRDefault="003B1399" w:rsidP="008E4389">
            <w:pPr>
              <w:suppressAutoHyphens/>
              <w:jc w:val="both"/>
              <w:rPr>
                <w:bCs/>
              </w:rPr>
            </w:pPr>
            <w:r w:rsidRPr="00FF3053">
              <w:rPr>
                <w:bCs/>
              </w:rPr>
              <w:t>HN 123:2013 „Sporto klubo paslaugų sveikatos saugos reikalavimai“;</w:t>
            </w:r>
          </w:p>
          <w:p w14:paraId="4F7B691D" w14:textId="12E5F2B5" w:rsidR="003B1399" w:rsidRPr="00101509" w:rsidRDefault="003B1399" w:rsidP="008E4389">
            <w:pPr>
              <w:suppressAutoHyphens/>
              <w:jc w:val="both"/>
            </w:pPr>
            <w:r w:rsidRPr="00FF3053">
              <w:t xml:space="preserve">Viešosios įstaigos „Sveikatos oazė“ įstatais, patvirtintais 2019 </w:t>
            </w:r>
            <w:r w:rsidRPr="00101509">
              <w:t>m</w:t>
            </w:r>
            <w:r w:rsidR="00E923A1" w:rsidRPr="00101509">
              <w:t>.</w:t>
            </w:r>
            <w:r w:rsidRPr="00101509">
              <w:t xml:space="preserve"> balandžio 12</w:t>
            </w:r>
            <w:r w:rsidR="00E923A1" w:rsidRPr="00101509">
              <w:t xml:space="preserve"> </w:t>
            </w:r>
            <w:r w:rsidRPr="00101509">
              <w:t>d;</w:t>
            </w:r>
          </w:p>
          <w:p w14:paraId="4C7C63BD" w14:textId="77777777" w:rsidR="003B1399" w:rsidRPr="00FF3053" w:rsidRDefault="003B1399" w:rsidP="008E4389">
            <w:pPr>
              <w:suppressAutoHyphens/>
              <w:jc w:val="both"/>
            </w:pPr>
            <w:r w:rsidRPr="00FF3053">
              <w:t>Viešosios įstaigos „Sveikatos oazė“ direktoriaus pareiginiais nuostatais, patvirtintais 2009 m</w:t>
            </w:r>
            <w:r w:rsidR="008E4389">
              <w:t>.</w:t>
            </w:r>
            <w:r w:rsidRPr="00FF3053">
              <w:t xml:space="preserve"> spalio 30 d. </w:t>
            </w:r>
          </w:p>
          <w:p w14:paraId="5B0B1A35" w14:textId="77777777" w:rsidR="003B1399" w:rsidRPr="00FF3053" w:rsidRDefault="003B1399" w:rsidP="008E4389">
            <w:pPr>
              <w:suppressAutoHyphens/>
              <w:jc w:val="both"/>
            </w:pPr>
            <w:r w:rsidRPr="00FF3053">
              <w:t>Lietuvos Respublikos Vyriausybės nutarimais dėl Lietuvos Respublikos teritorijoje skelbiamo karantino.</w:t>
            </w:r>
          </w:p>
        </w:tc>
      </w:tr>
      <w:tr w:rsidR="003B1399" w:rsidRPr="00FF3053" w14:paraId="68D819A5" w14:textId="77777777" w:rsidTr="008E4389">
        <w:trPr>
          <w:jc w:val="center"/>
        </w:trPr>
        <w:tc>
          <w:tcPr>
            <w:tcW w:w="2518" w:type="dxa"/>
          </w:tcPr>
          <w:p w14:paraId="1D2DA1EF" w14:textId="77777777" w:rsidR="003B1399" w:rsidRPr="00FF3053" w:rsidRDefault="003B1399" w:rsidP="008E4389">
            <w:pPr>
              <w:jc w:val="both"/>
              <w:rPr>
                <w:b/>
              </w:rPr>
            </w:pPr>
            <w:r w:rsidRPr="00FF3053">
              <w:rPr>
                <w:b/>
              </w:rPr>
              <w:t xml:space="preserve">6.2. Pagrindinės Įstaigos teikiamų sveikatinimo paslaugų rūšys per 2021 metus </w:t>
            </w:r>
          </w:p>
        </w:tc>
        <w:tc>
          <w:tcPr>
            <w:tcW w:w="7229" w:type="dxa"/>
          </w:tcPr>
          <w:p w14:paraId="7AAA13F4" w14:textId="77777777" w:rsidR="003B1399" w:rsidRPr="00FF3053" w:rsidRDefault="003B1399" w:rsidP="008E4389">
            <w:pPr>
              <w:jc w:val="both"/>
            </w:pPr>
            <w:r w:rsidRPr="00FF3053">
              <w:t xml:space="preserve">Atnaujintame </w:t>
            </w:r>
            <w:proofErr w:type="spellStart"/>
            <w:r w:rsidRPr="00FF3053">
              <w:t>sveikatosoaze.lt</w:t>
            </w:r>
            <w:proofErr w:type="spellEnd"/>
            <w:r w:rsidRPr="00FF3053">
              <w:t xml:space="preserve"> tinklapyje realiu laiku atvaizduojamas komplekse esančių lankytojų skaičius.</w:t>
            </w:r>
          </w:p>
          <w:p w14:paraId="69CC7871" w14:textId="77777777" w:rsidR="003B1399" w:rsidRPr="00FF3053" w:rsidRDefault="003B1399" w:rsidP="008E4389">
            <w:pPr>
              <w:jc w:val="both"/>
            </w:pPr>
            <w:r w:rsidRPr="00FF3053">
              <w:t xml:space="preserve">Plaukimo baseinas su mini SPA, (pirtys: garinė druskų pirtis, turkiška pirtis, lietuviška pirtis, sausa pirtis, infraraudonųjų spindulių pirtis, pirtis su </w:t>
            </w:r>
            <w:proofErr w:type="spellStart"/>
            <w:r w:rsidRPr="00FF3053">
              <w:t>himalajų</w:t>
            </w:r>
            <w:proofErr w:type="spellEnd"/>
            <w:r w:rsidRPr="00FF3053">
              <w:t xml:space="preserve"> druskos siena) vandens kaskados ir sukūrinės vonios, vaikų baseinėlis, 25 metrų, 6 takų plaukimo baseinas; </w:t>
            </w:r>
          </w:p>
          <w:p w14:paraId="64356A2E" w14:textId="77777777" w:rsidR="003B1399" w:rsidRPr="00FF3053" w:rsidRDefault="003B1399" w:rsidP="008E4389">
            <w:pPr>
              <w:jc w:val="both"/>
            </w:pPr>
            <w:r w:rsidRPr="00FF3053">
              <w:t>Baseino sąlygų sudarymas plaukimo sportiniam meistriškumui organizuoti;</w:t>
            </w:r>
          </w:p>
          <w:p w14:paraId="70374C76" w14:textId="77777777" w:rsidR="003B1399" w:rsidRPr="00FF3053" w:rsidRDefault="003B1399" w:rsidP="008E4389">
            <w:pPr>
              <w:jc w:val="both"/>
            </w:pPr>
            <w:r w:rsidRPr="00FF3053">
              <w:t>Vaikų mokymas plaukti;</w:t>
            </w:r>
          </w:p>
          <w:p w14:paraId="147D3E56" w14:textId="77777777" w:rsidR="003B1399" w:rsidRPr="00FF3053" w:rsidRDefault="003B1399" w:rsidP="008E4389">
            <w:pPr>
              <w:jc w:val="both"/>
            </w:pPr>
            <w:r w:rsidRPr="00FF3053">
              <w:t>Neformaliojo vaikų švietimo programų organizavimas;</w:t>
            </w:r>
          </w:p>
          <w:p w14:paraId="23CD1946" w14:textId="77777777" w:rsidR="003B1399" w:rsidRPr="00FF3053" w:rsidRDefault="003B1399" w:rsidP="008E4389">
            <w:pPr>
              <w:jc w:val="both"/>
            </w:pPr>
            <w:r w:rsidRPr="00FF3053">
              <w:t>Komercinės mokymo plaukti pamokos individualiai ir grupėse;</w:t>
            </w:r>
          </w:p>
          <w:p w14:paraId="0E4F5678" w14:textId="77777777" w:rsidR="003B1399" w:rsidRPr="00FF3053" w:rsidRDefault="003B1399" w:rsidP="008E4389">
            <w:pPr>
              <w:jc w:val="both"/>
            </w:pPr>
            <w:r w:rsidRPr="00FF3053">
              <w:t>Baseino vandens takelių nuoma sportininkų stovykloms;</w:t>
            </w:r>
          </w:p>
          <w:p w14:paraId="14B4EA60" w14:textId="77777777" w:rsidR="003B1399" w:rsidRPr="00FF3053" w:rsidRDefault="003B1399" w:rsidP="008E4389">
            <w:pPr>
              <w:jc w:val="both"/>
            </w:pPr>
            <w:r w:rsidRPr="00FF3053">
              <w:t>Treniruoklių salės paslaugos;</w:t>
            </w:r>
          </w:p>
          <w:p w14:paraId="7B9021DD" w14:textId="77777777" w:rsidR="003B1399" w:rsidRPr="00FF3053" w:rsidRDefault="003B1399" w:rsidP="008E4389">
            <w:pPr>
              <w:jc w:val="both"/>
            </w:pPr>
            <w:r w:rsidRPr="00FF3053">
              <w:t>Individualios treniruočių programos;</w:t>
            </w:r>
          </w:p>
          <w:p w14:paraId="637015F1" w14:textId="446DB7F8" w:rsidR="003B1399" w:rsidRPr="00101509" w:rsidRDefault="008E4389" w:rsidP="003B1399">
            <w:pPr>
              <w:numPr>
                <w:ilvl w:val="0"/>
                <w:numId w:val="42"/>
              </w:numPr>
              <w:jc w:val="both"/>
            </w:pPr>
            <w:r>
              <w:t>Reklama –</w:t>
            </w:r>
            <w:r w:rsidR="003B1399" w:rsidRPr="00FF3053">
              <w:t xml:space="preserve"> baseino patalpose, skrajutėse, leidiniuose, </w:t>
            </w:r>
            <w:r w:rsidR="00E06F89" w:rsidRPr="00101509">
              <w:t>garso</w:t>
            </w:r>
            <w:r w:rsidR="003B1399" w:rsidRPr="00101509">
              <w:t xml:space="preserve">, </w:t>
            </w:r>
            <w:r w:rsidR="00E06F89" w:rsidRPr="00101509">
              <w:t>vaizdo</w:t>
            </w:r>
            <w:r w:rsidR="003B1399" w:rsidRPr="00101509">
              <w:t>, internetinėje svetainėje ir socialiniuose tinkluose;</w:t>
            </w:r>
          </w:p>
          <w:p w14:paraId="5E06A5BA" w14:textId="77777777" w:rsidR="003B1399" w:rsidRPr="00FF3053" w:rsidRDefault="003B1399" w:rsidP="003B1399">
            <w:pPr>
              <w:numPr>
                <w:ilvl w:val="0"/>
                <w:numId w:val="42"/>
              </w:numPr>
              <w:jc w:val="both"/>
            </w:pPr>
            <w:r w:rsidRPr="00FF3053">
              <w:t>Sveikatinimo paslaugos – mankštos vandenyje ir mankštos salėse;</w:t>
            </w:r>
          </w:p>
          <w:p w14:paraId="4010AEFB" w14:textId="77777777" w:rsidR="003B1399" w:rsidRPr="00FF3053" w:rsidRDefault="003B1399" w:rsidP="003B1399">
            <w:pPr>
              <w:numPr>
                <w:ilvl w:val="0"/>
                <w:numId w:val="42"/>
              </w:numPr>
              <w:jc w:val="both"/>
            </w:pPr>
            <w:r w:rsidRPr="00FF3053">
              <w:t>Kūdikių plukdymas;</w:t>
            </w:r>
          </w:p>
          <w:p w14:paraId="5B15A7ED" w14:textId="77777777" w:rsidR="003B1399" w:rsidRPr="00FF3053" w:rsidRDefault="003B1399" w:rsidP="003B1399">
            <w:pPr>
              <w:numPr>
                <w:ilvl w:val="0"/>
                <w:numId w:val="42"/>
              </w:numPr>
              <w:jc w:val="both"/>
            </w:pPr>
            <w:r w:rsidRPr="00FF3053">
              <w:t>Sveikatinimo užsiėmimai senjorams ir neįgaliesiems.</w:t>
            </w:r>
          </w:p>
        </w:tc>
      </w:tr>
    </w:tbl>
    <w:p w14:paraId="455CB405" w14:textId="77777777" w:rsidR="003B1399" w:rsidRDefault="003B1399" w:rsidP="003B1399">
      <w:pPr>
        <w:tabs>
          <w:tab w:val="left" w:pos="1560"/>
        </w:tabs>
        <w:ind w:hanging="9"/>
        <w:jc w:val="both"/>
        <w:rPr>
          <w:b/>
        </w:rPr>
      </w:pPr>
    </w:p>
    <w:p w14:paraId="1072FEEF" w14:textId="77777777" w:rsidR="00F522E5" w:rsidRPr="00FF3053" w:rsidRDefault="00F522E5" w:rsidP="00F522E5">
      <w:pPr>
        <w:tabs>
          <w:tab w:val="left" w:pos="1560"/>
        </w:tabs>
        <w:ind w:hanging="9"/>
        <w:jc w:val="center"/>
        <w:rPr>
          <w:b/>
        </w:rPr>
      </w:pPr>
      <w:r>
        <w:rPr>
          <w:b/>
        </w:rPr>
        <w:t>VII SKYRIUS</w:t>
      </w:r>
    </w:p>
    <w:p w14:paraId="26AAC582" w14:textId="77777777" w:rsidR="00F522E5" w:rsidRDefault="00F522E5" w:rsidP="003B1399">
      <w:pPr>
        <w:tabs>
          <w:tab w:val="left" w:pos="1560"/>
        </w:tabs>
        <w:ind w:hanging="9"/>
        <w:jc w:val="center"/>
        <w:rPr>
          <w:b/>
        </w:rPr>
      </w:pPr>
    </w:p>
    <w:p w14:paraId="0067C5ED" w14:textId="77777777" w:rsidR="003B1399" w:rsidRPr="00FF3053" w:rsidRDefault="003B1399" w:rsidP="003B1399">
      <w:pPr>
        <w:tabs>
          <w:tab w:val="left" w:pos="1560"/>
        </w:tabs>
        <w:ind w:hanging="9"/>
        <w:jc w:val="center"/>
        <w:rPr>
          <w:b/>
        </w:rPr>
      </w:pPr>
      <w:r w:rsidRPr="00FF3053">
        <w:rPr>
          <w:b/>
        </w:rPr>
        <w:t xml:space="preserve"> Įstaigos dalininko įnašų vertė finansinių metų pradžioje ir pabaigoje,</w:t>
      </w:r>
    </w:p>
    <w:p w14:paraId="2820C355" w14:textId="77777777" w:rsidR="003B1399" w:rsidRPr="00FF3053" w:rsidRDefault="003B1399" w:rsidP="003B1399">
      <w:pPr>
        <w:tabs>
          <w:tab w:val="left" w:pos="1560"/>
        </w:tabs>
        <w:ind w:hanging="9"/>
        <w:jc w:val="center"/>
        <w:rPr>
          <w:b/>
        </w:rPr>
      </w:pPr>
      <w:r w:rsidRPr="00FF3053">
        <w:rPr>
          <w:b/>
        </w:rPr>
        <w:t>dalininko kapitalo dydis finansinių metų pradžioje ir pabaigoje</w:t>
      </w:r>
    </w:p>
    <w:p w14:paraId="0BF24A22" w14:textId="77777777" w:rsidR="003B1399" w:rsidRPr="00FF3053" w:rsidRDefault="003B1399" w:rsidP="003B1399">
      <w:pPr>
        <w:tabs>
          <w:tab w:val="left" w:pos="1560"/>
        </w:tabs>
        <w:ind w:hanging="9"/>
        <w:jc w:val="both"/>
        <w:rPr>
          <w:b/>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5"/>
        <w:gridCol w:w="4601"/>
      </w:tblGrid>
      <w:tr w:rsidR="003B1399" w:rsidRPr="00FF3053" w14:paraId="1C7FBAE4" w14:textId="77777777" w:rsidTr="008E4389">
        <w:trPr>
          <w:jc w:val="center"/>
        </w:trPr>
        <w:tc>
          <w:tcPr>
            <w:tcW w:w="5353" w:type="dxa"/>
            <w:vAlign w:val="center"/>
          </w:tcPr>
          <w:p w14:paraId="6912A954" w14:textId="77777777" w:rsidR="003B1399" w:rsidRPr="00FF3053" w:rsidRDefault="003B1399" w:rsidP="008E4389">
            <w:pPr>
              <w:tabs>
                <w:tab w:val="left" w:pos="1560"/>
              </w:tabs>
              <w:jc w:val="center"/>
              <w:rPr>
                <w:b/>
                <w:i/>
              </w:rPr>
            </w:pPr>
            <w:r w:rsidRPr="00FF3053">
              <w:rPr>
                <w:b/>
                <w:i/>
              </w:rPr>
              <w:t>Įstaigos</w:t>
            </w:r>
            <w:r w:rsidRPr="00FF3053">
              <w:rPr>
                <w:b/>
                <w:i/>
                <w:iCs/>
              </w:rPr>
              <w:t xml:space="preserve"> dalininkai finansinių metų pradžioje</w:t>
            </w:r>
          </w:p>
        </w:tc>
        <w:tc>
          <w:tcPr>
            <w:tcW w:w="4394" w:type="dxa"/>
          </w:tcPr>
          <w:p w14:paraId="0BF6F773" w14:textId="77777777" w:rsidR="003B1399" w:rsidRPr="00FF3053" w:rsidRDefault="003B1399" w:rsidP="008E4389">
            <w:pPr>
              <w:tabs>
                <w:tab w:val="left" w:pos="1560"/>
              </w:tabs>
              <w:jc w:val="both"/>
              <w:rPr>
                <w:b/>
              </w:rPr>
            </w:pPr>
            <w:r w:rsidRPr="00FF3053">
              <w:rPr>
                <w:b/>
                <w:bCs/>
                <w:i/>
                <w:iCs/>
              </w:rPr>
              <w:t xml:space="preserve">Dalininkų kapitalo dydis finansinių metų pradžioje viso </w:t>
            </w:r>
            <w:r w:rsidRPr="00FF3053">
              <w:rPr>
                <w:b/>
              </w:rPr>
              <w:t>3</w:t>
            </w:r>
            <w:r w:rsidR="00BF52B0">
              <w:rPr>
                <w:b/>
              </w:rPr>
              <w:t xml:space="preserve"> </w:t>
            </w:r>
            <w:r w:rsidRPr="00FF3053">
              <w:rPr>
                <w:b/>
              </w:rPr>
              <w:t xml:space="preserve">127,90 </w:t>
            </w:r>
            <w:r w:rsidRPr="00FF3053">
              <w:rPr>
                <w:b/>
                <w:bCs/>
                <w:i/>
                <w:iCs/>
              </w:rPr>
              <w:t xml:space="preserve"> </w:t>
            </w:r>
            <w:r w:rsidRPr="00FF3053">
              <w:rPr>
                <w:b/>
              </w:rPr>
              <w:t>Eur</w:t>
            </w:r>
          </w:p>
        </w:tc>
      </w:tr>
      <w:tr w:rsidR="003B1399" w:rsidRPr="00FF3053" w14:paraId="5D6EE3F5" w14:textId="77777777" w:rsidTr="008E4389">
        <w:trPr>
          <w:trHeight w:val="305"/>
          <w:jc w:val="center"/>
        </w:trPr>
        <w:tc>
          <w:tcPr>
            <w:tcW w:w="5353" w:type="dxa"/>
          </w:tcPr>
          <w:p w14:paraId="6B317493" w14:textId="77777777" w:rsidR="003B1399" w:rsidRPr="00FF3053" w:rsidRDefault="003B1399" w:rsidP="008E4389">
            <w:pPr>
              <w:ind w:firstLine="1276"/>
              <w:jc w:val="both"/>
            </w:pPr>
            <w:r w:rsidRPr="00FF3053">
              <w:t>Anykščių rajono savivaldybė</w:t>
            </w:r>
          </w:p>
        </w:tc>
        <w:tc>
          <w:tcPr>
            <w:tcW w:w="4394" w:type="dxa"/>
          </w:tcPr>
          <w:p w14:paraId="63520AA2" w14:textId="77777777" w:rsidR="003B1399" w:rsidRPr="00FF3053" w:rsidRDefault="003B1399" w:rsidP="001924A0">
            <w:pPr>
              <w:tabs>
                <w:tab w:val="left" w:pos="1560"/>
              </w:tabs>
              <w:jc w:val="right"/>
              <w:rPr>
                <w:bCs/>
                <w:i/>
                <w:iCs/>
              </w:rPr>
            </w:pPr>
            <w:r w:rsidRPr="00FF3053">
              <w:t>3</w:t>
            </w:r>
            <w:r w:rsidR="00BF52B0">
              <w:t xml:space="preserve"> </w:t>
            </w:r>
            <w:r w:rsidRPr="00FF3053">
              <w:t>127,90 Eur</w:t>
            </w:r>
          </w:p>
        </w:tc>
      </w:tr>
    </w:tbl>
    <w:p w14:paraId="022C188E" w14:textId="77777777" w:rsidR="003B1399" w:rsidRPr="00FF3053" w:rsidRDefault="003B1399" w:rsidP="003B1399">
      <w:pPr>
        <w:jc w:val="both"/>
        <w:rPr>
          <w:b/>
          <w:bCs/>
          <w:iC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5"/>
        <w:gridCol w:w="4601"/>
      </w:tblGrid>
      <w:tr w:rsidR="003B1399" w:rsidRPr="00FF3053" w14:paraId="3DAC171D" w14:textId="77777777" w:rsidTr="008E4389">
        <w:trPr>
          <w:jc w:val="center"/>
        </w:trPr>
        <w:tc>
          <w:tcPr>
            <w:tcW w:w="5353" w:type="dxa"/>
            <w:vAlign w:val="center"/>
          </w:tcPr>
          <w:p w14:paraId="70B6BE4C" w14:textId="77777777" w:rsidR="003B1399" w:rsidRPr="00FF3053" w:rsidRDefault="003B1399" w:rsidP="008E4389">
            <w:pPr>
              <w:tabs>
                <w:tab w:val="left" w:pos="1560"/>
              </w:tabs>
              <w:jc w:val="center"/>
              <w:rPr>
                <w:b/>
              </w:rPr>
            </w:pPr>
            <w:r w:rsidRPr="00FF3053">
              <w:rPr>
                <w:b/>
                <w:i/>
              </w:rPr>
              <w:t>Įstaigos</w:t>
            </w:r>
            <w:r w:rsidRPr="00FF3053">
              <w:rPr>
                <w:b/>
                <w:i/>
                <w:iCs/>
              </w:rPr>
              <w:t xml:space="preserve"> dalininkai finansinių metų pabaigoje</w:t>
            </w:r>
          </w:p>
        </w:tc>
        <w:tc>
          <w:tcPr>
            <w:tcW w:w="4394" w:type="dxa"/>
          </w:tcPr>
          <w:p w14:paraId="2DAF6B17" w14:textId="77777777" w:rsidR="003B1399" w:rsidRPr="00FF3053" w:rsidRDefault="003B1399" w:rsidP="008E4389">
            <w:pPr>
              <w:tabs>
                <w:tab w:val="left" w:pos="1560"/>
              </w:tabs>
              <w:jc w:val="both"/>
              <w:rPr>
                <w:b/>
              </w:rPr>
            </w:pPr>
            <w:r w:rsidRPr="00FF3053">
              <w:rPr>
                <w:b/>
                <w:bCs/>
                <w:i/>
                <w:iCs/>
              </w:rPr>
              <w:t xml:space="preserve">Dalininkų kapitalo dydis finansinių metų pabaigoje viso </w:t>
            </w:r>
            <w:r w:rsidRPr="00FF3053">
              <w:rPr>
                <w:b/>
              </w:rPr>
              <w:t>3</w:t>
            </w:r>
            <w:r w:rsidR="00BF52B0">
              <w:rPr>
                <w:b/>
              </w:rPr>
              <w:t xml:space="preserve"> </w:t>
            </w:r>
            <w:r w:rsidRPr="00FF3053">
              <w:rPr>
                <w:b/>
              </w:rPr>
              <w:t>127,90 Eur</w:t>
            </w:r>
          </w:p>
        </w:tc>
      </w:tr>
      <w:tr w:rsidR="003B1399" w:rsidRPr="00FF3053" w14:paraId="0A9B2D3D" w14:textId="77777777" w:rsidTr="008E4389">
        <w:trPr>
          <w:trHeight w:val="305"/>
          <w:jc w:val="center"/>
        </w:trPr>
        <w:tc>
          <w:tcPr>
            <w:tcW w:w="5353" w:type="dxa"/>
          </w:tcPr>
          <w:p w14:paraId="0DFF9180" w14:textId="77777777" w:rsidR="003B1399" w:rsidRPr="00FF3053" w:rsidRDefault="003B1399" w:rsidP="008E4389">
            <w:pPr>
              <w:ind w:firstLine="1276"/>
              <w:jc w:val="both"/>
            </w:pPr>
            <w:r w:rsidRPr="00FF3053">
              <w:t>Anykščių rajono savivaldybė</w:t>
            </w:r>
          </w:p>
        </w:tc>
        <w:tc>
          <w:tcPr>
            <w:tcW w:w="4394" w:type="dxa"/>
          </w:tcPr>
          <w:p w14:paraId="207D8670" w14:textId="77777777" w:rsidR="003B1399" w:rsidRPr="00FF3053" w:rsidRDefault="003B1399" w:rsidP="001924A0">
            <w:pPr>
              <w:tabs>
                <w:tab w:val="left" w:pos="1560"/>
              </w:tabs>
              <w:jc w:val="right"/>
              <w:rPr>
                <w:b/>
                <w:bCs/>
                <w:i/>
                <w:iCs/>
              </w:rPr>
            </w:pPr>
            <w:r w:rsidRPr="00FF3053">
              <w:t>3</w:t>
            </w:r>
            <w:r w:rsidR="00BF52B0">
              <w:t xml:space="preserve"> </w:t>
            </w:r>
            <w:r w:rsidRPr="00FF3053">
              <w:t>127,90 Eur</w:t>
            </w:r>
          </w:p>
        </w:tc>
      </w:tr>
    </w:tbl>
    <w:p w14:paraId="7E2339A0" w14:textId="77777777" w:rsidR="003B1399" w:rsidRPr="00FF3053" w:rsidRDefault="003B1399" w:rsidP="003B1399">
      <w:pPr>
        <w:tabs>
          <w:tab w:val="left" w:pos="1560"/>
        </w:tabs>
        <w:ind w:hanging="9"/>
        <w:jc w:val="both"/>
        <w:rPr>
          <w:b/>
          <w:bCs/>
        </w:rPr>
      </w:pPr>
    </w:p>
    <w:p w14:paraId="28669F5F" w14:textId="77777777" w:rsidR="003B1399" w:rsidRPr="00FF3053" w:rsidRDefault="003B1399" w:rsidP="003B1399">
      <w:pPr>
        <w:tabs>
          <w:tab w:val="left" w:pos="1560"/>
        </w:tabs>
        <w:ind w:hanging="9"/>
        <w:jc w:val="both"/>
        <w:rPr>
          <w:b/>
          <w:bCs/>
        </w:rPr>
      </w:pPr>
    </w:p>
    <w:p w14:paraId="03FCB6E3" w14:textId="77777777" w:rsidR="003B1399" w:rsidRPr="00FF3053" w:rsidRDefault="003B1399" w:rsidP="003B1399">
      <w:pPr>
        <w:tabs>
          <w:tab w:val="left" w:pos="1560"/>
        </w:tabs>
        <w:ind w:hanging="9"/>
        <w:jc w:val="both"/>
        <w:rPr>
          <w:b/>
          <w:bCs/>
        </w:rPr>
      </w:pPr>
    </w:p>
    <w:p w14:paraId="1100DEDC" w14:textId="77777777" w:rsidR="003B1399" w:rsidRPr="00FF3053" w:rsidRDefault="003B1399" w:rsidP="003B1399">
      <w:pPr>
        <w:tabs>
          <w:tab w:val="left" w:pos="1560"/>
        </w:tabs>
        <w:ind w:hanging="9"/>
        <w:jc w:val="both"/>
        <w:rPr>
          <w:b/>
          <w:bCs/>
        </w:rPr>
      </w:pPr>
    </w:p>
    <w:p w14:paraId="697260D5" w14:textId="77777777" w:rsidR="003B1399" w:rsidRPr="00FF3053" w:rsidRDefault="003B1399" w:rsidP="003B1399">
      <w:pPr>
        <w:tabs>
          <w:tab w:val="left" w:pos="1560"/>
        </w:tabs>
        <w:ind w:hanging="9"/>
        <w:jc w:val="both"/>
        <w:rPr>
          <w:b/>
          <w:bCs/>
        </w:rPr>
      </w:pPr>
    </w:p>
    <w:p w14:paraId="63F9AD15" w14:textId="77777777" w:rsidR="003B1399" w:rsidRPr="00FF3053" w:rsidRDefault="003B1399" w:rsidP="003B1399">
      <w:pPr>
        <w:tabs>
          <w:tab w:val="left" w:pos="1560"/>
        </w:tabs>
        <w:ind w:hanging="9"/>
        <w:jc w:val="both"/>
        <w:rPr>
          <w:b/>
          <w:bCs/>
        </w:rPr>
      </w:pPr>
    </w:p>
    <w:p w14:paraId="7C71F96F" w14:textId="77777777" w:rsidR="003B1399" w:rsidRPr="00FF3053" w:rsidRDefault="003B1399" w:rsidP="003B1399">
      <w:pPr>
        <w:tabs>
          <w:tab w:val="left" w:pos="1560"/>
        </w:tabs>
        <w:ind w:hanging="9"/>
        <w:jc w:val="both"/>
        <w:rPr>
          <w:b/>
          <w:bCs/>
        </w:rPr>
      </w:pPr>
    </w:p>
    <w:p w14:paraId="3B7B0C5D" w14:textId="77777777" w:rsidR="003B1399" w:rsidRPr="00FF3053" w:rsidRDefault="003B1399" w:rsidP="003B1399">
      <w:pPr>
        <w:tabs>
          <w:tab w:val="left" w:pos="1560"/>
        </w:tabs>
        <w:ind w:hanging="9"/>
        <w:jc w:val="both"/>
        <w:rPr>
          <w:b/>
          <w:bCs/>
        </w:rPr>
      </w:pPr>
    </w:p>
    <w:p w14:paraId="7A961B22" w14:textId="77777777" w:rsidR="003B1399" w:rsidRPr="00FF3053" w:rsidRDefault="003B1399" w:rsidP="003B1399">
      <w:pPr>
        <w:tabs>
          <w:tab w:val="left" w:pos="1560"/>
        </w:tabs>
        <w:ind w:hanging="9"/>
        <w:jc w:val="both"/>
        <w:rPr>
          <w:b/>
          <w:bCs/>
        </w:rPr>
      </w:pPr>
    </w:p>
    <w:p w14:paraId="6B9BCEE6" w14:textId="77777777" w:rsidR="003B1399" w:rsidRPr="00FF3053" w:rsidRDefault="003B1399" w:rsidP="003B1399">
      <w:pPr>
        <w:tabs>
          <w:tab w:val="left" w:pos="1560"/>
        </w:tabs>
        <w:ind w:hanging="9"/>
        <w:jc w:val="both"/>
        <w:rPr>
          <w:b/>
          <w:bCs/>
        </w:rPr>
      </w:pPr>
    </w:p>
    <w:p w14:paraId="535D4EF4" w14:textId="77777777" w:rsidR="003B1399" w:rsidRPr="00FF3053" w:rsidRDefault="003B1399" w:rsidP="003B1399">
      <w:pPr>
        <w:tabs>
          <w:tab w:val="left" w:pos="1560"/>
        </w:tabs>
        <w:ind w:hanging="9"/>
        <w:jc w:val="both"/>
        <w:rPr>
          <w:b/>
          <w:bCs/>
        </w:rPr>
      </w:pPr>
    </w:p>
    <w:p w14:paraId="3DAADB28" w14:textId="77777777" w:rsidR="003B1399" w:rsidRPr="00FF3053" w:rsidRDefault="003B1399" w:rsidP="003B1399">
      <w:pPr>
        <w:tabs>
          <w:tab w:val="left" w:pos="1560"/>
        </w:tabs>
        <w:ind w:hanging="9"/>
        <w:jc w:val="both"/>
        <w:rPr>
          <w:b/>
          <w:bCs/>
        </w:rPr>
      </w:pPr>
    </w:p>
    <w:p w14:paraId="5EA65250" w14:textId="77777777" w:rsidR="003B1399" w:rsidRPr="00FF3053" w:rsidRDefault="003B1399" w:rsidP="003B1399">
      <w:pPr>
        <w:tabs>
          <w:tab w:val="left" w:pos="1560"/>
        </w:tabs>
        <w:ind w:hanging="9"/>
        <w:jc w:val="both"/>
        <w:rPr>
          <w:b/>
          <w:bCs/>
        </w:rPr>
      </w:pPr>
    </w:p>
    <w:p w14:paraId="2DB0BD87" w14:textId="77777777" w:rsidR="003B1399" w:rsidRPr="00FF3053" w:rsidRDefault="003B1399" w:rsidP="003B1399">
      <w:pPr>
        <w:tabs>
          <w:tab w:val="left" w:pos="1560"/>
        </w:tabs>
        <w:ind w:hanging="9"/>
        <w:jc w:val="both"/>
        <w:rPr>
          <w:b/>
          <w:bCs/>
        </w:rPr>
      </w:pPr>
    </w:p>
    <w:p w14:paraId="70639E2F" w14:textId="77777777" w:rsidR="003B1399" w:rsidRPr="00FF3053" w:rsidRDefault="003B1399" w:rsidP="003B1399">
      <w:pPr>
        <w:tabs>
          <w:tab w:val="left" w:pos="1560"/>
        </w:tabs>
        <w:ind w:hanging="9"/>
        <w:jc w:val="both"/>
        <w:rPr>
          <w:b/>
          <w:bCs/>
        </w:rPr>
      </w:pPr>
    </w:p>
    <w:p w14:paraId="38B86F7B" w14:textId="77777777" w:rsidR="003B1399" w:rsidRPr="00FF3053" w:rsidRDefault="003B1399" w:rsidP="003B1399">
      <w:pPr>
        <w:tabs>
          <w:tab w:val="left" w:pos="1560"/>
        </w:tabs>
        <w:ind w:hanging="9"/>
        <w:jc w:val="both"/>
        <w:rPr>
          <w:b/>
          <w:bCs/>
        </w:rPr>
      </w:pPr>
    </w:p>
    <w:p w14:paraId="169985A5" w14:textId="77777777" w:rsidR="003B1399" w:rsidRPr="00FF3053" w:rsidRDefault="003B1399" w:rsidP="003B1399">
      <w:pPr>
        <w:tabs>
          <w:tab w:val="left" w:pos="1560"/>
        </w:tabs>
        <w:ind w:hanging="9"/>
        <w:jc w:val="both"/>
        <w:rPr>
          <w:b/>
          <w:bCs/>
        </w:rPr>
      </w:pPr>
    </w:p>
    <w:p w14:paraId="1AA8DB1E" w14:textId="77777777" w:rsidR="003B1399" w:rsidRPr="00FF3053" w:rsidRDefault="003B1399" w:rsidP="003B1399">
      <w:pPr>
        <w:tabs>
          <w:tab w:val="left" w:pos="1560"/>
        </w:tabs>
        <w:ind w:hanging="9"/>
        <w:jc w:val="both"/>
        <w:rPr>
          <w:b/>
          <w:bCs/>
        </w:rPr>
      </w:pPr>
    </w:p>
    <w:p w14:paraId="5AEACF03" w14:textId="77777777" w:rsidR="003B1399" w:rsidRPr="00FF3053" w:rsidRDefault="003B1399" w:rsidP="003B1399">
      <w:pPr>
        <w:tabs>
          <w:tab w:val="left" w:pos="1560"/>
        </w:tabs>
        <w:ind w:hanging="9"/>
        <w:jc w:val="both"/>
        <w:rPr>
          <w:b/>
          <w:bCs/>
        </w:rPr>
      </w:pPr>
    </w:p>
    <w:p w14:paraId="7D147A02" w14:textId="77777777" w:rsidR="003B1399" w:rsidRPr="00FF3053" w:rsidRDefault="003B1399" w:rsidP="003B1399">
      <w:pPr>
        <w:tabs>
          <w:tab w:val="left" w:pos="1560"/>
        </w:tabs>
        <w:ind w:hanging="9"/>
        <w:jc w:val="both"/>
        <w:rPr>
          <w:b/>
          <w:bCs/>
        </w:rPr>
      </w:pPr>
    </w:p>
    <w:p w14:paraId="1599895A" w14:textId="77777777" w:rsidR="003B1399" w:rsidRPr="00FF3053" w:rsidRDefault="003B1399" w:rsidP="003B1399">
      <w:pPr>
        <w:tabs>
          <w:tab w:val="left" w:pos="1560"/>
        </w:tabs>
        <w:ind w:hanging="9"/>
        <w:jc w:val="both"/>
        <w:rPr>
          <w:b/>
          <w:bCs/>
        </w:rPr>
      </w:pPr>
    </w:p>
    <w:p w14:paraId="3E370774" w14:textId="77777777" w:rsidR="003B1399" w:rsidRPr="00FF3053" w:rsidRDefault="003B1399" w:rsidP="003B1399">
      <w:pPr>
        <w:tabs>
          <w:tab w:val="left" w:pos="1560"/>
        </w:tabs>
        <w:ind w:hanging="9"/>
        <w:jc w:val="both"/>
        <w:rPr>
          <w:b/>
          <w:bCs/>
        </w:rPr>
      </w:pPr>
    </w:p>
    <w:p w14:paraId="6025CB19" w14:textId="77777777" w:rsidR="003B1399" w:rsidRPr="00FF3053" w:rsidRDefault="003B1399" w:rsidP="003B1399">
      <w:pPr>
        <w:tabs>
          <w:tab w:val="left" w:pos="1560"/>
        </w:tabs>
        <w:ind w:hanging="9"/>
        <w:jc w:val="both"/>
        <w:rPr>
          <w:b/>
          <w:bCs/>
        </w:rPr>
      </w:pPr>
    </w:p>
    <w:p w14:paraId="24ED75BF" w14:textId="77777777" w:rsidR="003B1399" w:rsidRPr="00FF3053" w:rsidRDefault="003B1399" w:rsidP="003B1399">
      <w:pPr>
        <w:tabs>
          <w:tab w:val="left" w:pos="1560"/>
        </w:tabs>
        <w:ind w:hanging="9"/>
        <w:jc w:val="both"/>
        <w:rPr>
          <w:b/>
          <w:bCs/>
        </w:rPr>
      </w:pPr>
    </w:p>
    <w:p w14:paraId="44CAD6EF" w14:textId="77777777" w:rsidR="003B1399" w:rsidRPr="00FF3053" w:rsidRDefault="003B1399" w:rsidP="003B1399">
      <w:pPr>
        <w:tabs>
          <w:tab w:val="left" w:pos="1560"/>
        </w:tabs>
        <w:ind w:hanging="9"/>
        <w:jc w:val="both"/>
        <w:rPr>
          <w:b/>
          <w:bCs/>
        </w:rPr>
      </w:pPr>
    </w:p>
    <w:p w14:paraId="34A471A8" w14:textId="77777777" w:rsidR="003B1399" w:rsidRPr="00FF3053" w:rsidRDefault="003B1399" w:rsidP="003B1399">
      <w:pPr>
        <w:tabs>
          <w:tab w:val="left" w:pos="1560"/>
        </w:tabs>
        <w:ind w:hanging="9"/>
        <w:jc w:val="both"/>
        <w:rPr>
          <w:b/>
          <w:bCs/>
        </w:rPr>
      </w:pPr>
    </w:p>
    <w:p w14:paraId="23A903EA" w14:textId="77777777" w:rsidR="003B1399" w:rsidRDefault="003B1399" w:rsidP="003B1399">
      <w:pPr>
        <w:tabs>
          <w:tab w:val="left" w:pos="1560"/>
        </w:tabs>
        <w:ind w:hanging="9"/>
        <w:jc w:val="both"/>
        <w:rPr>
          <w:b/>
          <w:bCs/>
        </w:rPr>
      </w:pPr>
    </w:p>
    <w:p w14:paraId="2607DF3B" w14:textId="77777777" w:rsidR="003B1399" w:rsidRPr="00FF3053" w:rsidRDefault="003B1399" w:rsidP="003B1399">
      <w:pPr>
        <w:tabs>
          <w:tab w:val="left" w:pos="1560"/>
        </w:tabs>
        <w:ind w:hanging="9"/>
        <w:jc w:val="both"/>
        <w:rPr>
          <w:b/>
          <w:bCs/>
        </w:rPr>
      </w:pPr>
    </w:p>
    <w:p w14:paraId="170BAF41" w14:textId="77777777" w:rsidR="003B1399" w:rsidRPr="00FF3053" w:rsidRDefault="003B1399" w:rsidP="003B1399">
      <w:pPr>
        <w:tabs>
          <w:tab w:val="left" w:pos="1560"/>
        </w:tabs>
        <w:ind w:hanging="9"/>
        <w:jc w:val="both"/>
        <w:rPr>
          <w:b/>
          <w:bCs/>
        </w:rPr>
      </w:pPr>
    </w:p>
    <w:p w14:paraId="364F1BC4" w14:textId="77777777" w:rsidR="003B1399" w:rsidRDefault="003B1399" w:rsidP="003B1399">
      <w:pPr>
        <w:tabs>
          <w:tab w:val="left" w:pos="1560"/>
        </w:tabs>
        <w:jc w:val="both"/>
        <w:rPr>
          <w:b/>
          <w:bCs/>
        </w:rPr>
      </w:pPr>
    </w:p>
    <w:p w14:paraId="13E90F2A" w14:textId="77777777" w:rsidR="00F522E5" w:rsidRDefault="00F522E5" w:rsidP="003B1399">
      <w:pPr>
        <w:tabs>
          <w:tab w:val="left" w:pos="1560"/>
        </w:tabs>
        <w:jc w:val="both"/>
        <w:rPr>
          <w:b/>
          <w:bCs/>
        </w:rPr>
      </w:pPr>
    </w:p>
    <w:p w14:paraId="6EF77361" w14:textId="77777777" w:rsidR="00F522E5" w:rsidRDefault="00F522E5" w:rsidP="003B1399">
      <w:pPr>
        <w:tabs>
          <w:tab w:val="left" w:pos="1560"/>
        </w:tabs>
        <w:jc w:val="both"/>
        <w:rPr>
          <w:b/>
          <w:bCs/>
        </w:rPr>
      </w:pPr>
    </w:p>
    <w:p w14:paraId="26124820" w14:textId="77777777" w:rsidR="00F522E5" w:rsidRDefault="00F522E5" w:rsidP="003B1399">
      <w:pPr>
        <w:tabs>
          <w:tab w:val="left" w:pos="1560"/>
        </w:tabs>
        <w:jc w:val="both"/>
        <w:rPr>
          <w:b/>
          <w:bCs/>
        </w:rPr>
      </w:pPr>
    </w:p>
    <w:p w14:paraId="2665BF14" w14:textId="77777777" w:rsidR="00F522E5" w:rsidRDefault="00F522E5" w:rsidP="003B1399">
      <w:pPr>
        <w:tabs>
          <w:tab w:val="left" w:pos="1560"/>
        </w:tabs>
        <w:jc w:val="both"/>
        <w:rPr>
          <w:b/>
          <w:bCs/>
        </w:rPr>
      </w:pPr>
    </w:p>
    <w:p w14:paraId="286038BC" w14:textId="77777777" w:rsidR="00F522E5" w:rsidRDefault="00F522E5" w:rsidP="003B1399">
      <w:pPr>
        <w:tabs>
          <w:tab w:val="left" w:pos="1560"/>
        </w:tabs>
        <w:jc w:val="both"/>
        <w:rPr>
          <w:b/>
          <w:bCs/>
        </w:rPr>
      </w:pPr>
    </w:p>
    <w:p w14:paraId="0E6D4F4E" w14:textId="77777777" w:rsidR="00F522E5" w:rsidRDefault="00F522E5" w:rsidP="003B1399">
      <w:pPr>
        <w:tabs>
          <w:tab w:val="left" w:pos="1560"/>
        </w:tabs>
        <w:jc w:val="both"/>
        <w:rPr>
          <w:b/>
          <w:bCs/>
        </w:rPr>
      </w:pPr>
    </w:p>
    <w:p w14:paraId="12880FFF" w14:textId="77777777" w:rsidR="00F522E5" w:rsidRDefault="00F522E5" w:rsidP="003B1399">
      <w:pPr>
        <w:tabs>
          <w:tab w:val="left" w:pos="1560"/>
        </w:tabs>
        <w:jc w:val="both"/>
        <w:rPr>
          <w:b/>
          <w:bCs/>
        </w:rPr>
      </w:pPr>
    </w:p>
    <w:p w14:paraId="08DA6702" w14:textId="77777777" w:rsidR="00F522E5" w:rsidRDefault="00F522E5" w:rsidP="003B1399">
      <w:pPr>
        <w:tabs>
          <w:tab w:val="left" w:pos="1560"/>
        </w:tabs>
        <w:jc w:val="both"/>
        <w:rPr>
          <w:b/>
          <w:bCs/>
        </w:rPr>
      </w:pPr>
    </w:p>
    <w:p w14:paraId="3DAE6223" w14:textId="77777777" w:rsidR="00F522E5" w:rsidRPr="00FF3053" w:rsidRDefault="00F522E5" w:rsidP="00F522E5">
      <w:pPr>
        <w:tabs>
          <w:tab w:val="left" w:pos="1560"/>
        </w:tabs>
        <w:jc w:val="center"/>
        <w:rPr>
          <w:b/>
          <w:bCs/>
        </w:rPr>
      </w:pPr>
      <w:r>
        <w:rPr>
          <w:b/>
          <w:bCs/>
        </w:rPr>
        <w:t>VIII SKYRIUS</w:t>
      </w:r>
    </w:p>
    <w:p w14:paraId="65F7AB35" w14:textId="77777777" w:rsidR="003B1399" w:rsidRPr="00FF3053" w:rsidRDefault="003B1399" w:rsidP="003B1399">
      <w:pPr>
        <w:tabs>
          <w:tab w:val="left" w:pos="1560"/>
        </w:tabs>
        <w:ind w:hanging="9"/>
        <w:jc w:val="both"/>
        <w:rPr>
          <w:b/>
          <w:bCs/>
        </w:rPr>
      </w:pPr>
    </w:p>
    <w:p w14:paraId="69700FEE" w14:textId="77777777" w:rsidR="003B1399" w:rsidRPr="00FF3053" w:rsidRDefault="003B1399" w:rsidP="003B1399">
      <w:pPr>
        <w:tabs>
          <w:tab w:val="left" w:pos="1560"/>
        </w:tabs>
        <w:ind w:hanging="9"/>
        <w:jc w:val="center"/>
        <w:rPr>
          <w:b/>
          <w:bCs/>
        </w:rPr>
      </w:pPr>
      <w:r w:rsidRPr="00FF3053">
        <w:rPr>
          <w:b/>
          <w:bCs/>
        </w:rPr>
        <w:t>8. Įstaigos veiklos rezultatai per finansinius metus</w:t>
      </w:r>
    </w:p>
    <w:p w14:paraId="0B200B16" w14:textId="77777777" w:rsidR="003B1399" w:rsidRDefault="003B1399" w:rsidP="003B1399">
      <w:pPr>
        <w:tabs>
          <w:tab w:val="left" w:pos="1560"/>
        </w:tabs>
        <w:rPr>
          <w:b/>
          <w:bCs/>
        </w:rPr>
      </w:pPr>
    </w:p>
    <w:p w14:paraId="6755F480" w14:textId="77777777" w:rsidR="003B1399" w:rsidRDefault="003B1399" w:rsidP="003B1399">
      <w:pPr>
        <w:tabs>
          <w:tab w:val="left" w:pos="1560"/>
        </w:tabs>
        <w:ind w:hanging="9"/>
        <w:jc w:val="center"/>
        <w:rPr>
          <w:b/>
          <w:bCs/>
        </w:rPr>
      </w:pPr>
    </w:p>
    <w:p w14:paraId="6791C477" w14:textId="77777777" w:rsidR="003B1399" w:rsidRDefault="003B1399" w:rsidP="003B1399">
      <w:pPr>
        <w:tabs>
          <w:tab w:val="left" w:pos="1560"/>
        </w:tabs>
        <w:ind w:hanging="9"/>
        <w:jc w:val="center"/>
        <w:rPr>
          <w:b/>
          <w:bCs/>
        </w:rPr>
      </w:pPr>
    </w:p>
    <w:p w14:paraId="5E2AEDA2" w14:textId="77777777" w:rsidR="003B1399" w:rsidRPr="00FF3053" w:rsidRDefault="003B1399" w:rsidP="003B1399">
      <w:pPr>
        <w:tabs>
          <w:tab w:val="left" w:pos="1560"/>
        </w:tabs>
        <w:ind w:hanging="9"/>
        <w:jc w:val="center"/>
        <w:rPr>
          <w:b/>
          <w:bCs/>
        </w:rPr>
      </w:pPr>
      <w:r>
        <w:rPr>
          <w:noProof/>
          <w:lang w:val="en-US"/>
        </w:rPr>
        <w:drawing>
          <wp:anchor distT="0" distB="0" distL="114300" distR="114300" simplePos="0" relativeHeight="251666432" behindDoc="0" locked="0" layoutInCell="1" allowOverlap="1" wp14:anchorId="05F5658B" wp14:editId="324540FE">
            <wp:simplePos x="0" y="0"/>
            <wp:positionH relativeFrom="column">
              <wp:posOffset>2426335</wp:posOffset>
            </wp:positionH>
            <wp:positionV relativeFrom="paragraph">
              <wp:posOffset>0</wp:posOffset>
            </wp:positionV>
            <wp:extent cx="6567170" cy="8122920"/>
            <wp:effectExtent l="0" t="0" r="5080" b="0"/>
            <wp:wrapSquare wrapText="bothSides"/>
            <wp:docPr id="58" name="Picture 58" descr="veiklos rezultatu ataska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veiklos rezultatu ataskait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67170" cy="8122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EB48FA" w14:textId="77777777" w:rsidR="00F522E5" w:rsidRDefault="00F522E5" w:rsidP="003B1399">
      <w:pPr>
        <w:jc w:val="center"/>
        <w:rPr>
          <w:b/>
        </w:rPr>
      </w:pPr>
    </w:p>
    <w:p w14:paraId="705B7296" w14:textId="77777777" w:rsidR="00F522E5" w:rsidRDefault="00F522E5" w:rsidP="003B1399">
      <w:pPr>
        <w:jc w:val="center"/>
        <w:rPr>
          <w:b/>
        </w:rPr>
      </w:pPr>
      <w:r>
        <w:rPr>
          <w:b/>
        </w:rPr>
        <w:t>IX SKYRIUS</w:t>
      </w:r>
    </w:p>
    <w:p w14:paraId="7F47E78A" w14:textId="77777777" w:rsidR="003B1399" w:rsidRPr="00FF3053" w:rsidRDefault="003B1399" w:rsidP="003B1399">
      <w:pPr>
        <w:jc w:val="center"/>
        <w:rPr>
          <w:b/>
        </w:rPr>
      </w:pPr>
      <w:r w:rsidRPr="00FF3053">
        <w:rPr>
          <w:b/>
        </w:rPr>
        <w:t xml:space="preserve"> Informacija apie ataskaitinių finansinių metų Įstaigoje pajamų pasiskirstymą</w:t>
      </w:r>
    </w:p>
    <w:p w14:paraId="048A8D80" w14:textId="77777777" w:rsidR="003B1399" w:rsidRPr="00FF3053" w:rsidRDefault="003B1399" w:rsidP="003B1399">
      <w:pPr>
        <w:jc w:val="center"/>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1"/>
        <w:gridCol w:w="4387"/>
      </w:tblGrid>
      <w:tr w:rsidR="003B1399" w:rsidRPr="00FF3053" w14:paraId="03BC5423" w14:textId="77777777" w:rsidTr="007172A2">
        <w:trPr>
          <w:jc w:val="center"/>
        </w:trPr>
        <w:tc>
          <w:tcPr>
            <w:tcW w:w="5531" w:type="dxa"/>
          </w:tcPr>
          <w:p w14:paraId="52631E6C" w14:textId="77777777" w:rsidR="003B1399" w:rsidRPr="00FF3053" w:rsidRDefault="003B1399" w:rsidP="008E4389">
            <w:pPr>
              <w:suppressAutoHyphens/>
              <w:jc w:val="center"/>
              <w:rPr>
                <w:b/>
              </w:rPr>
            </w:pPr>
            <w:r w:rsidRPr="00FF3053">
              <w:rPr>
                <w:b/>
              </w:rPr>
              <w:t xml:space="preserve">Pajamų rūšis </w:t>
            </w:r>
          </w:p>
        </w:tc>
        <w:tc>
          <w:tcPr>
            <w:tcW w:w="4387" w:type="dxa"/>
          </w:tcPr>
          <w:p w14:paraId="3F92F48B" w14:textId="77777777" w:rsidR="003B1399" w:rsidRPr="00FF3053" w:rsidRDefault="003B1399" w:rsidP="008E4389">
            <w:pPr>
              <w:suppressAutoHyphens/>
              <w:jc w:val="center"/>
              <w:rPr>
                <w:b/>
              </w:rPr>
            </w:pPr>
            <w:r w:rsidRPr="00FF3053">
              <w:rPr>
                <w:b/>
              </w:rPr>
              <w:t>Suma</w:t>
            </w:r>
            <w:r w:rsidR="008E4389">
              <w:rPr>
                <w:b/>
              </w:rPr>
              <w:t>, Eur</w:t>
            </w:r>
            <w:r w:rsidRPr="00FF3053">
              <w:rPr>
                <w:b/>
              </w:rPr>
              <w:t xml:space="preserve"> </w:t>
            </w:r>
          </w:p>
        </w:tc>
      </w:tr>
      <w:tr w:rsidR="003B1399" w:rsidRPr="00FF3053" w14:paraId="3D378C39" w14:textId="77777777" w:rsidTr="007172A2">
        <w:trPr>
          <w:jc w:val="center"/>
        </w:trPr>
        <w:tc>
          <w:tcPr>
            <w:tcW w:w="5531" w:type="dxa"/>
          </w:tcPr>
          <w:p w14:paraId="6AF47BCF" w14:textId="77777777" w:rsidR="003B1399" w:rsidRPr="00FF3053" w:rsidRDefault="003B1399" w:rsidP="008E4389">
            <w:pPr>
              <w:suppressAutoHyphens/>
              <w:jc w:val="both"/>
            </w:pPr>
            <w:r w:rsidRPr="00FF3053">
              <w:t>Pajamos už suteiktas paslaugas, prekes</w:t>
            </w:r>
          </w:p>
        </w:tc>
        <w:tc>
          <w:tcPr>
            <w:tcW w:w="4387" w:type="dxa"/>
          </w:tcPr>
          <w:p w14:paraId="403E9DC6" w14:textId="77777777" w:rsidR="003B1399" w:rsidRPr="00FF3053" w:rsidRDefault="003B1399" w:rsidP="001924A0">
            <w:pPr>
              <w:jc w:val="right"/>
            </w:pPr>
            <w:r w:rsidRPr="00FF3053">
              <w:t>208</w:t>
            </w:r>
            <w:r w:rsidR="00BF52B0">
              <w:t xml:space="preserve"> </w:t>
            </w:r>
            <w:r w:rsidRPr="00FF3053">
              <w:t>483</w:t>
            </w:r>
          </w:p>
        </w:tc>
      </w:tr>
      <w:tr w:rsidR="003B1399" w:rsidRPr="00FF3053" w14:paraId="6809468D" w14:textId="77777777" w:rsidTr="007172A2">
        <w:trPr>
          <w:jc w:val="center"/>
        </w:trPr>
        <w:tc>
          <w:tcPr>
            <w:tcW w:w="5531" w:type="dxa"/>
          </w:tcPr>
          <w:p w14:paraId="170B31A3" w14:textId="77777777" w:rsidR="003B1399" w:rsidRPr="00FF3053" w:rsidRDefault="003B1399" w:rsidP="008E4389">
            <w:pPr>
              <w:suppressAutoHyphens/>
              <w:jc w:val="both"/>
            </w:pPr>
            <w:r w:rsidRPr="00FF3053">
              <w:t xml:space="preserve">Panaudotų finansavimo sumų iš ES pajamos </w:t>
            </w:r>
          </w:p>
        </w:tc>
        <w:tc>
          <w:tcPr>
            <w:tcW w:w="4387" w:type="dxa"/>
          </w:tcPr>
          <w:p w14:paraId="237C0645" w14:textId="77777777" w:rsidR="003B1399" w:rsidRPr="00FF3053" w:rsidRDefault="003B1399" w:rsidP="001924A0">
            <w:pPr>
              <w:suppressAutoHyphens/>
              <w:jc w:val="right"/>
            </w:pPr>
            <w:r w:rsidRPr="00FF3053">
              <w:t>3</w:t>
            </w:r>
            <w:r w:rsidR="00BF52B0">
              <w:t xml:space="preserve"> </w:t>
            </w:r>
            <w:r w:rsidRPr="00FF3053">
              <w:t>040</w:t>
            </w:r>
          </w:p>
        </w:tc>
      </w:tr>
      <w:tr w:rsidR="003B1399" w:rsidRPr="00FF3053" w14:paraId="19D7843C" w14:textId="77777777" w:rsidTr="007172A2">
        <w:trPr>
          <w:jc w:val="center"/>
        </w:trPr>
        <w:tc>
          <w:tcPr>
            <w:tcW w:w="5531" w:type="dxa"/>
          </w:tcPr>
          <w:p w14:paraId="46E485FC" w14:textId="77777777" w:rsidR="003B1399" w:rsidRPr="00FF3053" w:rsidRDefault="003B1399" w:rsidP="008E4389">
            <w:pPr>
              <w:suppressAutoHyphens/>
              <w:jc w:val="both"/>
            </w:pPr>
            <w:r w:rsidRPr="00FF3053">
              <w:t>Panaudotų finansavimo sumų iš VB pajamos</w:t>
            </w:r>
          </w:p>
        </w:tc>
        <w:tc>
          <w:tcPr>
            <w:tcW w:w="4387" w:type="dxa"/>
          </w:tcPr>
          <w:p w14:paraId="47F4EA90" w14:textId="77777777" w:rsidR="003B1399" w:rsidRPr="00FF3053" w:rsidRDefault="003B1399" w:rsidP="001924A0">
            <w:pPr>
              <w:suppressAutoHyphens/>
              <w:jc w:val="right"/>
            </w:pPr>
            <w:r w:rsidRPr="00FF3053">
              <w:t>94</w:t>
            </w:r>
            <w:r w:rsidR="00BF52B0">
              <w:t xml:space="preserve"> </w:t>
            </w:r>
            <w:r w:rsidRPr="00FF3053">
              <w:t>839</w:t>
            </w:r>
          </w:p>
        </w:tc>
      </w:tr>
      <w:tr w:rsidR="003B1399" w:rsidRPr="00FF3053" w14:paraId="5F09DAC7" w14:textId="77777777" w:rsidTr="007172A2">
        <w:trPr>
          <w:jc w:val="center"/>
        </w:trPr>
        <w:tc>
          <w:tcPr>
            <w:tcW w:w="5531" w:type="dxa"/>
          </w:tcPr>
          <w:p w14:paraId="7BF8B72D" w14:textId="77777777" w:rsidR="003B1399" w:rsidRPr="00FF3053" w:rsidRDefault="003B1399" w:rsidP="008E4389">
            <w:pPr>
              <w:suppressAutoHyphens/>
              <w:jc w:val="both"/>
            </w:pPr>
            <w:r w:rsidRPr="00FF3053">
              <w:t>Panaudotų finansavimo sumų iš SB pajamos</w:t>
            </w:r>
          </w:p>
        </w:tc>
        <w:tc>
          <w:tcPr>
            <w:tcW w:w="4387" w:type="dxa"/>
          </w:tcPr>
          <w:p w14:paraId="0F984132" w14:textId="77777777" w:rsidR="003B1399" w:rsidRPr="00FF3053" w:rsidRDefault="003B1399" w:rsidP="001924A0">
            <w:pPr>
              <w:suppressAutoHyphens/>
              <w:jc w:val="right"/>
            </w:pPr>
            <w:r w:rsidRPr="00FF3053">
              <w:t>10</w:t>
            </w:r>
            <w:r w:rsidR="00BF52B0">
              <w:t xml:space="preserve"> </w:t>
            </w:r>
            <w:r w:rsidRPr="00FF3053">
              <w:t>250</w:t>
            </w:r>
          </w:p>
        </w:tc>
      </w:tr>
      <w:tr w:rsidR="003B1399" w:rsidRPr="00FF3053" w14:paraId="724525A6" w14:textId="77777777" w:rsidTr="007172A2">
        <w:trPr>
          <w:jc w:val="center"/>
        </w:trPr>
        <w:tc>
          <w:tcPr>
            <w:tcW w:w="5531" w:type="dxa"/>
          </w:tcPr>
          <w:p w14:paraId="181AE64D" w14:textId="77777777" w:rsidR="003B1399" w:rsidRPr="00FF3053" w:rsidRDefault="003B1399" w:rsidP="008E4389">
            <w:pPr>
              <w:suppressAutoHyphens/>
              <w:jc w:val="both"/>
            </w:pPr>
            <w:r w:rsidRPr="00FF3053">
              <w:t>Panaudotų finansavimo sumų iš kitų šaltinių pajamos</w:t>
            </w:r>
          </w:p>
        </w:tc>
        <w:tc>
          <w:tcPr>
            <w:tcW w:w="4387" w:type="dxa"/>
          </w:tcPr>
          <w:p w14:paraId="5B01E1ED" w14:textId="77777777" w:rsidR="003B1399" w:rsidRPr="00FF3053" w:rsidRDefault="003B1399" w:rsidP="001924A0">
            <w:pPr>
              <w:suppressAutoHyphens/>
              <w:jc w:val="right"/>
            </w:pPr>
            <w:r w:rsidRPr="00FF3053">
              <w:t>654</w:t>
            </w:r>
          </w:p>
        </w:tc>
      </w:tr>
      <w:tr w:rsidR="003B1399" w:rsidRPr="00FF3053" w14:paraId="5A05EF27" w14:textId="77777777" w:rsidTr="007172A2">
        <w:trPr>
          <w:jc w:val="center"/>
        </w:trPr>
        <w:tc>
          <w:tcPr>
            <w:tcW w:w="5531" w:type="dxa"/>
          </w:tcPr>
          <w:p w14:paraId="61C2485D" w14:textId="77777777" w:rsidR="003B1399" w:rsidRPr="00FF3053" w:rsidRDefault="003B1399" w:rsidP="008E4389">
            <w:pPr>
              <w:suppressAutoHyphens/>
              <w:jc w:val="both"/>
            </w:pPr>
            <w:r w:rsidRPr="00FF3053">
              <w:t xml:space="preserve">Apskaičiuotos kitos pajamos </w:t>
            </w:r>
          </w:p>
        </w:tc>
        <w:tc>
          <w:tcPr>
            <w:tcW w:w="4387" w:type="dxa"/>
          </w:tcPr>
          <w:p w14:paraId="755F09C0" w14:textId="77777777" w:rsidR="003B1399" w:rsidRPr="00FF3053" w:rsidRDefault="003B1399" w:rsidP="001924A0">
            <w:pPr>
              <w:suppressAutoHyphens/>
              <w:jc w:val="right"/>
            </w:pPr>
            <w:r w:rsidRPr="00FF3053">
              <w:t>1</w:t>
            </w:r>
            <w:r w:rsidR="00BF52B0">
              <w:t xml:space="preserve"> </w:t>
            </w:r>
            <w:r w:rsidRPr="00FF3053">
              <w:t>748</w:t>
            </w:r>
          </w:p>
        </w:tc>
      </w:tr>
      <w:tr w:rsidR="003B1399" w:rsidRPr="00FF3053" w14:paraId="005DD725" w14:textId="77777777" w:rsidTr="007172A2">
        <w:trPr>
          <w:jc w:val="center"/>
        </w:trPr>
        <w:tc>
          <w:tcPr>
            <w:tcW w:w="5531" w:type="dxa"/>
          </w:tcPr>
          <w:p w14:paraId="30B4944B" w14:textId="05C02888" w:rsidR="003B1399" w:rsidRPr="00FF3053" w:rsidRDefault="00E06F89" w:rsidP="00101509">
            <w:pPr>
              <w:suppressAutoHyphens/>
              <w:rPr>
                <w:b/>
              </w:rPr>
            </w:pPr>
            <w:r w:rsidRPr="00101509">
              <w:rPr>
                <w:b/>
              </w:rPr>
              <w:t>Iš v</w:t>
            </w:r>
            <w:r w:rsidR="003B1399" w:rsidRPr="00101509">
              <w:rPr>
                <w:b/>
              </w:rPr>
              <w:t xml:space="preserve">iso </w:t>
            </w:r>
            <w:r w:rsidR="003B1399" w:rsidRPr="00FF3053">
              <w:rPr>
                <w:b/>
              </w:rPr>
              <w:t xml:space="preserve">pajamų per 2021 metus </w:t>
            </w:r>
          </w:p>
        </w:tc>
        <w:tc>
          <w:tcPr>
            <w:tcW w:w="4387" w:type="dxa"/>
          </w:tcPr>
          <w:p w14:paraId="1AA9D505" w14:textId="77777777" w:rsidR="003B1399" w:rsidRPr="00FF3053" w:rsidRDefault="003B1399" w:rsidP="001924A0">
            <w:pPr>
              <w:suppressAutoHyphens/>
              <w:jc w:val="right"/>
              <w:rPr>
                <w:b/>
              </w:rPr>
            </w:pPr>
            <w:r w:rsidRPr="00FF3053">
              <w:rPr>
                <w:b/>
              </w:rPr>
              <w:t>319</w:t>
            </w:r>
            <w:r w:rsidR="00BF52B0">
              <w:rPr>
                <w:b/>
              </w:rPr>
              <w:t xml:space="preserve"> </w:t>
            </w:r>
            <w:r w:rsidRPr="00FF3053">
              <w:rPr>
                <w:b/>
              </w:rPr>
              <w:t>014</w:t>
            </w:r>
          </w:p>
        </w:tc>
      </w:tr>
    </w:tbl>
    <w:p w14:paraId="2B134E01" w14:textId="77777777" w:rsidR="003B1399" w:rsidRPr="00FF3053" w:rsidRDefault="003B1399" w:rsidP="003B1399">
      <w:pPr>
        <w:jc w:val="both"/>
        <w:rPr>
          <w:b/>
        </w:rPr>
      </w:pPr>
    </w:p>
    <w:p w14:paraId="1EA4529C" w14:textId="77777777" w:rsidR="00F522E5" w:rsidRDefault="00F522E5" w:rsidP="003B1399">
      <w:pPr>
        <w:suppressAutoHyphens/>
        <w:jc w:val="center"/>
        <w:rPr>
          <w:b/>
        </w:rPr>
      </w:pPr>
      <w:r>
        <w:rPr>
          <w:b/>
        </w:rPr>
        <w:t>X SKYRIUS</w:t>
      </w:r>
    </w:p>
    <w:p w14:paraId="2101EF29" w14:textId="77777777" w:rsidR="003B1399" w:rsidRPr="00FF3053" w:rsidRDefault="003B1399" w:rsidP="003B1399">
      <w:pPr>
        <w:suppressAutoHyphens/>
        <w:jc w:val="center"/>
        <w:rPr>
          <w:b/>
        </w:rPr>
      </w:pPr>
      <w:r w:rsidRPr="00FF3053">
        <w:rPr>
          <w:b/>
        </w:rPr>
        <w:t>Darbuotojų skaičiu</w:t>
      </w:r>
      <w:r w:rsidR="008E4389">
        <w:rPr>
          <w:b/>
        </w:rPr>
        <w:t>s i</w:t>
      </w:r>
      <w:r w:rsidRPr="00FF3053">
        <w:rPr>
          <w:b/>
        </w:rPr>
        <w:t xml:space="preserve"> Įstaigos struktūra per 2021 metus</w:t>
      </w:r>
    </w:p>
    <w:p w14:paraId="6240AC1E" w14:textId="77777777" w:rsidR="003B1399" w:rsidRPr="00FF3053" w:rsidRDefault="003B1399" w:rsidP="003B1399">
      <w:pPr>
        <w:suppressAutoHyphens/>
        <w:jc w:val="both"/>
        <w:rPr>
          <w:b/>
        </w:rPr>
      </w:pPr>
    </w:p>
    <w:p w14:paraId="6617EBE3" w14:textId="77777777" w:rsidR="003B1399" w:rsidRPr="00FF3053" w:rsidRDefault="003B1399" w:rsidP="003B1399">
      <w:pPr>
        <w:ind w:firstLine="420"/>
        <w:jc w:val="both"/>
      </w:pPr>
      <w:r w:rsidRPr="00FF3053">
        <w:t xml:space="preserve">Visuotinio dalininkų susirinkimo patvirtintos pareigybės ir etatai nurodomi žemiau pateiktoje lentelėje. Per 2021 metus Įstaigoje vidutiniškai dirbo 21 darbuotojas. </w:t>
      </w:r>
    </w:p>
    <w:p w14:paraId="3EC1605F" w14:textId="77777777" w:rsidR="003B1399" w:rsidRPr="00FF3053" w:rsidRDefault="003B1399" w:rsidP="003B1399">
      <w:pPr>
        <w:ind w:firstLine="420"/>
        <w:jc w:val="both"/>
      </w:pPr>
      <w:r w:rsidRPr="00FF3053">
        <w:t xml:space="preserve">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3"/>
        <w:gridCol w:w="3799"/>
        <w:gridCol w:w="2979"/>
        <w:gridCol w:w="2087"/>
      </w:tblGrid>
      <w:tr w:rsidR="003B1399" w:rsidRPr="00FF3053" w14:paraId="333D4E6E" w14:textId="77777777" w:rsidTr="007172A2">
        <w:trPr>
          <w:jc w:val="center"/>
        </w:trPr>
        <w:tc>
          <w:tcPr>
            <w:tcW w:w="1053" w:type="dxa"/>
          </w:tcPr>
          <w:p w14:paraId="1B9AEE7C" w14:textId="77777777" w:rsidR="003B1399" w:rsidRPr="00FF3053" w:rsidRDefault="003B1399" w:rsidP="008E4389">
            <w:pPr>
              <w:jc w:val="center"/>
              <w:rPr>
                <w:b/>
              </w:rPr>
            </w:pPr>
            <w:r w:rsidRPr="00FF3053">
              <w:rPr>
                <w:b/>
              </w:rPr>
              <w:t>Eil. Nr.</w:t>
            </w:r>
          </w:p>
        </w:tc>
        <w:tc>
          <w:tcPr>
            <w:tcW w:w="3799" w:type="dxa"/>
          </w:tcPr>
          <w:p w14:paraId="21BBD9F3" w14:textId="77777777" w:rsidR="003B1399" w:rsidRPr="00FF3053" w:rsidRDefault="003B1399" w:rsidP="008E4389">
            <w:pPr>
              <w:jc w:val="center"/>
              <w:rPr>
                <w:b/>
              </w:rPr>
            </w:pPr>
            <w:r w:rsidRPr="00FF3053">
              <w:rPr>
                <w:b/>
              </w:rPr>
              <w:t>Pareigybės</w:t>
            </w:r>
          </w:p>
        </w:tc>
        <w:tc>
          <w:tcPr>
            <w:tcW w:w="2979" w:type="dxa"/>
          </w:tcPr>
          <w:p w14:paraId="3EA4FD05" w14:textId="77777777" w:rsidR="003B1399" w:rsidRPr="00FF3053" w:rsidRDefault="003B1399" w:rsidP="008E4389">
            <w:pPr>
              <w:jc w:val="center"/>
              <w:rPr>
                <w:b/>
              </w:rPr>
            </w:pPr>
            <w:r w:rsidRPr="00FF3053">
              <w:rPr>
                <w:b/>
              </w:rPr>
              <w:t>Patvirtinti etatai</w:t>
            </w:r>
          </w:p>
        </w:tc>
        <w:tc>
          <w:tcPr>
            <w:tcW w:w="2087" w:type="dxa"/>
          </w:tcPr>
          <w:p w14:paraId="5A8B7611" w14:textId="77777777" w:rsidR="003B1399" w:rsidRPr="00FF3053" w:rsidRDefault="003B1399" w:rsidP="008E4389">
            <w:pPr>
              <w:jc w:val="center"/>
              <w:rPr>
                <w:b/>
              </w:rPr>
            </w:pPr>
            <w:r w:rsidRPr="00FF3053">
              <w:rPr>
                <w:b/>
              </w:rPr>
              <w:t>Užimti etatai</w:t>
            </w:r>
          </w:p>
        </w:tc>
      </w:tr>
      <w:tr w:rsidR="003B1399" w:rsidRPr="00FF3053" w14:paraId="59481093" w14:textId="77777777" w:rsidTr="007172A2">
        <w:trPr>
          <w:jc w:val="center"/>
        </w:trPr>
        <w:tc>
          <w:tcPr>
            <w:tcW w:w="1053" w:type="dxa"/>
          </w:tcPr>
          <w:p w14:paraId="51F6AD26" w14:textId="77777777" w:rsidR="003B1399" w:rsidRPr="00FF3053" w:rsidRDefault="003B1399" w:rsidP="008E4389">
            <w:pPr>
              <w:jc w:val="center"/>
            </w:pPr>
            <w:r w:rsidRPr="00FF3053">
              <w:t>1</w:t>
            </w:r>
            <w:r w:rsidR="00BF52B0">
              <w:t>.</w:t>
            </w:r>
          </w:p>
        </w:tc>
        <w:tc>
          <w:tcPr>
            <w:tcW w:w="3799" w:type="dxa"/>
          </w:tcPr>
          <w:p w14:paraId="7F5D66D0" w14:textId="77777777" w:rsidR="003B1399" w:rsidRPr="00FF3053" w:rsidRDefault="003B1399" w:rsidP="008E4389">
            <w:r w:rsidRPr="00FF3053">
              <w:t>Direktorė</w:t>
            </w:r>
          </w:p>
        </w:tc>
        <w:tc>
          <w:tcPr>
            <w:tcW w:w="2979" w:type="dxa"/>
          </w:tcPr>
          <w:p w14:paraId="3D3E3BDD" w14:textId="77777777" w:rsidR="003B1399" w:rsidRPr="00FF3053" w:rsidRDefault="003B1399" w:rsidP="00BF52B0">
            <w:pPr>
              <w:jc w:val="right"/>
            </w:pPr>
            <w:r w:rsidRPr="00FF3053">
              <w:t>1</w:t>
            </w:r>
          </w:p>
        </w:tc>
        <w:tc>
          <w:tcPr>
            <w:tcW w:w="2087" w:type="dxa"/>
          </w:tcPr>
          <w:p w14:paraId="178B6255" w14:textId="77777777" w:rsidR="003B1399" w:rsidRPr="00FF3053" w:rsidRDefault="003B1399" w:rsidP="00BF52B0">
            <w:pPr>
              <w:jc w:val="right"/>
            </w:pPr>
            <w:r w:rsidRPr="00FF3053">
              <w:t>1</w:t>
            </w:r>
          </w:p>
        </w:tc>
      </w:tr>
      <w:tr w:rsidR="003B1399" w:rsidRPr="00FF3053" w14:paraId="0AAA107D" w14:textId="77777777" w:rsidTr="007172A2">
        <w:trPr>
          <w:jc w:val="center"/>
        </w:trPr>
        <w:tc>
          <w:tcPr>
            <w:tcW w:w="1053" w:type="dxa"/>
          </w:tcPr>
          <w:p w14:paraId="3CB0ABFF" w14:textId="77777777" w:rsidR="003B1399" w:rsidRPr="00FF3053" w:rsidRDefault="003B1399" w:rsidP="008E4389">
            <w:pPr>
              <w:jc w:val="center"/>
            </w:pPr>
            <w:r w:rsidRPr="00FF3053">
              <w:t>2</w:t>
            </w:r>
            <w:r w:rsidR="00BF52B0">
              <w:t>.</w:t>
            </w:r>
          </w:p>
        </w:tc>
        <w:tc>
          <w:tcPr>
            <w:tcW w:w="3799" w:type="dxa"/>
          </w:tcPr>
          <w:p w14:paraId="60C3323F" w14:textId="77777777" w:rsidR="003B1399" w:rsidRPr="00FF3053" w:rsidRDefault="003B1399" w:rsidP="008E4389">
            <w:r w:rsidRPr="00FF3053">
              <w:t>Sporto programų ir renginių koordinatorius</w:t>
            </w:r>
          </w:p>
        </w:tc>
        <w:tc>
          <w:tcPr>
            <w:tcW w:w="2979" w:type="dxa"/>
          </w:tcPr>
          <w:p w14:paraId="3B6B8835" w14:textId="77777777" w:rsidR="003B1399" w:rsidRPr="00FF3053" w:rsidRDefault="003B1399" w:rsidP="00BF52B0">
            <w:pPr>
              <w:jc w:val="right"/>
            </w:pPr>
            <w:r w:rsidRPr="00FF3053">
              <w:t>1</w:t>
            </w:r>
          </w:p>
        </w:tc>
        <w:tc>
          <w:tcPr>
            <w:tcW w:w="2087" w:type="dxa"/>
          </w:tcPr>
          <w:p w14:paraId="2755339F" w14:textId="77777777" w:rsidR="003B1399" w:rsidRPr="00FF3053" w:rsidRDefault="003B1399" w:rsidP="00BF52B0">
            <w:pPr>
              <w:jc w:val="right"/>
            </w:pPr>
            <w:r w:rsidRPr="00FF3053">
              <w:t>0</w:t>
            </w:r>
          </w:p>
        </w:tc>
      </w:tr>
      <w:tr w:rsidR="003B1399" w:rsidRPr="00FF3053" w14:paraId="45B78669" w14:textId="77777777" w:rsidTr="007172A2">
        <w:trPr>
          <w:jc w:val="center"/>
        </w:trPr>
        <w:tc>
          <w:tcPr>
            <w:tcW w:w="1053" w:type="dxa"/>
          </w:tcPr>
          <w:p w14:paraId="394747F4" w14:textId="77777777" w:rsidR="003B1399" w:rsidRPr="00FF3053" w:rsidRDefault="003B1399" w:rsidP="008E4389">
            <w:pPr>
              <w:jc w:val="center"/>
            </w:pPr>
            <w:r w:rsidRPr="00FF3053">
              <w:t>3</w:t>
            </w:r>
            <w:r w:rsidR="00BF52B0">
              <w:t>.</w:t>
            </w:r>
          </w:p>
        </w:tc>
        <w:tc>
          <w:tcPr>
            <w:tcW w:w="3799" w:type="dxa"/>
          </w:tcPr>
          <w:p w14:paraId="7EA02C7C" w14:textId="77777777" w:rsidR="003B1399" w:rsidRPr="00FF3053" w:rsidRDefault="003B1399" w:rsidP="008E4389">
            <w:r w:rsidRPr="00FF3053">
              <w:t>Finansininkas</w:t>
            </w:r>
          </w:p>
        </w:tc>
        <w:tc>
          <w:tcPr>
            <w:tcW w:w="2979" w:type="dxa"/>
          </w:tcPr>
          <w:p w14:paraId="61D790DF" w14:textId="77777777" w:rsidR="003B1399" w:rsidRPr="00FF3053" w:rsidRDefault="003B1399" w:rsidP="00BF52B0">
            <w:pPr>
              <w:jc w:val="right"/>
            </w:pPr>
            <w:r w:rsidRPr="00FF3053">
              <w:t>1</w:t>
            </w:r>
          </w:p>
        </w:tc>
        <w:tc>
          <w:tcPr>
            <w:tcW w:w="2087" w:type="dxa"/>
          </w:tcPr>
          <w:p w14:paraId="25DDB6B8" w14:textId="77777777" w:rsidR="003B1399" w:rsidRPr="00FF3053" w:rsidRDefault="003B1399" w:rsidP="00BF52B0">
            <w:pPr>
              <w:jc w:val="right"/>
            </w:pPr>
            <w:r w:rsidRPr="00FF3053">
              <w:t>1</w:t>
            </w:r>
          </w:p>
        </w:tc>
      </w:tr>
      <w:tr w:rsidR="003B1399" w:rsidRPr="00FF3053" w14:paraId="454CF759" w14:textId="77777777" w:rsidTr="007172A2">
        <w:trPr>
          <w:jc w:val="center"/>
        </w:trPr>
        <w:tc>
          <w:tcPr>
            <w:tcW w:w="1053" w:type="dxa"/>
          </w:tcPr>
          <w:p w14:paraId="2CAC549E" w14:textId="77777777" w:rsidR="003B1399" w:rsidRPr="00FF3053" w:rsidRDefault="003B1399" w:rsidP="008E4389">
            <w:pPr>
              <w:jc w:val="center"/>
            </w:pPr>
            <w:r w:rsidRPr="00FF3053">
              <w:t>4</w:t>
            </w:r>
            <w:r w:rsidR="00BF52B0">
              <w:t>.</w:t>
            </w:r>
          </w:p>
        </w:tc>
        <w:tc>
          <w:tcPr>
            <w:tcW w:w="3799" w:type="dxa"/>
          </w:tcPr>
          <w:p w14:paraId="6A370F82" w14:textId="77777777" w:rsidR="003B1399" w:rsidRPr="00FF3053" w:rsidRDefault="003B1399" w:rsidP="008E4389">
            <w:r w:rsidRPr="00FF3053">
              <w:t>Vadybininkas</w:t>
            </w:r>
          </w:p>
        </w:tc>
        <w:tc>
          <w:tcPr>
            <w:tcW w:w="2979" w:type="dxa"/>
          </w:tcPr>
          <w:p w14:paraId="5D5ACD75" w14:textId="77777777" w:rsidR="003B1399" w:rsidRPr="00FF3053" w:rsidRDefault="003B1399" w:rsidP="00BF52B0">
            <w:pPr>
              <w:jc w:val="right"/>
            </w:pPr>
            <w:r w:rsidRPr="00FF3053">
              <w:t>2</w:t>
            </w:r>
          </w:p>
        </w:tc>
        <w:tc>
          <w:tcPr>
            <w:tcW w:w="2087" w:type="dxa"/>
          </w:tcPr>
          <w:p w14:paraId="7F88FC88" w14:textId="77777777" w:rsidR="003B1399" w:rsidRPr="00FF3053" w:rsidRDefault="003B1399" w:rsidP="00BF52B0">
            <w:pPr>
              <w:jc w:val="right"/>
            </w:pPr>
            <w:r w:rsidRPr="00FF3053">
              <w:t>1</w:t>
            </w:r>
          </w:p>
        </w:tc>
      </w:tr>
      <w:tr w:rsidR="003B1399" w:rsidRPr="00FF3053" w14:paraId="6AA94FA1" w14:textId="77777777" w:rsidTr="007172A2">
        <w:trPr>
          <w:jc w:val="center"/>
        </w:trPr>
        <w:tc>
          <w:tcPr>
            <w:tcW w:w="1053" w:type="dxa"/>
          </w:tcPr>
          <w:p w14:paraId="34B9FA9B" w14:textId="77777777" w:rsidR="003B1399" w:rsidRPr="00FF3053" w:rsidRDefault="003B1399" w:rsidP="008E4389">
            <w:pPr>
              <w:jc w:val="center"/>
            </w:pPr>
            <w:r w:rsidRPr="00FF3053">
              <w:t>5</w:t>
            </w:r>
            <w:r w:rsidR="00BF52B0">
              <w:t>.</w:t>
            </w:r>
          </w:p>
        </w:tc>
        <w:tc>
          <w:tcPr>
            <w:tcW w:w="3799" w:type="dxa"/>
          </w:tcPr>
          <w:p w14:paraId="5DCFEE03" w14:textId="77777777" w:rsidR="003B1399" w:rsidRPr="00FF3053" w:rsidRDefault="003B1399" w:rsidP="008E4389">
            <w:r w:rsidRPr="00FF3053">
              <w:t>Inžinierius elektrikas</w:t>
            </w:r>
          </w:p>
        </w:tc>
        <w:tc>
          <w:tcPr>
            <w:tcW w:w="2979" w:type="dxa"/>
          </w:tcPr>
          <w:p w14:paraId="0CEAE3E7" w14:textId="77777777" w:rsidR="003B1399" w:rsidRPr="00FF3053" w:rsidRDefault="003B1399" w:rsidP="00BF52B0">
            <w:pPr>
              <w:jc w:val="right"/>
            </w:pPr>
            <w:r w:rsidRPr="00FF3053">
              <w:t>1</w:t>
            </w:r>
          </w:p>
        </w:tc>
        <w:tc>
          <w:tcPr>
            <w:tcW w:w="2087" w:type="dxa"/>
          </w:tcPr>
          <w:p w14:paraId="2A35BD3B" w14:textId="77777777" w:rsidR="003B1399" w:rsidRPr="00FF3053" w:rsidRDefault="003B1399" w:rsidP="00BF52B0">
            <w:pPr>
              <w:jc w:val="right"/>
            </w:pPr>
            <w:r w:rsidRPr="00FF3053">
              <w:t>0,75</w:t>
            </w:r>
          </w:p>
        </w:tc>
      </w:tr>
      <w:tr w:rsidR="003B1399" w:rsidRPr="00FF3053" w14:paraId="61913CFC" w14:textId="77777777" w:rsidTr="007172A2">
        <w:trPr>
          <w:jc w:val="center"/>
        </w:trPr>
        <w:tc>
          <w:tcPr>
            <w:tcW w:w="1053" w:type="dxa"/>
          </w:tcPr>
          <w:p w14:paraId="7C60D376" w14:textId="77777777" w:rsidR="003B1399" w:rsidRPr="00FF3053" w:rsidRDefault="003B1399" w:rsidP="008E4389">
            <w:pPr>
              <w:jc w:val="center"/>
            </w:pPr>
            <w:r w:rsidRPr="00FF3053">
              <w:t>6</w:t>
            </w:r>
            <w:r w:rsidR="00BF52B0">
              <w:t>.</w:t>
            </w:r>
          </w:p>
        </w:tc>
        <w:tc>
          <w:tcPr>
            <w:tcW w:w="3799" w:type="dxa"/>
          </w:tcPr>
          <w:p w14:paraId="299D5F5D" w14:textId="77777777" w:rsidR="003B1399" w:rsidRPr="00FF3053" w:rsidRDefault="003B1399" w:rsidP="008E4389">
            <w:r w:rsidRPr="00FF3053">
              <w:t>Plaukimo mokytojas</w:t>
            </w:r>
          </w:p>
        </w:tc>
        <w:tc>
          <w:tcPr>
            <w:tcW w:w="2979" w:type="dxa"/>
          </w:tcPr>
          <w:p w14:paraId="15603241" w14:textId="77777777" w:rsidR="003B1399" w:rsidRPr="00FF3053" w:rsidRDefault="003B1399" w:rsidP="00BF52B0">
            <w:pPr>
              <w:jc w:val="right"/>
            </w:pPr>
            <w:r w:rsidRPr="00FF3053">
              <w:t>0,5</w:t>
            </w:r>
          </w:p>
        </w:tc>
        <w:tc>
          <w:tcPr>
            <w:tcW w:w="2087" w:type="dxa"/>
          </w:tcPr>
          <w:p w14:paraId="26749552" w14:textId="77777777" w:rsidR="003B1399" w:rsidRPr="00FF3053" w:rsidRDefault="003B1399" w:rsidP="00BF52B0">
            <w:pPr>
              <w:jc w:val="right"/>
            </w:pPr>
            <w:r w:rsidRPr="00FF3053">
              <w:t>0</w:t>
            </w:r>
          </w:p>
        </w:tc>
      </w:tr>
      <w:tr w:rsidR="003B1399" w:rsidRPr="00FF3053" w14:paraId="0CEE119A" w14:textId="77777777" w:rsidTr="007172A2">
        <w:trPr>
          <w:jc w:val="center"/>
        </w:trPr>
        <w:tc>
          <w:tcPr>
            <w:tcW w:w="1053" w:type="dxa"/>
          </w:tcPr>
          <w:p w14:paraId="1BDD735B" w14:textId="77777777" w:rsidR="003B1399" w:rsidRPr="00FF3053" w:rsidRDefault="003B1399" w:rsidP="008E4389">
            <w:pPr>
              <w:jc w:val="center"/>
            </w:pPr>
            <w:r w:rsidRPr="00FF3053">
              <w:t>7</w:t>
            </w:r>
            <w:r w:rsidR="00BF52B0">
              <w:t>.</w:t>
            </w:r>
          </w:p>
        </w:tc>
        <w:tc>
          <w:tcPr>
            <w:tcW w:w="3799" w:type="dxa"/>
          </w:tcPr>
          <w:p w14:paraId="199F1B70" w14:textId="77777777" w:rsidR="003B1399" w:rsidRPr="00FF3053" w:rsidRDefault="003B1399" w:rsidP="008E4389">
            <w:r w:rsidRPr="00FF3053">
              <w:t>Plaukimo instruktorius</w:t>
            </w:r>
          </w:p>
        </w:tc>
        <w:tc>
          <w:tcPr>
            <w:tcW w:w="2979" w:type="dxa"/>
          </w:tcPr>
          <w:p w14:paraId="07EC6611" w14:textId="77777777" w:rsidR="003B1399" w:rsidRPr="00FF3053" w:rsidRDefault="003B1399" w:rsidP="00BF52B0">
            <w:pPr>
              <w:tabs>
                <w:tab w:val="center" w:pos="1381"/>
                <w:tab w:val="left" w:pos="1838"/>
              </w:tabs>
              <w:jc w:val="right"/>
            </w:pPr>
            <w:r w:rsidRPr="00FF3053">
              <w:t>2</w:t>
            </w:r>
          </w:p>
        </w:tc>
        <w:tc>
          <w:tcPr>
            <w:tcW w:w="2087" w:type="dxa"/>
          </w:tcPr>
          <w:p w14:paraId="13144D81" w14:textId="77777777" w:rsidR="003B1399" w:rsidRPr="00FF3053" w:rsidRDefault="003B1399" w:rsidP="00BF52B0">
            <w:pPr>
              <w:jc w:val="right"/>
            </w:pPr>
            <w:r w:rsidRPr="00FF3053">
              <w:t>1,5</w:t>
            </w:r>
          </w:p>
        </w:tc>
      </w:tr>
      <w:tr w:rsidR="003B1399" w:rsidRPr="00FF3053" w14:paraId="7D7FCD3F" w14:textId="77777777" w:rsidTr="007172A2">
        <w:trPr>
          <w:jc w:val="center"/>
        </w:trPr>
        <w:tc>
          <w:tcPr>
            <w:tcW w:w="1053" w:type="dxa"/>
          </w:tcPr>
          <w:p w14:paraId="2425FC37" w14:textId="77777777" w:rsidR="003B1399" w:rsidRPr="00FF3053" w:rsidRDefault="003B1399" w:rsidP="008E4389">
            <w:pPr>
              <w:jc w:val="center"/>
            </w:pPr>
            <w:r w:rsidRPr="00FF3053">
              <w:t>8</w:t>
            </w:r>
            <w:r w:rsidR="00BF52B0">
              <w:t>.</w:t>
            </w:r>
          </w:p>
        </w:tc>
        <w:tc>
          <w:tcPr>
            <w:tcW w:w="3799" w:type="dxa"/>
          </w:tcPr>
          <w:p w14:paraId="60499774" w14:textId="77777777" w:rsidR="003B1399" w:rsidRPr="00FF3053" w:rsidRDefault="003B1399" w:rsidP="008E4389">
            <w:r w:rsidRPr="00FF3053">
              <w:t>Personalo vadovas</w:t>
            </w:r>
          </w:p>
        </w:tc>
        <w:tc>
          <w:tcPr>
            <w:tcW w:w="2979" w:type="dxa"/>
          </w:tcPr>
          <w:p w14:paraId="0244364E" w14:textId="77777777" w:rsidR="003B1399" w:rsidRPr="00FF3053" w:rsidRDefault="003B1399" w:rsidP="00BF52B0">
            <w:pPr>
              <w:jc w:val="right"/>
            </w:pPr>
            <w:r w:rsidRPr="00FF3053">
              <w:t>1</w:t>
            </w:r>
          </w:p>
        </w:tc>
        <w:tc>
          <w:tcPr>
            <w:tcW w:w="2087" w:type="dxa"/>
          </w:tcPr>
          <w:p w14:paraId="0DE3F6CD" w14:textId="77777777" w:rsidR="003B1399" w:rsidRPr="00FF3053" w:rsidRDefault="003B1399" w:rsidP="00BF52B0">
            <w:pPr>
              <w:jc w:val="right"/>
            </w:pPr>
            <w:r w:rsidRPr="00FF3053">
              <w:t>1</w:t>
            </w:r>
          </w:p>
        </w:tc>
      </w:tr>
      <w:tr w:rsidR="003B1399" w:rsidRPr="00FF3053" w14:paraId="42E47556" w14:textId="77777777" w:rsidTr="007172A2">
        <w:trPr>
          <w:jc w:val="center"/>
        </w:trPr>
        <w:tc>
          <w:tcPr>
            <w:tcW w:w="1053" w:type="dxa"/>
          </w:tcPr>
          <w:p w14:paraId="2AF1D243" w14:textId="77777777" w:rsidR="003B1399" w:rsidRPr="00FF3053" w:rsidRDefault="003B1399" w:rsidP="008E4389">
            <w:pPr>
              <w:jc w:val="center"/>
            </w:pPr>
            <w:r w:rsidRPr="00FF3053">
              <w:t>9</w:t>
            </w:r>
            <w:r w:rsidR="00BF52B0">
              <w:t>.</w:t>
            </w:r>
          </w:p>
        </w:tc>
        <w:tc>
          <w:tcPr>
            <w:tcW w:w="3799" w:type="dxa"/>
          </w:tcPr>
          <w:p w14:paraId="1A1C2F3B" w14:textId="77777777" w:rsidR="003B1399" w:rsidRPr="00FF3053" w:rsidRDefault="003B1399" w:rsidP="008E4389">
            <w:r w:rsidRPr="00FF3053">
              <w:t>Vyresnysis administratorius</w:t>
            </w:r>
          </w:p>
        </w:tc>
        <w:tc>
          <w:tcPr>
            <w:tcW w:w="2979" w:type="dxa"/>
          </w:tcPr>
          <w:p w14:paraId="464CAA92" w14:textId="77777777" w:rsidR="003B1399" w:rsidRPr="00FF3053" w:rsidRDefault="003B1399" w:rsidP="00BF52B0">
            <w:pPr>
              <w:jc w:val="right"/>
            </w:pPr>
            <w:r w:rsidRPr="00FF3053">
              <w:t>1</w:t>
            </w:r>
          </w:p>
        </w:tc>
        <w:tc>
          <w:tcPr>
            <w:tcW w:w="2087" w:type="dxa"/>
          </w:tcPr>
          <w:p w14:paraId="06388F77" w14:textId="77777777" w:rsidR="003B1399" w:rsidRPr="00FF3053" w:rsidRDefault="003B1399" w:rsidP="00BF52B0">
            <w:pPr>
              <w:jc w:val="right"/>
            </w:pPr>
            <w:r w:rsidRPr="00FF3053">
              <w:t>1</w:t>
            </w:r>
          </w:p>
        </w:tc>
      </w:tr>
      <w:tr w:rsidR="003B1399" w:rsidRPr="00FF3053" w14:paraId="15CD30AD" w14:textId="77777777" w:rsidTr="007172A2">
        <w:trPr>
          <w:jc w:val="center"/>
        </w:trPr>
        <w:tc>
          <w:tcPr>
            <w:tcW w:w="1053" w:type="dxa"/>
          </w:tcPr>
          <w:p w14:paraId="51764B6B" w14:textId="77777777" w:rsidR="003B1399" w:rsidRPr="00FF3053" w:rsidRDefault="003B1399" w:rsidP="008E4389">
            <w:pPr>
              <w:jc w:val="center"/>
            </w:pPr>
            <w:r w:rsidRPr="00FF3053">
              <w:t>10</w:t>
            </w:r>
            <w:r w:rsidR="00BF52B0">
              <w:t>.</w:t>
            </w:r>
          </w:p>
        </w:tc>
        <w:tc>
          <w:tcPr>
            <w:tcW w:w="3799" w:type="dxa"/>
          </w:tcPr>
          <w:p w14:paraId="42382648" w14:textId="77777777" w:rsidR="003B1399" w:rsidRPr="00FF3053" w:rsidRDefault="003B1399" w:rsidP="008E4389">
            <w:r w:rsidRPr="00FF3053">
              <w:t>Ūkio dalies administratorius</w:t>
            </w:r>
          </w:p>
        </w:tc>
        <w:tc>
          <w:tcPr>
            <w:tcW w:w="2979" w:type="dxa"/>
          </w:tcPr>
          <w:p w14:paraId="7F216CE6" w14:textId="77777777" w:rsidR="003B1399" w:rsidRPr="00FF3053" w:rsidRDefault="003B1399" w:rsidP="00BF52B0">
            <w:pPr>
              <w:jc w:val="right"/>
            </w:pPr>
            <w:r w:rsidRPr="00FF3053">
              <w:t>1</w:t>
            </w:r>
          </w:p>
        </w:tc>
        <w:tc>
          <w:tcPr>
            <w:tcW w:w="2087" w:type="dxa"/>
          </w:tcPr>
          <w:p w14:paraId="405B9E1A" w14:textId="77777777" w:rsidR="003B1399" w:rsidRPr="00FF3053" w:rsidRDefault="003B1399" w:rsidP="00BF52B0">
            <w:pPr>
              <w:jc w:val="right"/>
            </w:pPr>
            <w:r w:rsidRPr="00FF3053">
              <w:t>1</w:t>
            </w:r>
          </w:p>
        </w:tc>
      </w:tr>
      <w:tr w:rsidR="003B1399" w:rsidRPr="00FF3053" w14:paraId="7F453941" w14:textId="77777777" w:rsidTr="007172A2">
        <w:trPr>
          <w:jc w:val="center"/>
        </w:trPr>
        <w:tc>
          <w:tcPr>
            <w:tcW w:w="1053" w:type="dxa"/>
          </w:tcPr>
          <w:p w14:paraId="7BD11F88" w14:textId="77777777" w:rsidR="003B1399" w:rsidRPr="00FF3053" w:rsidRDefault="003B1399" w:rsidP="008E4389">
            <w:pPr>
              <w:jc w:val="center"/>
            </w:pPr>
            <w:r w:rsidRPr="00FF3053">
              <w:t>11</w:t>
            </w:r>
            <w:r w:rsidR="00BF52B0">
              <w:t>.</w:t>
            </w:r>
          </w:p>
        </w:tc>
        <w:tc>
          <w:tcPr>
            <w:tcW w:w="3799" w:type="dxa"/>
          </w:tcPr>
          <w:p w14:paraId="20B39793" w14:textId="77777777" w:rsidR="003B1399" w:rsidRPr="00FF3053" w:rsidRDefault="003B1399" w:rsidP="008E4389">
            <w:r w:rsidRPr="00FF3053">
              <w:t>Administratorius</w:t>
            </w:r>
          </w:p>
        </w:tc>
        <w:tc>
          <w:tcPr>
            <w:tcW w:w="2979" w:type="dxa"/>
          </w:tcPr>
          <w:p w14:paraId="24CA9CEC" w14:textId="77777777" w:rsidR="003B1399" w:rsidRPr="00FF3053" w:rsidRDefault="003B1399" w:rsidP="00BF52B0">
            <w:pPr>
              <w:jc w:val="right"/>
            </w:pPr>
            <w:r w:rsidRPr="00FF3053">
              <w:t>4</w:t>
            </w:r>
          </w:p>
        </w:tc>
        <w:tc>
          <w:tcPr>
            <w:tcW w:w="2087" w:type="dxa"/>
          </w:tcPr>
          <w:p w14:paraId="0BF2DE42" w14:textId="77777777" w:rsidR="003B1399" w:rsidRPr="00FF3053" w:rsidRDefault="003B1399" w:rsidP="00BF52B0">
            <w:pPr>
              <w:jc w:val="right"/>
            </w:pPr>
            <w:r w:rsidRPr="00FF3053">
              <w:t>3</w:t>
            </w:r>
          </w:p>
        </w:tc>
      </w:tr>
      <w:tr w:rsidR="003B1399" w:rsidRPr="00FF3053" w14:paraId="72A9070A" w14:textId="77777777" w:rsidTr="007172A2">
        <w:trPr>
          <w:jc w:val="center"/>
        </w:trPr>
        <w:tc>
          <w:tcPr>
            <w:tcW w:w="1053" w:type="dxa"/>
          </w:tcPr>
          <w:p w14:paraId="1DB2640F" w14:textId="77777777" w:rsidR="003B1399" w:rsidRPr="00FF3053" w:rsidRDefault="003B1399" w:rsidP="008E4389">
            <w:pPr>
              <w:jc w:val="center"/>
            </w:pPr>
            <w:r w:rsidRPr="00FF3053">
              <w:t>12</w:t>
            </w:r>
            <w:r w:rsidR="00BF52B0">
              <w:t>.</w:t>
            </w:r>
          </w:p>
        </w:tc>
        <w:tc>
          <w:tcPr>
            <w:tcW w:w="3799" w:type="dxa"/>
          </w:tcPr>
          <w:p w14:paraId="5FB54739" w14:textId="77777777" w:rsidR="003B1399" w:rsidRPr="00FF3053" w:rsidRDefault="003B1399" w:rsidP="008E4389">
            <w:r w:rsidRPr="00FF3053">
              <w:t>Sporto salės treneris</w:t>
            </w:r>
          </w:p>
        </w:tc>
        <w:tc>
          <w:tcPr>
            <w:tcW w:w="2979" w:type="dxa"/>
          </w:tcPr>
          <w:p w14:paraId="487A4341" w14:textId="77777777" w:rsidR="003B1399" w:rsidRPr="00FF3053" w:rsidRDefault="003B1399" w:rsidP="00BF52B0">
            <w:pPr>
              <w:jc w:val="right"/>
            </w:pPr>
            <w:r w:rsidRPr="00FF3053">
              <w:t>1</w:t>
            </w:r>
          </w:p>
        </w:tc>
        <w:tc>
          <w:tcPr>
            <w:tcW w:w="2087" w:type="dxa"/>
          </w:tcPr>
          <w:p w14:paraId="1572DD85" w14:textId="77777777" w:rsidR="003B1399" w:rsidRPr="00FF3053" w:rsidRDefault="003B1399" w:rsidP="00BF52B0">
            <w:pPr>
              <w:jc w:val="right"/>
            </w:pPr>
            <w:r w:rsidRPr="00FF3053">
              <w:t>1</w:t>
            </w:r>
          </w:p>
        </w:tc>
      </w:tr>
      <w:tr w:rsidR="003B1399" w:rsidRPr="00FF3053" w14:paraId="53093EF1" w14:textId="77777777" w:rsidTr="007172A2">
        <w:trPr>
          <w:jc w:val="center"/>
        </w:trPr>
        <w:tc>
          <w:tcPr>
            <w:tcW w:w="1053" w:type="dxa"/>
          </w:tcPr>
          <w:p w14:paraId="597FEEA9" w14:textId="77777777" w:rsidR="003B1399" w:rsidRPr="00FF3053" w:rsidRDefault="003B1399" w:rsidP="008E4389">
            <w:pPr>
              <w:jc w:val="center"/>
            </w:pPr>
            <w:r w:rsidRPr="00FF3053">
              <w:t>13</w:t>
            </w:r>
            <w:r w:rsidR="00BF52B0">
              <w:t>.</w:t>
            </w:r>
          </w:p>
        </w:tc>
        <w:tc>
          <w:tcPr>
            <w:tcW w:w="3799" w:type="dxa"/>
          </w:tcPr>
          <w:p w14:paraId="1BF3B61E" w14:textId="77777777" w:rsidR="003B1399" w:rsidRPr="00FF3053" w:rsidRDefault="003B1399" w:rsidP="008E4389">
            <w:r w:rsidRPr="00FF3053">
              <w:t>Gelbėtojas instruktorius</w:t>
            </w:r>
          </w:p>
        </w:tc>
        <w:tc>
          <w:tcPr>
            <w:tcW w:w="2979" w:type="dxa"/>
          </w:tcPr>
          <w:p w14:paraId="6F9E65E0" w14:textId="77777777" w:rsidR="003B1399" w:rsidRPr="00FF3053" w:rsidRDefault="003B1399" w:rsidP="00BF52B0">
            <w:pPr>
              <w:jc w:val="right"/>
            </w:pPr>
            <w:r w:rsidRPr="00FF3053">
              <w:t>3</w:t>
            </w:r>
          </w:p>
        </w:tc>
        <w:tc>
          <w:tcPr>
            <w:tcW w:w="2087" w:type="dxa"/>
          </w:tcPr>
          <w:p w14:paraId="2AB73F6F" w14:textId="77777777" w:rsidR="003B1399" w:rsidRPr="00FF3053" w:rsidRDefault="003B1399" w:rsidP="00BF52B0">
            <w:pPr>
              <w:jc w:val="right"/>
            </w:pPr>
            <w:r w:rsidRPr="00FF3053">
              <w:t xml:space="preserve">3 </w:t>
            </w:r>
          </w:p>
        </w:tc>
      </w:tr>
      <w:tr w:rsidR="003B1399" w:rsidRPr="00FF3053" w14:paraId="5BB3851E" w14:textId="77777777" w:rsidTr="007172A2">
        <w:trPr>
          <w:jc w:val="center"/>
        </w:trPr>
        <w:tc>
          <w:tcPr>
            <w:tcW w:w="1053" w:type="dxa"/>
          </w:tcPr>
          <w:p w14:paraId="24C0978B" w14:textId="77777777" w:rsidR="003B1399" w:rsidRPr="00FF3053" w:rsidRDefault="003B1399" w:rsidP="008E4389">
            <w:pPr>
              <w:jc w:val="center"/>
            </w:pPr>
            <w:r w:rsidRPr="00FF3053">
              <w:t>14</w:t>
            </w:r>
            <w:r w:rsidR="00BF52B0">
              <w:t>.</w:t>
            </w:r>
          </w:p>
        </w:tc>
        <w:tc>
          <w:tcPr>
            <w:tcW w:w="3799" w:type="dxa"/>
          </w:tcPr>
          <w:p w14:paraId="0B8269DE" w14:textId="77777777" w:rsidR="003B1399" w:rsidRPr="00FF3053" w:rsidRDefault="003B1399" w:rsidP="008E4389">
            <w:r w:rsidRPr="00FF3053">
              <w:t>Valytojas</w:t>
            </w:r>
          </w:p>
        </w:tc>
        <w:tc>
          <w:tcPr>
            <w:tcW w:w="2979" w:type="dxa"/>
          </w:tcPr>
          <w:p w14:paraId="2524303C" w14:textId="77777777" w:rsidR="003B1399" w:rsidRPr="00FF3053" w:rsidRDefault="003B1399" w:rsidP="00BF52B0">
            <w:pPr>
              <w:jc w:val="right"/>
            </w:pPr>
            <w:r w:rsidRPr="00FF3053">
              <w:t>5</w:t>
            </w:r>
          </w:p>
        </w:tc>
        <w:tc>
          <w:tcPr>
            <w:tcW w:w="2087" w:type="dxa"/>
          </w:tcPr>
          <w:p w14:paraId="785B2551" w14:textId="77777777" w:rsidR="003B1399" w:rsidRPr="00FF3053" w:rsidRDefault="003B1399" w:rsidP="00BF52B0">
            <w:pPr>
              <w:jc w:val="right"/>
            </w:pPr>
            <w:r w:rsidRPr="00FF3053">
              <w:t>4</w:t>
            </w:r>
          </w:p>
        </w:tc>
      </w:tr>
      <w:tr w:rsidR="003B1399" w:rsidRPr="00FF3053" w14:paraId="7F80B06B" w14:textId="77777777" w:rsidTr="007172A2">
        <w:trPr>
          <w:jc w:val="center"/>
        </w:trPr>
        <w:tc>
          <w:tcPr>
            <w:tcW w:w="1053" w:type="dxa"/>
          </w:tcPr>
          <w:p w14:paraId="1106B0EF" w14:textId="77777777" w:rsidR="003B1399" w:rsidRPr="00FF3053" w:rsidRDefault="003B1399" w:rsidP="008E4389">
            <w:pPr>
              <w:jc w:val="center"/>
            </w:pPr>
            <w:r w:rsidRPr="00FF3053">
              <w:t>15</w:t>
            </w:r>
            <w:r w:rsidR="00BF52B0">
              <w:t>.</w:t>
            </w:r>
          </w:p>
        </w:tc>
        <w:tc>
          <w:tcPr>
            <w:tcW w:w="3799" w:type="dxa"/>
          </w:tcPr>
          <w:p w14:paraId="48BE7CEB" w14:textId="77777777" w:rsidR="003B1399" w:rsidRPr="00FF3053" w:rsidRDefault="003B1399" w:rsidP="008E4389">
            <w:r w:rsidRPr="00FF3053">
              <w:t>Valytojas rūbininkas</w:t>
            </w:r>
          </w:p>
        </w:tc>
        <w:tc>
          <w:tcPr>
            <w:tcW w:w="2979" w:type="dxa"/>
          </w:tcPr>
          <w:p w14:paraId="4ECB10C5" w14:textId="77777777" w:rsidR="003B1399" w:rsidRPr="00FF3053" w:rsidRDefault="003B1399" w:rsidP="00BF52B0">
            <w:pPr>
              <w:jc w:val="right"/>
            </w:pPr>
            <w:r w:rsidRPr="00FF3053">
              <w:t>1</w:t>
            </w:r>
          </w:p>
        </w:tc>
        <w:tc>
          <w:tcPr>
            <w:tcW w:w="2087" w:type="dxa"/>
          </w:tcPr>
          <w:p w14:paraId="5F4F47C1" w14:textId="77777777" w:rsidR="003B1399" w:rsidRPr="00FF3053" w:rsidRDefault="003B1399" w:rsidP="00BF52B0">
            <w:pPr>
              <w:jc w:val="right"/>
            </w:pPr>
            <w:r w:rsidRPr="00FF3053">
              <w:t>0</w:t>
            </w:r>
          </w:p>
        </w:tc>
      </w:tr>
      <w:tr w:rsidR="003B1399" w:rsidRPr="00FF3053" w14:paraId="1A0BBC02" w14:textId="77777777" w:rsidTr="007172A2">
        <w:trPr>
          <w:jc w:val="center"/>
        </w:trPr>
        <w:tc>
          <w:tcPr>
            <w:tcW w:w="1053" w:type="dxa"/>
          </w:tcPr>
          <w:p w14:paraId="06FCFC00" w14:textId="77777777" w:rsidR="003B1399" w:rsidRPr="00FF3053" w:rsidRDefault="003B1399" w:rsidP="008E4389">
            <w:pPr>
              <w:jc w:val="center"/>
            </w:pPr>
            <w:r w:rsidRPr="00FF3053">
              <w:t>16</w:t>
            </w:r>
            <w:r w:rsidR="00BF52B0">
              <w:t>.</w:t>
            </w:r>
          </w:p>
        </w:tc>
        <w:tc>
          <w:tcPr>
            <w:tcW w:w="3799" w:type="dxa"/>
          </w:tcPr>
          <w:p w14:paraId="325C3AAE" w14:textId="77777777" w:rsidR="003B1399" w:rsidRPr="00FF3053" w:rsidRDefault="003B1399" w:rsidP="008E4389">
            <w:r w:rsidRPr="00FF3053">
              <w:t>Ūkio dalies darbuotojas</w:t>
            </w:r>
          </w:p>
        </w:tc>
        <w:tc>
          <w:tcPr>
            <w:tcW w:w="2979" w:type="dxa"/>
          </w:tcPr>
          <w:p w14:paraId="17440546" w14:textId="77777777" w:rsidR="003B1399" w:rsidRPr="00FF3053" w:rsidRDefault="003B1399" w:rsidP="00BF52B0">
            <w:pPr>
              <w:jc w:val="right"/>
            </w:pPr>
            <w:r w:rsidRPr="00FF3053">
              <w:t>2</w:t>
            </w:r>
          </w:p>
        </w:tc>
        <w:tc>
          <w:tcPr>
            <w:tcW w:w="2087" w:type="dxa"/>
          </w:tcPr>
          <w:p w14:paraId="278AFCAA" w14:textId="77777777" w:rsidR="003B1399" w:rsidRPr="00FF3053" w:rsidRDefault="003B1399" w:rsidP="00BF52B0">
            <w:pPr>
              <w:jc w:val="right"/>
            </w:pPr>
            <w:r w:rsidRPr="00FF3053">
              <w:t>1</w:t>
            </w:r>
          </w:p>
        </w:tc>
      </w:tr>
      <w:tr w:rsidR="003B1399" w:rsidRPr="00FF3053" w14:paraId="2FCE2D17" w14:textId="77777777" w:rsidTr="007172A2">
        <w:trPr>
          <w:jc w:val="center"/>
        </w:trPr>
        <w:tc>
          <w:tcPr>
            <w:tcW w:w="1053" w:type="dxa"/>
          </w:tcPr>
          <w:p w14:paraId="4F385FAF" w14:textId="77777777" w:rsidR="003B1399" w:rsidRPr="00FF3053" w:rsidRDefault="003B1399" w:rsidP="008E4389">
            <w:pPr>
              <w:jc w:val="center"/>
            </w:pPr>
            <w:r w:rsidRPr="00FF3053">
              <w:t>17</w:t>
            </w:r>
            <w:r w:rsidR="00BF52B0">
              <w:t>.</w:t>
            </w:r>
          </w:p>
        </w:tc>
        <w:tc>
          <w:tcPr>
            <w:tcW w:w="3799" w:type="dxa"/>
          </w:tcPr>
          <w:p w14:paraId="40BB96F0" w14:textId="77777777" w:rsidR="003B1399" w:rsidRPr="00FF3053" w:rsidRDefault="003B1399" w:rsidP="008E4389">
            <w:r w:rsidRPr="00FF3053">
              <w:t>Masažuotojas</w:t>
            </w:r>
          </w:p>
        </w:tc>
        <w:tc>
          <w:tcPr>
            <w:tcW w:w="2979" w:type="dxa"/>
          </w:tcPr>
          <w:p w14:paraId="779A5145" w14:textId="77777777" w:rsidR="003B1399" w:rsidRPr="00FF3053" w:rsidRDefault="003B1399" w:rsidP="00BF52B0">
            <w:pPr>
              <w:jc w:val="right"/>
            </w:pPr>
            <w:r w:rsidRPr="00FF3053">
              <w:t>1</w:t>
            </w:r>
          </w:p>
        </w:tc>
        <w:tc>
          <w:tcPr>
            <w:tcW w:w="2087" w:type="dxa"/>
          </w:tcPr>
          <w:p w14:paraId="762CCD55" w14:textId="77777777" w:rsidR="003B1399" w:rsidRPr="00FF3053" w:rsidRDefault="003B1399" w:rsidP="00BF52B0">
            <w:pPr>
              <w:jc w:val="right"/>
            </w:pPr>
            <w:r w:rsidRPr="00FF3053">
              <w:t>0</w:t>
            </w:r>
          </w:p>
        </w:tc>
      </w:tr>
      <w:tr w:rsidR="003B1399" w:rsidRPr="00FF3053" w14:paraId="3CF2ED0B" w14:textId="77777777" w:rsidTr="007172A2">
        <w:trPr>
          <w:jc w:val="center"/>
        </w:trPr>
        <w:tc>
          <w:tcPr>
            <w:tcW w:w="1053" w:type="dxa"/>
          </w:tcPr>
          <w:p w14:paraId="13A4A4E6" w14:textId="77777777" w:rsidR="003B1399" w:rsidRPr="00FF3053" w:rsidRDefault="003B1399" w:rsidP="008E4389">
            <w:pPr>
              <w:jc w:val="center"/>
            </w:pPr>
            <w:r w:rsidRPr="00FF3053">
              <w:t>18</w:t>
            </w:r>
            <w:r w:rsidR="00BF52B0">
              <w:t>.</w:t>
            </w:r>
          </w:p>
        </w:tc>
        <w:tc>
          <w:tcPr>
            <w:tcW w:w="3799" w:type="dxa"/>
          </w:tcPr>
          <w:p w14:paraId="2E56C15B" w14:textId="77777777" w:rsidR="003B1399" w:rsidRPr="00FF3053" w:rsidRDefault="003B1399" w:rsidP="008E4389">
            <w:r w:rsidRPr="00FF3053">
              <w:t>Kineziterapeutas</w:t>
            </w:r>
          </w:p>
        </w:tc>
        <w:tc>
          <w:tcPr>
            <w:tcW w:w="2979" w:type="dxa"/>
          </w:tcPr>
          <w:p w14:paraId="51448391" w14:textId="77777777" w:rsidR="003B1399" w:rsidRPr="00FF3053" w:rsidRDefault="003B1399" w:rsidP="00BF52B0">
            <w:pPr>
              <w:jc w:val="right"/>
            </w:pPr>
            <w:r w:rsidRPr="00FF3053">
              <w:t>1</w:t>
            </w:r>
          </w:p>
        </w:tc>
        <w:tc>
          <w:tcPr>
            <w:tcW w:w="2087" w:type="dxa"/>
          </w:tcPr>
          <w:p w14:paraId="4C7844C4" w14:textId="77777777" w:rsidR="003B1399" w:rsidRPr="00FF3053" w:rsidRDefault="003B1399" w:rsidP="00BF52B0">
            <w:pPr>
              <w:jc w:val="right"/>
            </w:pPr>
            <w:r w:rsidRPr="00FF3053">
              <w:t>0</w:t>
            </w:r>
          </w:p>
        </w:tc>
      </w:tr>
      <w:tr w:rsidR="003B1399" w:rsidRPr="00FF3053" w14:paraId="18CF7C31" w14:textId="77777777" w:rsidTr="007172A2">
        <w:trPr>
          <w:jc w:val="center"/>
        </w:trPr>
        <w:tc>
          <w:tcPr>
            <w:tcW w:w="1053" w:type="dxa"/>
          </w:tcPr>
          <w:p w14:paraId="4E7C90AB" w14:textId="77777777" w:rsidR="003B1399" w:rsidRPr="00FF3053" w:rsidRDefault="003B1399" w:rsidP="008E4389">
            <w:pPr>
              <w:jc w:val="center"/>
            </w:pPr>
            <w:r w:rsidRPr="00FF3053">
              <w:t>19</w:t>
            </w:r>
            <w:r w:rsidR="00BF52B0">
              <w:t>.</w:t>
            </w:r>
          </w:p>
        </w:tc>
        <w:tc>
          <w:tcPr>
            <w:tcW w:w="3799" w:type="dxa"/>
          </w:tcPr>
          <w:p w14:paraId="1BC6C983" w14:textId="77777777" w:rsidR="003B1399" w:rsidRPr="00FF3053" w:rsidRDefault="003B1399" w:rsidP="008E4389">
            <w:r w:rsidRPr="00FF3053">
              <w:t>Administratorius rūbininkas</w:t>
            </w:r>
          </w:p>
        </w:tc>
        <w:tc>
          <w:tcPr>
            <w:tcW w:w="2979" w:type="dxa"/>
          </w:tcPr>
          <w:p w14:paraId="342D74D1" w14:textId="77777777" w:rsidR="003B1399" w:rsidRPr="00FF3053" w:rsidRDefault="003B1399" w:rsidP="00BF52B0">
            <w:pPr>
              <w:jc w:val="right"/>
            </w:pPr>
            <w:r w:rsidRPr="00FF3053">
              <w:t>1</w:t>
            </w:r>
          </w:p>
        </w:tc>
        <w:tc>
          <w:tcPr>
            <w:tcW w:w="2087" w:type="dxa"/>
          </w:tcPr>
          <w:p w14:paraId="4EE741AD" w14:textId="77777777" w:rsidR="003B1399" w:rsidRPr="00FF3053" w:rsidRDefault="003B1399" w:rsidP="00BF52B0">
            <w:pPr>
              <w:jc w:val="right"/>
            </w:pPr>
            <w:r w:rsidRPr="00FF3053">
              <w:t>0</w:t>
            </w:r>
          </w:p>
        </w:tc>
      </w:tr>
      <w:tr w:rsidR="003B1399" w:rsidRPr="00FF3053" w14:paraId="0ECFF580" w14:textId="77777777" w:rsidTr="007172A2">
        <w:trPr>
          <w:jc w:val="center"/>
        </w:trPr>
        <w:tc>
          <w:tcPr>
            <w:tcW w:w="1053" w:type="dxa"/>
          </w:tcPr>
          <w:p w14:paraId="6ADC1E51" w14:textId="77777777" w:rsidR="003B1399" w:rsidRPr="00FF3053" w:rsidRDefault="003B1399" w:rsidP="008E4389">
            <w:pPr>
              <w:jc w:val="center"/>
            </w:pPr>
            <w:r w:rsidRPr="00FF3053">
              <w:t>20</w:t>
            </w:r>
            <w:r w:rsidR="00BF52B0">
              <w:t>.</w:t>
            </w:r>
          </w:p>
        </w:tc>
        <w:tc>
          <w:tcPr>
            <w:tcW w:w="3799" w:type="dxa"/>
          </w:tcPr>
          <w:p w14:paraId="19840450" w14:textId="77777777" w:rsidR="003B1399" w:rsidRPr="00FF3053" w:rsidRDefault="003B1399" w:rsidP="008E4389">
            <w:r w:rsidRPr="00FF3053">
              <w:t>Buhalteris</w:t>
            </w:r>
          </w:p>
        </w:tc>
        <w:tc>
          <w:tcPr>
            <w:tcW w:w="2979" w:type="dxa"/>
          </w:tcPr>
          <w:p w14:paraId="78A62057" w14:textId="77777777" w:rsidR="003B1399" w:rsidRPr="00FF3053" w:rsidRDefault="003B1399" w:rsidP="00BF52B0">
            <w:pPr>
              <w:jc w:val="right"/>
            </w:pPr>
            <w:r w:rsidRPr="00FF3053">
              <w:t>1</w:t>
            </w:r>
          </w:p>
        </w:tc>
        <w:tc>
          <w:tcPr>
            <w:tcW w:w="2087" w:type="dxa"/>
          </w:tcPr>
          <w:p w14:paraId="18339B0D" w14:textId="77777777" w:rsidR="003B1399" w:rsidRPr="00FF3053" w:rsidRDefault="003B1399" w:rsidP="00BF52B0">
            <w:pPr>
              <w:jc w:val="right"/>
            </w:pPr>
            <w:r w:rsidRPr="00FF3053">
              <w:t xml:space="preserve">1 (tarp 0,5 ir 0,75 etato) </w:t>
            </w:r>
          </w:p>
        </w:tc>
      </w:tr>
      <w:tr w:rsidR="003B1399" w:rsidRPr="00FF3053" w14:paraId="093674D9" w14:textId="77777777" w:rsidTr="007172A2">
        <w:trPr>
          <w:jc w:val="center"/>
        </w:trPr>
        <w:tc>
          <w:tcPr>
            <w:tcW w:w="1053" w:type="dxa"/>
          </w:tcPr>
          <w:p w14:paraId="5B09F6AE" w14:textId="77777777" w:rsidR="003B1399" w:rsidRPr="00FF3053" w:rsidRDefault="003B1399" w:rsidP="008E4389">
            <w:pPr>
              <w:jc w:val="center"/>
            </w:pPr>
            <w:r w:rsidRPr="00FF3053">
              <w:t>21</w:t>
            </w:r>
            <w:r w:rsidR="00BF52B0">
              <w:t>.</w:t>
            </w:r>
          </w:p>
        </w:tc>
        <w:tc>
          <w:tcPr>
            <w:tcW w:w="3799" w:type="dxa"/>
          </w:tcPr>
          <w:p w14:paraId="2849607B" w14:textId="77777777" w:rsidR="003B1399" w:rsidRPr="00FF3053" w:rsidRDefault="003B1399" w:rsidP="008E4389">
            <w:r w:rsidRPr="00FF3053">
              <w:t>Mankštos specialistas</w:t>
            </w:r>
          </w:p>
        </w:tc>
        <w:tc>
          <w:tcPr>
            <w:tcW w:w="2979" w:type="dxa"/>
          </w:tcPr>
          <w:p w14:paraId="22071E69" w14:textId="77777777" w:rsidR="003B1399" w:rsidRPr="00FF3053" w:rsidRDefault="003B1399" w:rsidP="00BF52B0">
            <w:pPr>
              <w:jc w:val="right"/>
            </w:pPr>
            <w:r w:rsidRPr="00FF3053">
              <w:t>1</w:t>
            </w:r>
          </w:p>
        </w:tc>
        <w:tc>
          <w:tcPr>
            <w:tcW w:w="2087" w:type="dxa"/>
          </w:tcPr>
          <w:p w14:paraId="06265FD0" w14:textId="77777777" w:rsidR="003B1399" w:rsidRPr="00FF3053" w:rsidRDefault="003B1399" w:rsidP="00BF52B0">
            <w:pPr>
              <w:jc w:val="right"/>
            </w:pPr>
            <w:r w:rsidRPr="00FF3053">
              <w:t>Nuo 2021-05-18 iki 2021-08-31 dirbo po 2 val</w:t>
            </w:r>
            <w:r>
              <w:t>.</w:t>
            </w:r>
          </w:p>
        </w:tc>
      </w:tr>
      <w:tr w:rsidR="003B1399" w:rsidRPr="00FF3053" w14:paraId="7DC3A9C7" w14:textId="77777777" w:rsidTr="007172A2">
        <w:trPr>
          <w:jc w:val="center"/>
        </w:trPr>
        <w:tc>
          <w:tcPr>
            <w:tcW w:w="1053" w:type="dxa"/>
          </w:tcPr>
          <w:p w14:paraId="092D6AD9" w14:textId="77777777" w:rsidR="003B1399" w:rsidRPr="00FF3053" w:rsidRDefault="003B1399" w:rsidP="008E4389">
            <w:pPr>
              <w:jc w:val="center"/>
            </w:pPr>
            <w:r w:rsidRPr="00FF3053">
              <w:t>22</w:t>
            </w:r>
            <w:r w:rsidR="00BF52B0">
              <w:t>.</w:t>
            </w:r>
          </w:p>
        </w:tc>
        <w:tc>
          <w:tcPr>
            <w:tcW w:w="3799" w:type="dxa"/>
          </w:tcPr>
          <w:p w14:paraId="2E68BB49" w14:textId="77777777" w:rsidR="003B1399" w:rsidRPr="00FF3053" w:rsidRDefault="003B1399" w:rsidP="008E4389">
            <w:r w:rsidRPr="00FF3053">
              <w:t>Asmens duomenų pareigūnas</w:t>
            </w:r>
          </w:p>
        </w:tc>
        <w:tc>
          <w:tcPr>
            <w:tcW w:w="2979" w:type="dxa"/>
          </w:tcPr>
          <w:p w14:paraId="02E598B2" w14:textId="77777777" w:rsidR="003B1399" w:rsidRPr="00FF3053" w:rsidRDefault="003B1399" w:rsidP="00BF52B0">
            <w:pPr>
              <w:jc w:val="right"/>
            </w:pPr>
            <w:r w:rsidRPr="00FF3053">
              <w:t>0,5</w:t>
            </w:r>
          </w:p>
        </w:tc>
        <w:tc>
          <w:tcPr>
            <w:tcW w:w="2087" w:type="dxa"/>
          </w:tcPr>
          <w:p w14:paraId="3D1F887B" w14:textId="77777777" w:rsidR="003B1399" w:rsidRPr="00FF3053" w:rsidRDefault="003B1399" w:rsidP="00BF52B0">
            <w:pPr>
              <w:jc w:val="right"/>
            </w:pPr>
            <w:r w:rsidRPr="00FF3053">
              <w:t>0</w:t>
            </w:r>
          </w:p>
        </w:tc>
      </w:tr>
      <w:tr w:rsidR="003B1399" w:rsidRPr="00FF3053" w14:paraId="0477D9F8" w14:textId="77777777" w:rsidTr="007172A2">
        <w:trPr>
          <w:jc w:val="center"/>
        </w:trPr>
        <w:tc>
          <w:tcPr>
            <w:tcW w:w="1053" w:type="dxa"/>
          </w:tcPr>
          <w:p w14:paraId="565538FE" w14:textId="77777777" w:rsidR="003B1399" w:rsidRPr="00FF3053" w:rsidRDefault="003B1399" w:rsidP="008E4389">
            <w:pPr>
              <w:jc w:val="center"/>
            </w:pPr>
            <w:r w:rsidRPr="00FF3053">
              <w:t>23</w:t>
            </w:r>
            <w:r w:rsidR="00BF52B0">
              <w:t>.</w:t>
            </w:r>
          </w:p>
        </w:tc>
        <w:tc>
          <w:tcPr>
            <w:tcW w:w="3799" w:type="dxa"/>
          </w:tcPr>
          <w:p w14:paraId="1E78524D" w14:textId="77777777" w:rsidR="003B1399" w:rsidRPr="00FF3053" w:rsidRDefault="003B1399" w:rsidP="008E4389">
            <w:r w:rsidRPr="00FF3053">
              <w:t>Pagalbinis darbuotojas</w:t>
            </w:r>
          </w:p>
        </w:tc>
        <w:tc>
          <w:tcPr>
            <w:tcW w:w="2979" w:type="dxa"/>
          </w:tcPr>
          <w:p w14:paraId="08FA0847" w14:textId="77777777" w:rsidR="003B1399" w:rsidRPr="00FF3053" w:rsidRDefault="003B1399" w:rsidP="00BF52B0">
            <w:pPr>
              <w:jc w:val="right"/>
            </w:pPr>
            <w:r w:rsidRPr="00FF3053">
              <w:t>2</w:t>
            </w:r>
          </w:p>
        </w:tc>
        <w:tc>
          <w:tcPr>
            <w:tcW w:w="2087" w:type="dxa"/>
          </w:tcPr>
          <w:p w14:paraId="7B1C3706" w14:textId="77777777" w:rsidR="003B1399" w:rsidRPr="00FF3053" w:rsidRDefault="003B1399" w:rsidP="00BF52B0">
            <w:pPr>
              <w:jc w:val="right"/>
            </w:pPr>
            <w:r w:rsidRPr="00FF3053">
              <w:t>0</w:t>
            </w:r>
          </w:p>
        </w:tc>
      </w:tr>
      <w:tr w:rsidR="003B1399" w:rsidRPr="00FF3053" w14:paraId="1CEBB4FF" w14:textId="77777777" w:rsidTr="007172A2">
        <w:trPr>
          <w:jc w:val="center"/>
        </w:trPr>
        <w:tc>
          <w:tcPr>
            <w:tcW w:w="1053" w:type="dxa"/>
          </w:tcPr>
          <w:p w14:paraId="04F1AB15" w14:textId="77777777" w:rsidR="003B1399" w:rsidRPr="00FF3053" w:rsidRDefault="003B1399" w:rsidP="008E4389">
            <w:pPr>
              <w:jc w:val="center"/>
            </w:pPr>
            <w:r w:rsidRPr="00FF3053">
              <w:t>24</w:t>
            </w:r>
            <w:r w:rsidR="00BF52B0">
              <w:t>.</w:t>
            </w:r>
          </w:p>
        </w:tc>
        <w:tc>
          <w:tcPr>
            <w:tcW w:w="3799" w:type="dxa"/>
          </w:tcPr>
          <w:p w14:paraId="463CE9A5" w14:textId="77777777" w:rsidR="003B1399" w:rsidRPr="00FF3053" w:rsidRDefault="003B1399" w:rsidP="008E4389">
            <w:r w:rsidRPr="00FF3053">
              <w:t>Pirtininkas</w:t>
            </w:r>
          </w:p>
        </w:tc>
        <w:tc>
          <w:tcPr>
            <w:tcW w:w="2979" w:type="dxa"/>
          </w:tcPr>
          <w:p w14:paraId="29DC2E71" w14:textId="77777777" w:rsidR="003B1399" w:rsidRPr="00FF3053" w:rsidRDefault="003B1399" w:rsidP="00BF52B0">
            <w:pPr>
              <w:jc w:val="right"/>
            </w:pPr>
            <w:r w:rsidRPr="00FF3053">
              <w:t>1</w:t>
            </w:r>
          </w:p>
        </w:tc>
        <w:tc>
          <w:tcPr>
            <w:tcW w:w="2087" w:type="dxa"/>
          </w:tcPr>
          <w:p w14:paraId="7EEE742C" w14:textId="77777777" w:rsidR="003B1399" w:rsidRPr="00FF3053" w:rsidRDefault="003B1399" w:rsidP="00BF52B0">
            <w:pPr>
              <w:jc w:val="right"/>
            </w:pPr>
            <w:r w:rsidRPr="00FF3053">
              <w:t>0</w:t>
            </w:r>
          </w:p>
        </w:tc>
      </w:tr>
      <w:tr w:rsidR="003B1399" w:rsidRPr="00FF3053" w14:paraId="3AB42DCB" w14:textId="77777777" w:rsidTr="007172A2">
        <w:trPr>
          <w:jc w:val="center"/>
        </w:trPr>
        <w:tc>
          <w:tcPr>
            <w:tcW w:w="1053" w:type="dxa"/>
          </w:tcPr>
          <w:p w14:paraId="198B5B9A" w14:textId="77777777" w:rsidR="003B1399" w:rsidRPr="00FF3053" w:rsidRDefault="008E4389" w:rsidP="008E4389">
            <w:pPr>
              <w:jc w:val="center"/>
              <w:rPr>
                <w:b/>
                <w:bCs/>
              </w:rPr>
            </w:pPr>
            <w:r>
              <w:rPr>
                <w:b/>
                <w:bCs/>
              </w:rPr>
              <w:t>Iš viso</w:t>
            </w:r>
          </w:p>
        </w:tc>
        <w:tc>
          <w:tcPr>
            <w:tcW w:w="3799" w:type="dxa"/>
          </w:tcPr>
          <w:p w14:paraId="1245E8EE" w14:textId="77777777" w:rsidR="003B1399" w:rsidRPr="00FF3053" w:rsidRDefault="003B1399" w:rsidP="008E4389">
            <w:pPr>
              <w:rPr>
                <w:b/>
                <w:bCs/>
              </w:rPr>
            </w:pPr>
            <w:r w:rsidRPr="00FF3053">
              <w:rPr>
                <w:b/>
                <w:bCs/>
              </w:rPr>
              <w:t>24 pareigybės</w:t>
            </w:r>
          </w:p>
        </w:tc>
        <w:tc>
          <w:tcPr>
            <w:tcW w:w="2979" w:type="dxa"/>
          </w:tcPr>
          <w:p w14:paraId="1F05BEF7" w14:textId="77777777" w:rsidR="003B1399" w:rsidRPr="00FF3053" w:rsidRDefault="003B1399" w:rsidP="00BF52B0">
            <w:pPr>
              <w:jc w:val="right"/>
              <w:rPr>
                <w:b/>
                <w:bCs/>
              </w:rPr>
            </w:pPr>
            <w:r w:rsidRPr="00FF3053">
              <w:rPr>
                <w:b/>
                <w:bCs/>
              </w:rPr>
              <w:t>36 etatai</w:t>
            </w:r>
          </w:p>
        </w:tc>
        <w:tc>
          <w:tcPr>
            <w:tcW w:w="2087" w:type="dxa"/>
          </w:tcPr>
          <w:p w14:paraId="3A7BCEAA" w14:textId="77777777" w:rsidR="003B1399" w:rsidRPr="00FF3053" w:rsidRDefault="003B1399" w:rsidP="00BF52B0">
            <w:pPr>
              <w:jc w:val="right"/>
              <w:rPr>
                <w:b/>
                <w:bCs/>
              </w:rPr>
            </w:pPr>
            <w:r w:rsidRPr="00FF3053">
              <w:rPr>
                <w:b/>
                <w:bCs/>
              </w:rPr>
              <w:t>20,25 etato</w:t>
            </w:r>
          </w:p>
        </w:tc>
      </w:tr>
    </w:tbl>
    <w:p w14:paraId="2D4D9D03" w14:textId="77777777" w:rsidR="003B1399" w:rsidRPr="00FF3053" w:rsidRDefault="003B1399" w:rsidP="003B1399">
      <w:pPr>
        <w:rPr>
          <w:b/>
        </w:rPr>
      </w:pPr>
    </w:p>
    <w:p w14:paraId="158D54E2" w14:textId="77777777" w:rsidR="003B1399" w:rsidRPr="00FF3053" w:rsidRDefault="003B1399" w:rsidP="003B1399">
      <w:pPr>
        <w:jc w:val="center"/>
        <w:rPr>
          <w:b/>
        </w:rPr>
      </w:pPr>
    </w:p>
    <w:p w14:paraId="69FE1EF1" w14:textId="77777777" w:rsidR="003B1399" w:rsidRPr="00FF3053" w:rsidRDefault="003B1399" w:rsidP="003B1399">
      <w:pPr>
        <w:jc w:val="center"/>
        <w:rPr>
          <w:b/>
        </w:rPr>
      </w:pPr>
    </w:p>
    <w:p w14:paraId="54F5F045" w14:textId="77777777" w:rsidR="003B1399" w:rsidRPr="00FF3053" w:rsidRDefault="003B1399" w:rsidP="003B1399">
      <w:pPr>
        <w:jc w:val="center"/>
        <w:rPr>
          <w:b/>
        </w:rPr>
      </w:pPr>
    </w:p>
    <w:p w14:paraId="7A0F7668" w14:textId="77777777" w:rsidR="003B1399" w:rsidRPr="00FF3053" w:rsidRDefault="003B1399" w:rsidP="003B1399">
      <w:pPr>
        <w:jc w:val="center"/>
        <w:rPr>
          <w:b/>
        </w:rPr>
      </w:pPr>
      <w:r w:rsidRPr="00FF3053">
        <w:rPr>
          <w:b/>
        </w:rPr>
        <w:t>10.1. 2021 metų Įstaigos dalininkų patvirtinta struktūra</w:t>
      </w:r>
    </w:p>
    <w:p w14:paraId="3E3E70D6" w14:textId="77777777" w:rsidR="003B1399" w:rsidRPr="00FF3053" w:rsidRDefault="003B1399" w:rsidP="003B1399">
      <w:pPr>
        <w:jc w:val="center"/>
        <w:rPr>
          <w:b/>
        </w:rPr>
      </w:pPr>
    </w:p>
    <w:p w14:paraId="7C7BA1B9" w14:textId="77777777" w:rsidR="003B1399" w:rsidRPr="00FF3053" w:rsidRDefault="003B1399" w:rsidP="003B1399">
      <w:pPr>
        <w:jc w:val="center"/>
        <w:rPr>
          <w:b/>
        </w:rPr>
      </w:pPr>
    </w:p>
    <w:p w14:paraId="2DF82A33" w14:textId="77777777" w:rsidR="003B1399" w:rsidRPr="00FF3053" w:rsidRDefault="003B1399" w:rsidP="003B1399">
      <w:pPr>
        <w:jc w:val="both"/>
        <w:rPr>
          <w:b/>
        </w:rPr>
      </w:pPr>
    </w:p>
    <w:p w14:paraId="2477A0E6" w14:textId="77777777" w:rsidR="003B1399" w:rsidRPr="00FF3053" w:rsidRDefault="003B1399" w:rsidP="003B1399">
      <w:pPr>
        <w:jc w:val="both"/>
        <w:rPr>
          <w:b/>
        </w:rPr>
      </w:pPr>
      <w:r>
        <w:rPr>
          <w:b/>
          <w:noProof/>
          <w:lang w:val="en-US"/>
        </w:rPr>
        <mc:AlternateContent>
          <mc:Choice Requires="wpg">
            <w:drawing>
              <wp:anchor distT="0" distB="0" distL="114300" distR="114300" simplePos="0" relativeHeight="251662336" behindDoc="0" locked="0" layoutInCell="1" allowOverlap="1" wp14:anchorId="25DB0C4B" wp14:editId="5F735FAD">
                <wp:simplePos x="0" y="0"/>
                <wp:positionH relativeFrom="column">
                  <wp:align>center</wp:align>
                </wp:positionH>
                <wp:positionV relativeFrom="paragraph">
                  <wp:posOffset>-252095</wp:posOffset>
                </wp:positionV>
                <wp:extent cx="6837045" cy="6173470"/>
                <wp:effectExtent l="0" t="0" r="20955" b="1778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7045" cy="6173470"/>
                          <a:chOff x="708" y="1431"/>
                          <a:chExt cx="10767" cy="9722"/>
                        </a:xfrm>
                      </wpg:grpSpPr>
                      <wps:wsp>
                        <wps:cNvPr id="8" name="Line 63"/>
                        <wps:cNvCnPr>
                          <a:cxnSpLocks noChangeShapeType="1"/>
                        </wps:cNvCnPr>
                        <wps:spPr bwMode="auto">
                          <a:xfrm flipH="1">
                            <a:off x="1978" y="7084"/>
                            <a:ext cx="1027" cy="1727"/>
                          </a:xfrm>
                          <a:prstGeom prst="line">
                            <a:avLst/>
                          </a:prstGeom>
                          <a:noFill/>
                          <a:ln w="9525">
                            <a:solidFill>
                              <a:srgbClr val="000000"/>
                            </a:solidFill>
                            <a:round/>
                            <a:headEnd/>
                            <a:tailEnd type="triangle" w="med" len="med"/>
                          </a:ln>
                          <a:effectLst/>
                        </wps:spPr>
                        <wps:bodyPr/>
                      </wps:wsp>
                      <wps:wsp>
                        <wps:cNvPr id="9" name="Line 64"/>
                        <wps:cNvCnPr>
                          <a:cxnSpLocks noChangeShapeType="1"/>
                        </wps:cNvCnPr>
                        <wps:spPr bwMode="auto">
                          <a:xfrm flipH="1">
                            <a:off x="8750" y="7084"/>
                            <a:ext cx="205" cy="3052"/>
                          </a:xfrm>
                          <a:prstGeom prst="line">
                            <a:avLst/>
                          </a:prstGeom>
                          <a:noFill/>
                          <a:ln w="9525">
                            <a:solidFill>
                              <a:srgbClr val="000000"/>
                            </a:solidFill>
                            <a:round/>
                            <a:headEnd/>
                            <a:tailEnd type="triangle" w="med" len="med"/>
                          </a:ln>
                        </wps:spPr>
                        <wps:bodyPr/>
                      </wps:wsp>
                      <wps:wsp>
                        <wps:cNvPr id="10" name="Line 65"/>
                        <wps:cNvCnPr>
                          <a:cxnSpLocks noChangeShapeType="1"/>
                        </wps:cNvCnPr>
                        <wps:spPr bwMode="auto">
                          <a:xfrm>
                            <a:off x="3483" y="6980"/>
                            <a:ext cx="2368" cy="3157"/>
                          </a:xfrm>
                          <a:prstGeom prst="line">
                            <a:avLst/>
                          </a:prstGeom>
                          <a:noFill/>
                          <a:ln w="9525">
                            <a:solidFill>
                              <a:srgbClr val="000000"/>
                            </a:solidFill>
                            <a:round/>
                            <a:headEnd/>
                            <a:tailEnd type="triangle" w="med" len="med"/>
                          </a:ln>
                          <a:effectLst/>
                        </wps:spPr>
                        <wps:bodyPr/>
                      </wps:wsp>
                      <wps:wsp>
                        <wps:cNvPr id="11" name="Line 66"/>
                        <wps:cNvCnPr>
                          <a:cxnSpLocks noChangeShapeType="1"/>
                        </wps:cNvCnPr>
                        <wps:spPr bwMode="auto">
                          <a:xfrm flipH="1">
                            <a:off x="2520" y="6980"/>
                            <a:ext cx="630" cy="3165"/>
                          </a:xfrm>
                          <a:prstGeom prst="line">
                            <a:avLst/>
                          </a:prstGeom>
                          <a:noFill/>
                          <a:ln w="9525">
                            <a:solidFill>
                              <a:srgbClr val="000000"/>
                            </a:solidFill>
                            <a:round/>
                            <a:headEnd/>
                            <a:tailEnd type="triangle" w="med" len="med"/>
                          </a:ln>
                          <a:effectLst/>
                        </wps:spPr>
                        <wps:bodyPr/>
                      </wps:wsp>
                      <wps:wsp>
                        <wps:cNvPr id="12" name="Line 67"/>
                        <wps:cNvCnPr>
                          <a:cxnSpLocks noChangeShapeType="1"/>
                        </wps:cNvCnPr>
                        <wps:spPr bwMode="auto">
                          <a:xfrm flipH="1">
                            <a:off x="7419" y="7112"/>
                            <a:ext cx="1278" cy="1680"/>
                          </a:xfrm>
                          <a:prstGeom prst="line">
                            <a:avLst/>
                          </a:prstGeom>
                          <a:noFill/>
                          <a:ln w="9525">
                            <a:solidFill>
                              <a:srgbClr val="000000"/>
                            </a:solidFill>
                            <a:round/>
                            <a:headEnd/>
                            <a:tailEnd type="triangle" w="med" len="med"/>
                          </a:ln>
                          <a:effectLst/>
                        </wps:spPr>
                        <wps:bodyPr/>
                      </wps:wsp>
                      <wps:wsp>
                        <wps:cNvPr id="13" name="Line 68"/>
                        <wps:cNvCnPr>
                          <a:cxnSpLocks noChangeShapeType="1"/>
                        </wps:cNvCnPr>
                        <wps:spPr bwMode="auto">
                          <a:xfrm>
                            <a:off x="9565" y="7130"/>
                            <a:ext cx="1176" cy="1681"/>
                          </a:xfrm>
                          <a:prstGeom prst="line">
                            <a:avLst/>
                          </a:prstGeom>
                          <a:noFill/>
                          <a:ln w="9525">
                            <a:solidFill>
                              <a:srgbClr val="000000"/>
                            </a:solidFill>
                            <a:round/>
                            <a:headEnd/>
                            <a:tailEnd type="triangle" w="med" len="med"/>
                          </a:ln>
                          <a:effectLst/>
                        </wps:spPr>
                        <wps:bodyPr/>
                      </wps:wsp>
                      <wps:wsp>
                        <wps:cNvPr id="14" name="Line 69"/>
                        <wps:cNvCnPr>
                          <a:cxnSpLocks noChangeShapeType="1"/>
                        </wps:cNvCnPr>
                        <wps:spPr bwMode="auto">
                          <a:xfrm>
                            <a:off x="6621" y="3901"/>
                            <a:ext cx="2418" cy="2201"/>
                          </a:xfrm>
                          <a:prstGeom prst="line">
                            <a:avLst/>
                          </a:prstGeom>
                          <a:noFill/>
                          <a:ln w="9525">
                            <a:solidFill>
                              <a:srgbClr val="000000"/>
                            </a:solidFill>
                            <a:round/>
                            <a:headEnd/>
                            <a:tailEnd type="triangle" w="med" len="med"/>
                          </a:ln>
                          <a:effectLst/>
                        </wps:spPr>
                        <wps:bodyPr/>
                      </wps:wsp>
                      <wps:wsp>
                        <wps:cNvPr id="15" name="Text Box 70"/>
                        <wps:cNvSpPr txBox="1">
                          <a:spLocks noChangeArrowheads="1"/>
                        </wps:cNvSpPr>
                        <wps:spPr bwMode="auto">
                          <a:xfrm>
                            <a:off x="6579" y="8792"/>
                            <a:ext cx="2118" cy="1008"/>
                          </a:xfrm>
                          <a:prstGeom prst="rect">
                            <a:avLst/>
                          </a:prstGeom>
                          <a:solidFill>
                            <a:srgbClr val="FFFFFF"/>
                          </a:solidFill>
                          <a:ln w="9525">
                            <a:solidFill>
                              <a:srgbClr val="000000"/>
                            </a:solidFill>
                            <a:miter lim="800000"/>
                            <a:headEnd/>
                            <a:tailEnd/>
                          </a:ln>
                        </wps:spPr>
                        <wps:txbx>
                          <w:txbxContent>
                            <w:p w14:paraId="36E4B74A" w14:textId="77777777" w:rsidR="00101509" w:rsidRPr="002B7782" w:rsidRDefault="00101509" w:rsidP="003B1399">
                              <w:pPr>
                                <w:jc w:val="center"/>
                                <w:rPr>
                                  <w:b/>
                                  <w:kern w:val="24"/>
                                  <w:position w:val="-6"/>
                                </w:rPr>
                              </w:pPr>
                              <w:r>
                                <w:rPr>
                                  <w:b/>
                                  <w:kern w:val="24"/>
                                  <w:position w:val="-6"/>
                                </w:rPr>
                                <w:t>Valytojas</w:t>
                              </w:r>
                            </w:p>
                          </w:txbxContent>
                        </wps:txbx>
                        <wps:bodyPr rot="0" vert="horz" wrap="square" lIns="91440" tIns="162000" rIns="91440" bIns="90000" anchor="t" anchorCtr="0" upright="1">
                          <a:noAutofit/>
                        </wps:bodyPr>
                      </wps:wsp>
                      <wps:wsp>
                        <wps:cNvPr id="16" name="Text Box 71"/>
                        <wps:cNvSpPr txBox="1">
                          <a:spLocks noChangeArrowheads="1"/>
                        </wps:cNvSpPr>
                        <wps:spPr bwMode="auto">
                          <a:xfrm>
                            <a:off x="9209" y="8798"/>
                            <a:ext cx="2117" cy="1008"/>
                          </a:xfrm>
                          <a:prstGeom prst="rect">
                            <a:avLst/>
                          </a:prstGeom>
                          <a:solidFill>
                            <a:srgbClr val="FFFFFF"/>
                          </a:solidFill>
                          <a:ln w="9525">
                            <a:solidFill>
                              <a:srgbClr val="000000"/>
                            </a:solidFill>
                            <a:miter lim="800000"/>
                            <a:headEnd/>
                            <a:tailEnd/>
                          </a:ln>
                        </wps:spPr>
                        <wps:txbx>
                          <w:txbxContent>
                            <w:p w14:paraId="7AA5B25B" w14:textId="77777777" w:rsidR="00101509" w:rsidRPr="00EC1616" w:rsidRDefault="00101509" w:rsidP="003B1399">
                              <w:pPr>
                                <w:jc w:val="center"/>
                                <w:rPr>
                                  <w:b/>
                                  <w:position w:val="-6"/>
                                </w:rPr>
                              </w:pPr>
                              <w:r w:rsidRPr="00EC1616">
                                <w:rPr>
                                  <w:b/>
                                  <w:position w:val="-6"/>
                                </w:rPr>
                                <w:t>Valytojas – rūbininkas</w:t>
                              </w:r>
                            </w:p>
                          </w:txbxContent>
                        </wps:txbx>
                        <wps:bodyPr rot="0" vert="horz" wrap="square" lIns="91440" tIns="162000" rIns="91440" bIns="90000" anchor="t" anchorCtr="0" upright="1">
                          <a:noAutofit/>
                        </wps:bodyPr>
                      </wps:wsp>
                      <wps:wsp>
                        <wps:cNvPr id="17" name="Text Box 72"/>
                        <wps:cNvSpPr txBox="1">
                          <a:spLocks noChangeArrowheads="1"/>
                        </wps:cNvSpPr>
                        <wps:spPr bwMode="auto">
                          <a:xfrm>
                            <a:off x="7596" y="7447"/>
                            <a:ext cx="1666" cy="1008"/>
                          </a:xfrm>
                          <a:prstGeom prst="rect">
                            <a:avLst/>
                          </a:prstGeom>
                          <a:solidFill>
                            <a:srgbClr val="FFFFFF"/>
                          </a:solidFill>
                          <a:ln w="9525">
                            <a:solidFill>
                              <a:srgbClr val="000000"/>
                            </a:solidFill>
                            <a:miter lim="800000"/>
                            <a:headEnd/>
                            <a:tailEnd/>
                          </a:ln>
                        </wps:spPr>
                        <wps:txbx>
                          <w:txbxContent>
                            <w:p w14:paraId="543FAEB1" w14:textId="77777777" w:rsidR="00101509" w:rsidRPr="00A55321" w:rsidRDefault="00101509" w:rsidP="003B1399">
                              <w:pPr>
                                <w:jc w:val="center"/>
                                <w:rPr>
                                  <w:b/>
                                </w:rPr>
                              </w:pPr>
                              <w:r>
                                <w:rPr>
                                  <w:b/>
                                </w:rPr>
                                <w:t>Ūkio dalies darbuotojas</w:t>
                              </w:r>
                            </w:p>
                          </w:txbxContent>
                        </wps:txbx>
                        <wps:bodyPr rot="0" vert="horz" wrap="square" lIns="91440" tIns="162000" rIns="91440" bIns="90000" anchor="t" anchorCtr="0" upright="1">
                          <a:noAutofit/>
                        </wps:bodyPr>
                      </wps:wsp>
                      <wps:wsp>
                        <wps:cNvPr id="18" name="Text Box 73"/>
                        <wps:cNvSpPr txBox="1">
                          <a:spLocks noChangeArrowheads="1"/>
                        </wps:cNvSpPr>
                        <wps:spPr bwMode="auto">
                          <a:xfrm>
                            <a:off x="9573" y="7451"/>
                            <a:ext cx="1755" cy="1009"/>
                          </a:xfrm>
                          <a:prstGeom prst="rect">
                            <a:avLst/>
                          </a:prstGeom>
                          <a:solidFill>
                            <a:srgbClr val="FFFFFF"/>
                          </a:solidFill>
                          <a:ln w="9525">
                            <a:solidFill>
                              <a:srgbClr val="000000"/>
                            </a:solidFill>
                            <a:miter lim="800000"/>
                            <a:headEnd/>
                            <a:tailEnd/>
                          </a:ln>
                        </wps:spPr>
                        <wps:txbx>
                          <w:txbxContent>
                            <w:p w14:paraId="4E9C77A7" w14:textId="77777777" w:rsidR="00101509" w:rsidRDefault="00101509" w:rsidP="003B1399">
                              <w:pPr>
                                <w:jc w:val="center"/>
                                <w:rPr>
                                  <w:b/>
                                </w:rPr>
                              </w:pPr>
                              <w:r>
                                <w:rPr>
                                  <w:b/>
                                </w:rPr>
                                <w:t>Inžinierius –</w:t>
                              </w:r>
                            </w:p>
                            <w:p w14:paraId="63A71489" w14:textId="77777777" w:rsidR="00101509" w:rsidRPr="00EC4C60" w:rsidRDefault="00101509" w:rsidP="003B1399">
                              <w:pPr>
                                <w:jc w:val="center"/>
                                <w:rPr>
                                  <w:b/>
                                </w:rPr>
                              </w:pPr>
                              <w:r>
                                <w:rPr>
                                  <w:b/>
                                </w:rPr>
                                <w:t>elektrikas</w:t>
                              </w:r>
                            </w:p>
                          </w:txbxContent>
                        </wps:txbx>
                        <wps:bodyPr rot="0" vert="horz" wrap="square" lIns="91440" tIns="162000" rIns="91440" bIns="90000" anchor="t" anchorCtr="0" upright="1">
                          <a:noAutofit/>
                        </wps:bodyPr>
                      </wps:wsp>
                      <wps:wsp>
                        <wps:cNvPr id="19" name="Text Box 74"/>
                        <wps:cNvSpPr txBox="1">
                          <a:spLocks noChangeArrowheads="1"/>
                        </wps:cNvSpPr>
                        <wps:spPr bwMode="auto">
                          <a:xfrm>
                            <a:off x="4142" y="8792"/>
                            <a:ext cx="2117" cy="1008"/>
                          </a:xfrm>
                          <a:prstGeom prst="rect">
                            <a:avLst/>
                          </a:prstGeom>
                          <a:solidFill>
                            <a:srgbClr val="FFFFFF"/>
                          </a:solidFill>
                          <a:ln w="9525">
                            <a:solidFill>
                              <a:srgbClr val="000000"/>
                            </a:solidFill>
                            <a:miter lim="800000"/>
                            <a:headEnd/>
                            <a:tailEnd/>
                          </a:ln>
                        </wps:spPr>
                        <wps:txbx>
                          <w:txbxContent>
                            <w:p w14:paraId="73C1A81C" w14:textId="77777777" w:rsidR="00101509" w:rsidRDefault="00101509" w:rsidP="003B1399">
                              <w:pPr>
                                <w:jc w:val="center"/>
                                <w:rPr>
                                  <w:b/>
                                </w:rPr>
                              </w:pPr>
                              <w:r>
                                <w:rPr>
                                  <w:b/>
                                </w:rPr>
                                <w:t>Sporto salės</w:t>
                              </w:r>
                            </w:p>
                            <w:p w14:paraId="675B3248" w14:textId="77777777" w:rsidR="00101509" w:rsidRPr="00A55321" w:rsidRDefault="00101509" w:rsidP="003B1399">
                              <w:pPr>
                                <w:jc w:val="center"/>
                                <w:rPr>
                                  <w:b/>
                                </w:rPr>
                              </w:pPr>
                              <w:r>
                                <w:rPr>
                                  <w:b/>
                                </w:rPr>
                                <w:t>treneris</w:t>
                              </w:r>
                            </w:p>
                          </w:txbxContent>
                        </wps:txbx>
                        <wps:bodyPr rot="0" vert="horz" wrap="square" lIns="91440" tIns="162000" rIns="91440" bIns="90000" anchor="t" anchorCtr="0" upright="1">
                          <a:noAutofit/>
                        </wps:bodyPr>
                      </wps:wsp>
                      <wps:wsp>
                        <wps:cNvPr id="20" name="Text Box 75"/>
                        <wps:cNvSpPr txBox="1">
                          <a:spLocks noChangeArrowheads="1"/>
                        </wps:cNvSpPr>
                        <wps:spPr bwMode="auto">
                          <a:xfrm>
                            <a:off x="1032" y="8811"/>
                            <a:ext cx="2118" cy="1008"/>
                          </a:xfrm>
                          <a:prstGeom prst="rect">
                            <a:avLst/>
                          </a:prstGeom>
                          <a:solidFill>
                            <a:srgbClr val="FFFFFF"/>
                          </a:solidFill>
                          <a:ln w="9525">
                            <a:solidFill>
                              <a:srgbClr val="000000"/>
                            </a:solidFill>
                            <a:miter lim="800000"/>
                            <a:headEnd/>
                            <a:tailEnd/>
                          </a:ln>
                        </wps:spPr>
                        <wps:txbx>
                          <w:txbxContent>
                            <w:p w14:paraId="3E7C75EE" w14:textId="77777777" w:rsidR="00101509" w:rsidRDefault="00101509" w:rsidP="003B1399">
                              <w:pPr>
                                <w:rPr>
                                  <w:b/>
                                </w:rPr>
                              </w:pPr>
                            </w:p>
                            <w:p w14:paraId="47C4F378" w14:textId="77777777" w:rsidR="00101509" w:rsidRPr="00EC1616" w:rsidRDefault="00101509" w:rsidP="003B1399">
                              <w:pPr>
                                <w:jc w:val="center"/>
                                <w:rPr>
                                  <w:b/>
                                </w:rPr>
                              </w:pPr>
                              <w:r w:rsidRPr="00EC1616">
                                <w:rPr>
                                  <w:b/>
                                </w:rPr>
                                <w:t>Kineziterapeutas</w:t>
                              </w: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3393" y="7447"/>
                            <a:ext cx="2009" cy="1008"/>
                          </a:xfrm>
                          <a:prstGeom prst="rect">
                            <a:avLst/>
                          </a:prstGeom>
                          <a:solidFill>
                            <a:srgbClr val="FFFFFF"/>
                          </a:solidFill>
                          <a:ln w="9525">
                            <a:solidFill>
                              <a:srgbClr val="000000"/>
                            </a:solidFill>
                            <a:miter lim="800000"/>
                            <a:headEnd/>
                            <a:tailEnd/>
                          </a:ln>
                        </wps:spPr>
                        <wps:txbx>
                          <w:txbxContent>
                            <w:p w14:paraId="146C1D5B" w14:textId="77777777" w:rsidR="00101509" w:rsidRDefault="00101509" w:rsidP="003B1399">
                              <w:pPr>
                                <w:jc w:val="center"/>
                                <w:rPr>
                                  <w:b/>
                                </w:rPr>
                              </w:pPr>
                              <w:r>
                                <w:rPr>
                                  <w:b/>
                                </w:rPr>
                                <w:t>Gelbėtojas –</w:t>
                              </w:r>
                            </w:p>
                            <w:p w14:paraId="12AEEDD9" w14:textId="77777777" w:rsidR="00101509" w:rsidRPr="00A55321" w:rsidRDefault="00101509" w:rsidP="003B1399">
                              <w:pPr>
                                <w:jc w:val="center"/>
                                <w:rPr>
                                  <w:b/>
                                </w:rPr>
                              </w:pPr>
                              <w:r>
                                <w:rPr>
                                  <w:b/>
                                </w:rPr>
                                <w:t>instruktorius</w:t>
                              </w:r>
                            </w:p>
                          </w:txbxContent>
                        </wps:txbx>
                        <wps:bodyPr rot="0" vert="horz" wrap="square" lIns="91440" tIns="162000" rIns="91440" bIns="90000" anchor="t" anchorCtr="0" upright="1">
                          <a:noAutofit/>
                        </wps:bodyPr>
                      </wps:wsp>
                      <wps:wsp>
                        <wps:cNvPr id="22" name="Text Box 77"/>
                        <wps:cNvSpPr txBox="1">
                          <a:spLocks noChangeArrowheads="1"/>
                        </wps:cNvSpPr>
                        <wps:spPr bwMode="auto">
                          <a:xfrm>
                            <a:off x="1032" y="7447"/>
                            <a:ext cx="2118" cy="1008"/>
                          </a:xfrm>
                          <a:prstGeom prst="rect">
                            <a:avLst/>
                          </a:prstGeom>
                          <a:solidFill>
                            <a:srgbClr val="FFFFFF"/>
                          </a:solidFill>
                          <a:ln w="9525">
                            <a:solidFill>
                              <a:srgbClr val="000000"/>
                            </a:solidFill>
                            <a:miter lim="800000"/>
                            <a:headEnd/>
                            <a:tailEnd/>
                          </a:ln>
                        </wps:spPr>
                        <wps:txbx>
                          <w:txbxContent>
                            <w:p w14:paraId="56EA358E" w14:textId="77777777" w:rsidR="00101509" w:rsidRDefault="00101509" w:rsidP="003B1399">
                              <w:pPr>
                                <w:jc w:val="center"/>
                                <w:rPr>
                                  <w:b/>
                                </w:rPr>
                              </w:pPr>
                            </w:p>
                            <w:p w14:paraId="72157800" w14:textId="77777777" w:rsidR="00101509" w:rsidRPr="00EC4C60" w:rsidRDefault="00101509" w:rsidP="003B1399">
                              <w:pPr>
                                <w:jc w:val="center"/>
                                <w:rPr>
                                  <w:b/>
                                </w:rPr>
                              </w:pPr>
                              <w:r>
                                <w:rPr>
                                  <w:b/>
                                </w:rPr>
                                <w:t>Administratorius</w:t>
                              </w:r>
                            </w:p>
                          </w:txbxContent>
                        </wps:txbx>
                        <wps:bodyPr rot="0" vert="horz" wrap="square" lIns="91440" tIns="45720" rIns="91440" bIns="45720" anchor="t" anchorCtr="0" upright="1">
                          <a:noAutofit/>
                        </wps:bodyPr>
                      </wps:wsp>
                      <wps:wsp>
                        <wps:cNvPr id="23" name="Text Box 78"/>
                        <wps:cNvSpPr txBox="1">
                          <a:spLocks noChangeArrowheads="1"/>
                        </wps:cNvSpPr>
                        <wps:spPr bwMode="auto">
                          <a:xfrm>
                            <a:off x="1032" y="10136"/>
                            <a:ext cx="1858" cy="1009"/>
                          </a:xfrm>
                          <a:prstGeom prst="rect">
                            <a:avLst/>
                          </a:prstGeom>
                          <a:solidFill>
                            <a:srgbClr val="FFFFFF"/>
                          </a:solidFill>
                          <a:ln w="9525">
                            <a:solidFill>
                              <a:srgbClr val="000000"/>
                            </a:solidFill>
                            <a:miter lim="800000"/>
                            <a:headEnd/>
                            <a:tailEnd/>
                          </a:ln>
                        </wps:spPr>
                        <wps:txbx>
                          <w:txbxContent>
                            <w:p w14:paraId="51D36E1E" w14:textId="77777777" w:rsidR="00101509" w:rsidRDefault="00101509" w:rsidP="003B1399">
                              <w:pPr>
                                <w:jc w:val="center"/>
                                <w:rPr>
                                  <w:b/>
                                </w:rPr>
                              </w:pPr>
                            </w:p>
                            <w:p w14:paraId="373449DE" w14:textId="77777777" w:rsidR="00101509" w:rsidRPr="00EC1616" w:rsidRDefault="00101509" w:rsidP="003B1399">
                              <w:pPr>
                                <w:jc w:val="center"/>
                                <w:rPr>
                                  <w:b/>
                                </w:rPr>
                              </w:pPr>
                              <w:r w:rsidRPr="00EC1616">
                                <w:rPr>
                                  <w:b/>
                                </w:rPr>
                                <w:t>Masažuotojas</w:t>
                              </w:r>
                            </w:p>
                          </w:txbxContent>
                        </wps:txbx>
                        <wps:bodyPr rot="0" vert="horz" wrap="square" lIns="91440" tIns="46800" rIns="91440" bIns="46800" anchor="t" anchorCtr="0" upright="1">
                          <a:noAutofit/>
                        </wps:bodyPr>
                      </wps:wsp>
                      <wps:wsp>
                        <wps:cNvPr id="24" name="Line 79"/>
                        <wps:cNvCnPr>
                          <a:cxnSpLocks noChangeShapeType="1"/>
                        </wps:cNvCnPr>
                        <wps:spPr bwMode="auto">
                          <a:xfrm>
                            <a:off x="6075" y="2403"/>
                            <a:ext cx="0" cy="504"/>
                          </a:xfrm>
                          <a:prstGeom prst="line">
                            <a:avLst/>
                          </a:prstGeom>
                          <a:noFill/>
                          <a:ln w="9525">
                            <a:solidFill>
                              <a:srgbClr val="000000"/>
                            </a:solidFill>
                            <a:round/>
                            <a:headEnd/>
                            <a:tailEnd type="triangle" w="med" len="med"/>
                          </a:ln>
                          <a:effectLst/>
                        </wps:spPr>
                        <wps:bodyPr/>
                      </wps:wsp>
                      <wps:wsp>
                        <wps:cNvPr id="25" name="Line 80"/>
                        <wps:cNvCnPr>
                          <a:cxnSpLocks noChangeShapeType="1"/>
                        </wps:cNvCnPr>
                        <wps:spPr bwMode="auto">
                          <a:xfrm>
                            <a:off x="7083" y="3916"/>
                            <a:ext cx="3530" cy="503"/>
                          </a:xfrm>
                          <a:prstGeom prst="line">
                            <a:avLst/>
                          </a:prstGeom>
                          <a:noFill/>
                          <a:ln w="9525">
                            <a:solidFill>
                              <a:srgbClr val="000000"/>
                            </a:solidFill>
                            <a:round/>
                            <a:headEnd/>
                            <a:tailEnd type="triangle" w="med" len="med"/>
                          </a:ln>
                          <a:effectLst/>
                        </wps:spPr>
                        <wps:bodyPr/>
                      </wps:wsp>
                      <wps:wsp>
                        <wps:cNvPr id="26" name="Line 81"/>
                        <wps:cNvCnPr>
                          <a:cxnSpLocks noChangeShapeType="1"/>
                        </wps:cNvCnPr>
                        <wps:spPr bwMode="auto">
                          <a:xfrm flipH="1">
                            <a:off x="1872" y="3916"/>
                            <a:ext cx="3194" cy="504"/>
                          </a:xfrm>
                          <a:prstGeom prst="line">
                            <a:avLst/>
                          </a:prstGeom>
                          <a:noFill/>
                          <a:ln w="9525">
                            <a:solidFill>
                              <a:srgbClr val="000000"/>
                            </a:solidFill>
                            <a:round/>
                            <a:headEnd/>
                            <a:tailEnd type="triangle" w="med" len="med"/>
                          </a:ln>
                          <a:effectLst/>
                        </wps:spPr>
                        <wps:bodyPr/>
                      </wps:wsp>
                      <wps:wsp>
                        <wps:cNvPr id="27" name="Line 82"/>
                        <wps:cNvCnPr>
                          <a:cxnSpLocks noChangeShapeType="1"/>
                        </wps:cNvCnPr>
                        <wps:spPr bwMode="auto">
                          <a:xfrm flipH="1">
                            <a:off x="3630" y="3916"/>
                            <a:ext cx="1772" cy="503"/>
                          </a:xfrm>
                          <a:prstGeom prst="line">
                            <a:avLst/>
                          </a:prstGeom>
                          <a:noFill/>
                          <a:ln w="9525">
                            <a:solidFill>
                              <a:srgbClr val="000000"/>
                            </a:solidFill>
                            <a:round/>
                            <a:headEnd/>
                            <a:tailEnd type="triangle" w="med" len="med"/>
                          </a:ln>
                          <a:effectLst/>
                        </wps:spPr>
                        <wps:bodyPr/>
                      </wps:wsp>
                      <wps:wsp>
                        <wps:cNvPr id="28" name="Line 83"/>
                        <wps:cNvCnPr>
                          <a:cxnSpLocks noChangeShapeType="1"/>
                        </wps:cNvCnPr>
                        <wps:spPr bwMode="auto">
                          <a:xfrm flipH="1">
                            <a:off x="6621" y="3917"/>
                            <a:ext cx="0" cy="2185"/>
                          </a:xfrm>
                          <a:prstGeom prst="line">
                            <a:avLst/>
                          </a:prstGeom>
                          <a:noFill/>
                          <a:ln w="9525">
                            <a:solidFill>
                              <a:srgbClr val="000000"/>
                            </a:solidFill>
                            <a:round/>
                            <a:headEnd/>
                            <a:tailEnd type="triangle" w="med" len="med"/>
                          </a:ln>
                          <a:effectLst/>
                        </wps:spPr>
                        <wps:bodyPr/>
                      </wps:wsp>
                      <wps:wsp>
                        <wps:cNvPr id="29" name="Line 84"/>
                        <wps:cNvCnPr>
                          <a:cxnSpLocks noChangeShapeType="1"/>
                        </wps:cNvCnPr>
                        <wps:spPr bwMode="auto">
                          <a:xfrm flipH="1">
                            <a:off x="2713" y="5429"/>
                            <a:ext cx="2109" cy="657"/>
                          </a:xfrm>
                          <a:prstGeom prst="line">
                            <a:avLst/>
                          </a:prstGeom>
                          <a:noFill/>
                          <a:ln w="9525">
                            <a:solidFill>
                              <a:srgbClr val="000000"/>
                            </a:solidFill>
                            <a:round/>
                            <a:headEnd/>
                            <a:tailEnd type="triangle" w="med" len="med"/>
                          </a:ln>
                          <a:effectLst/>
                        </wps:spPr>
                        <wps:bodyPr/>
                      </wps:wsp>
                      <wps:wsp>
                        <wps:cNvPr id="30" name="Line 85"/>
                        <wps:cNvCnPr>
                          <a:cxnSpLocks noChangeShapeType="1"/>
                        </wps:cNvCnPr>
                        <wps:spPr bwMode="auto">
                          <a:xfrm flipH="1">
                            <a:off x="1536" y="6998"/>
                            <a:ext cx="1056" cy="449"/>
                          </a:xfrm>
                          <a:prstGeom prst="line">
                            <a:avLst/>
                          </a:prstGeom>
                          <a:noFill/>
                          <a:ln w="9525">
                            <a:solidFill>
                              <a:srgbClr val="000000"/>
                            </a:solidFill>
                            <a:round/>
                            <a:headEnd/>
                            <a:tailEnd type="triangle" w="med" len="med"/>
                          </a:ln>
                          <a:effectLst/>
                        </wps:spPr>
                        <wps:bodyPr/>
                      </wps:wsp>
                      <wps:wsp>
                        <wps:cNvPr id="31" name="Line 86"/>
                        <wps:cNvCnPr>
                          <a:cxnSpLocks noChangeShapeType="1"/>
                        </wps:cNvCnPr>
                        <wps:spPr bwMode="auto">
                          <a:xfrm>
                            <a:off x="3393" y="6998"/>
                            <a:ext cx="1001" cy="1813"/>
                          </a:xfrm>
                          <a:prstGeom prst="line">
                            <a:avLst/>
                          </a:prstGeom>
                          <a:noFill/>
                          <a:ln w="9525">
                            <a:solidFill>
                              <a:srgbClr val="000000"/>
                            </a:solidFill>
                            <a:round/>
                            <a:headEnd/>
                            <a:tailEnd type="triangle" w="med" len="med"/>
                          </a:ln>
                          <a:effectLst/>
                        </wps:spPr>
                        <wps:bodyPr/>
                      </wps:wsp>
                      <wps:wsp>
                        <wps:cNvPr id="32" name="Line 87"/>
                        <wps:cNvCnPr>
                          <a:cxnSpLocks noChangeShapeType="1"/>
                        </wps:cNvCnPr>
                        <wps:spPr bwMode="auto">
                          <a:xfrm>
                            <a:off x="3721" y="6980"/>
                            <a:ext cx="1019" cy="468"/>
                          </a:xfrm>
                          <a:prstGeom prst="line">
                            <a:avLst/>
                          </a:prstGeom>
                          <a:noFill/>
                          <a:ln w="9525">
                            <a:solidFill>
                              <a:srgbClr val="000000"/>
                            </a:solidFill>
                            <a:round/>
                            <a:headEnd/>
                            <a:tailEnd type="triangle" w="med" len="med"/>
                          </a:ln>
                          <a:effectLst/>
                        </wps:spPr>
                        <wps:bodyPr/>
                      </wps:wsp>
                      <wps:wsp>
                        <wps:cNvPr id="33" name="Line 88"/>
                        <wps:cNvCnPr>
                          <a:cxnSpLocks noChangeShapeType="1"/>
                        </wps:cNvCnPr>
                        <wps:spPr bwMode="auto">
                          <a:xfrm>
                            <a:off x="9806" y="7130"/>
                            <a:ext cx="1345" cy="336"/>
                          </a:xfrm>
                          <a:prstGeom prst="line">
                            <a:avLst/>
                          </a:prstGeom>
                          <a:noFill/>
                          <a:ln w="9525">
                            <a:solidFill>
                              <a:srgbClr val="000000"/>
                            </a:solidFill>
                            <a:round/>
                            <a:headEnd/>
                            <a:tailEnd type="triangle" w="med" len="med"/>
                          </a:ln>
                          <a:effectLst/>
                        </wps:spPr>
                        <wps:bodyPr/>
                      </wps:wsp>
                      <wps:wsp>
                        <wps:cNvPr id="34" name="Line 89"/>
                        <wps:cNvCnPr>
                          <a:cxnSpLocks noChangeShapeType="1"/>
                        </wps:cNvCnPr>
                        <wps:spPr bwMode="auto">
                          <a:xfrm flipH="1">
                            <a:off x="7917" y="7096"/>
                            <a:ext cx="511" cy="364"/>
                          </a:xfrm>
                          <a:prstGeom prst="line">
                            <a:avLst/>
                          </a:prstGeom>
                          <a:noFill/>
                          <a:ln w="9525">
                            <a:solidFill>
                              <a:srgbClr val="000000"/>
                            </a:solidFill>
                            <a:round/>
                            <a:headEnd/>
                            <a:tailEnd type="triangle" w="med" len="med"/>
                          </a:ln>
                          <a:effectLst/>
                        </wps:spPr>
                        <wps:bodyPr/>
                      </wps:wsp>
                      <wps:wsp>
                        <wps:cNvPr id="35" name="Text Box 90"/>
                        <wps:cNvSpPr txBox="1">
                          <a:spLocks noChangeArrowheads="1"/>
                        </wps:cNvSpPr>
                        <wps:spPr bwMode="auto">
                          <a:xfrm>
                            <a:off x="5003" y="2907"/>
                            <a:ext cx="2117" cy="1009"/>
                          </a:xfrm>
                          <a:prstGeom prst="rect">
                            <a:avLst/>
                          </a:prstGeom>
                          <a:solidFill>
                            <a:srgbClr val="FFFFFF"/>
                          </a:solidFill>
                          <a:ln w="9525">
                            <a:solidFill>
                              <a:srgbClr val="000000"/>
                            </a:solidFill>
                            <a:miter lim="800000"/>
                            <a:headEnd/>
                            <a:tailEnd/>
                          </a:ln>
                        </wps:spPr>
                        <wps:txbx>
                          <w:txbxContent>
                            <w:p w14:paraId="3C2A0560" w14:textId="77777777" w:rsidR="00101509" w:rsidRDefault="00101509" w:rsidP="003B1399">
                              <w:pPr>
                                <w:jc w:val="center"/>
                                <w:rPr>
                                  <w:b/>
                                  <w:lang w:val="en-US"/>
                                </w:rPr>
                              </w:pPr>
                            </w:p>
                            <w:p w14:paraId="331D101D" w14:textId="77777777" w:rsidR="00101509" w:rsidRPr="00A55321" w:rsidRDefault="00101509" w:rsidP="003B1399">
                              <w:pPr>
                                <w:jc w:val="center"/>
                                <w:rPr>
                                  <w:b/>
                                </w:rPr>
                              </w:pPr>
                              <w:r w:rsidRPr="00A55321">
                                <w:rPr>
                                  <w:b/>
                                </w:rPr>
                                <w:t>Direktorius</w:t>
                              </w:r>
                            </w:p>
                          </w:txbxContent>
                        </wps:txbx>
                        <wps:bodyPr rot="0" vert="horz" wrap="square" lIns="91440" tIns="45720" rIns="91440" bIns="45720" anchor="t" anchorCtr="0" upright="1">
                          <a:noAutofit/>
                        </wps:bodyPr>
                      </wps:wsp>
                      <wps:wsp>
                        <wps:cNvPr id="36" name="Text Box 91"/>
                        <wps:cNvSpPr txBox="1">
                          <a:spLocks noChangeArrowheads="1"/>
                        </wps:cNvSpPr>
                        <wps:spPr bwMode="auto">
                          <a:xfrm>
                            <a:off x="5052" y="10144"/>
                            <a:ext cx="1681" cy="1009"/>
                          </a:xfrm>
                          <a:prstGeom prst="rect">
                            <a:avLst/>
                          </a:prstGeom>
                          <a:solidFill>
                            <a:srgbClr val="FFFFFF"/>
                          </a:solidFill>
                          <a:ln w="9525">
                            <a:solidFill>
                              <a:srgbClr val="000000"/>
                            </a:solidFill>
                            <a:miter lim="800000"/>
                            <a:headEnd/>
                            <a:tailEnd/>
                          </a:ln>
                        </wps:spPr>
                        <wps:txbx>
                          <w:txbxContent>
                            <w:p w14:paraId="021AA910" w14:textId="77777777" w:rsidR="00101509" w:rsidRPr="00A55321" w:rsidRDefault="00101509" w:rsidP="003B1399">
                              <w:pPr>
                                <w:jc w:val="center"/>
                                <w:rPr>
                                  <w:b/>
                                </w:rPr>
                              </w:pPr>
                              <w:r>
                                <w:rPr>
                                  <w:b/>
                                </w:rPr>
                                <w:t>Plaukimo instruktorius</w:t>
                              </w:r>
                            </w:p>
                          </w:txbxContent>
                        </wps:txbx>
                        <wps:bodyPr rot="0" vert="horz" wrap="square" lIns="91440" tIns="162000" rIns="91440" bIns="90000" anchor="t" anchorCtr="0" upright="1">
                          <a:noAutofit/>
                        </wps:bodyPr>
                      </wps:wsp>
                      <wps:wsp>
                        <wps:cNvPr id="37" name="Text Box 92"/>
                        <wps:cNvSpPr txBox="1">
                          <a:spLocks noChangeArrowheads="1"/>
                        </wps:cNvSpPr>
                        <wps:spPr bwMode="auto">
                          <a:xfrm>
                            <a:off x="6997" y="10140"/>
                            <a:ext cx="2118" cy="1009"/>
                          </a:xfrm>
                          <a:prstGeom prst="rect">
                            <a:avLst/>
                          </a:prstGeom>
                          <a:solidFill>
                            <a:srgbClr val="FFFFFF"/>
                          </a:solidFill>
                          <a:ln w="9525">
                            <a:solidFill>
                              <a:srgbClr val="000000"/>
                            </a:solidFill>
                            <a:miter lim="800000"/>
                            <a:headEnd/>
                            <a:tailEnd/>
                          </a:ln>
                        </wps:spPr>
                        <wps:txbx>
                          <w:txbxContent>
                            <w:p w14:paraId="1A0EEDC9" w14:textId="77777777" w:rsidR="00101509" w:rsidRPr="00C921EF" w:rsidRDefault="00101509" w:rsidP="003B1399">
                              <w:pPr>
                                <w:jc w:val="center"/>
                                <w:rPr>
                                  <w:b/>
                                </w:rPr>
                              </w:pPr>
                              <w:r w:rsidRPr="00C921EF">
                                <w:rPr>
                                  <w:b/>
                                </w:rPr>
                                <w:t>Administratorius – rūbininkas</w:t>
                              </w:r>
                            </w:p>
                          </w:txbxContent>
                        </wps:txbx>
                        <wps:bodyPr rot="0" vert="horz" wrap="square" lIns="91440" tIns="162000" rIns="91440" bIns="90000" anchor="t" anchorCtr="0" upright="1">
                          <a:noAutofit/>
                        </wps:bodyPr>
                      </wps:wsp>
                      <wps:wsp>
                        <wps:cNvPr id="38" name="Line 93"/>
                        <wps:cNvCnPr>
                          <a:cxnSpLocks noChangeShapeType="1"/>
                        </wps:cNvCnPr>
                        <wps:spPr bwMode="auto">
                          <a:xfrm>
                            <a:off x="6806" y="3901"/>
                            <a:ext cx="1111" cy="534"/>
                          </a:xfrm>
                          <a:prstGeom prst="line">
                            <a:avLst/>
                          </a:prstGeom>
                          <a:noFill/>
                          <a:ln w="9525">
                            <a:solidFill>
                              <a:srgbClr val="000000"/>
                            </a:solidFill>
                            <a:round/>
                            <a:headEnd/>
                            <a:tailEnd type="triangle" w="med" len="med"/>
                          </a:ln>
                          <a:effectLst/>
                        </wps:spPr>
                        <wps:bodyPr/>
                      </wps:wsp>
                      <wps:wsp>
                        <wps:cNvPr id="39" name="Text Box 94"/>
                        <wps:cNvSpPr txBox="1">
                          <a:spLocks noChangeArrowheads="1"/>
                        </wps:cNvSpPr>
                        <wps:spPr bwMode="auto">
                          <a:xfrm>
                            <a:off x="708" y="4435"/>
                            <a:ext cx="1812" cy="1008"/>
                          </a:xfrm>
                          <a:prstGeom prst="rect">
                            <a:avLst/>
                          </a:prstGeom>
                          <a:solidFill>
                            <a:srgbClr val="FFFFFF"/>
                          </a:solidFill>
                          <a:ln w="9525">
                            <a:solidFill>
                              <a:srgbClr val="000000"/>
                            </a:solidFill>
                            <a:miter lim="800000"/>
                            <a:headEnd/>
                            <a:tailEnd/>
                          </a:ln>
                        </wps:spPr>
                        <wps:txbx>
                          <w:txbxContent>
                            <w:p w14:paraId="2237DC90" w14:textId="77777777" w:rsidR="00101509" w:rsidRDefault="00101509" w:rsidP="003B1399">
                              <w:pPr>
                                <w:jc w:val="center"/>
                                <w:rPr>
                                  <w:b/>
                                  <w:lang w:val="en-US"/>
                                </w:rPr>
                              </w:pPr>
                            </w:p>
                            <w:p w14:paraId="541537C2" w14:textId="77777777" w:rsidR="00101509" w:rsidRPr="00B04862" w:rsidRDefault="00101509" w:rsidP="003B1399">
                              <w:pPr>
                                <w:jc w:val="center"/>
                                <w:rPr>
                                  <w:b/>
                                  <w:lang w:val="en-US"/>
                                </w:rPr>
                              </w:pPr>
                              <w:r>
                                <w:rPr>
                                  <w:b/>
                                  <w:lang w:val="en-US"/>
                                </w:rPr>
                                <w:t>Finansininkas</w:t>
                              </w:r>
                            </w:p>
                          </w:txbxContent>
                        </wps:txbx>
                        <wps:bodyPr rot="0" vert="horz" wrap="square" lIns="91440" tIns="45720" rIns="91440" bIns="45720" anchor="t" anchorCtr="0" upright="1">
                          <a:noAutofit/>
                        </wps:bodyPr>
                      </wps:wsp>
                      <wps:wsp>
                        <wps:cNvPr id="40" name="Text Box 95"/>
                        <wps:cNvSpPr txBox="1">
                          <a:spLocks noChangeArrowheads="1"/>
                        </wps:cNvSpPr>
                        <wps:spPr bwMode="auto">
                          <a:xfrm>
                            <a:off x="2822" y="4435"/>
                            <a:ext cx="1377" cy="1008"/>
                          </a:xfrm>
                          <a:prstGeom prst="rect">
                            <a:avLst/>
                          </a:prstGeom>
                          <a:solidFill>
                            <a:srgbClr val="FFFFFF"/>
                          </a:solidFill>
                          <a:ln w="9525">
                            <a:solidFill>
                              <a:srgbClr val="000000"/>
                            </a:solidFill>
                            <a:miter lim="800000"/>
                            <a:headEnd/>
                            <a:tailEnd/>
                          </a:ln>
                        </wps:spPr>
                        <wps:txbx>
                          <w:txbxContent>
                            <w:p w14:paraId="6C0044AE" w14:textId="77777777" w:rsidR="00101509" w:rsidRDefault="00101509" w:rsidP="003B1399">
                              <w:pPr>
                                <w:jc w:val="center"/>
                                <w:rPr>
                                  <w:b/>
                                  <w:lang w:val="en-US"/>
                                </w:rPr>
                              </w:pPr>
                            </w:p>
                            <w:p w14:paraId="6157A94A" w14:textId="77777777" w:rsidR="00101509" w:rsidRPr="00B04862" w:rsidRDefault="00101509" w:rsidP="003B1399">
                              <w:pPr>
                                <w:jc w:val="center"/>
                                <w:rPr>
                                  <w:b/>
                                  <w:lang w:val="en-US"/>
                                </w:rPr>
                              </w:pPr>
                              <w:r>
                                <w:rPr>
                                  <w:b/>
                                  <w:lang w:val="en-US"/>
                                </w:rPr>
                                <w:t>Buhalteris</w:t>
                              </w:r>
                            </w:p>
                          </w:txbxContent>
                        </wps:txbx>
                        <wps:bodyPr rot="0" vert="horz" wrap="square" lIns="91440" tIns="45720" rIns="91440" bIns="45720" anchor="t" anchorCtr="0" upright="1">
                          <a:noAutofit/>
                        </wps:bodyPr>
                      </wps:wsp>
                      <wps:wsp>
                        <wps:cNvPr id="41" name="Text Box 96"/>
                        <wps:cNvSpPr txBox="1">
                          <a:spLocks noChangeArrowheads="1"/>
                        </wps:cNvSpPr>
                        <wps:spPr bwMode="auto">
                          <a:xfrm>
                            <a:off x="6885" y="4449"/>
                            <a:ext cx="1812" cy="1008"/>
                          </a:xfrm>
                          <a:prstGeom prst="rect">
                            <a:avLst/>
                          </a:prstGeom>
                          <a:solidFill>
                            <a:srgbClr val="FFFFFF"/>
                          </a:solidFill>
                          <a:ln w="9525">
                            <a:solidFill>
                              <a:srgbClr val="000000"/>
                            </a:solidFill>
                            <a:miter lim="800000"/>
                            <a:headEnd/>
                            <a:tailEnd/>
                          </a:ln>
                        </wps:spPr>
                        <wps:txbx>
                          <w:txbxContent>
                            <w:p w14:paraId="417FF8ED" w14:textId="77777777" w:rsidR="00101509" w:rsidRDefault="00101509" w:rsidP="003B1399">
                              <w:pPr>
                                <w:jc w:val="center"/>
                                <w:rPr>
                                  <w:b/>
                                  <w:lang w:val="en-US"/>
                                </w:rPr>
                              </w:pPr>
                            </w:p>
                            <w:p w14:paraId="657D690C" w14:textId="77777777" w:rsidR="00101509" w:rsidRPr="00B04862" w:rsidRDefault="00101509" w:rsidP="003B1399">
                              <w:pPr>
                                <w:jc w:val="center"/>
                                <w:rPr>
                                  <w:b/>
                                  <w:lang w:val="en-US"/>
                                </w:rPr>
                              </w:pPr>
                              <w:r>
                                <w:rPr>
                                  <w:b/>
                                  <w:lang w:val="en-US"/>
                                </w:rPr>
                                <w:t>Vadybininkas</w:t>
                              </w:r>
                            </w:p>
                          </w:txbxContent>
                        </wps:txbx>
                        <wps:bodyPr rot="0" vert="horz" wrap="square" lIns="91440" tIns="45720" rIns="91440" bIns="45720" anchor="t" anchorCtr="0" upright="1">
                          <a:noAutofit/>
                        </wps:bodyPr>
                      </wps:wsp>
                      <wps:wsp>
                        <wps:cNvPr id="42" name="Text Box 97"/>
                        <wps:cNvSpPr txBox="1">
                          <a:spLocks noChangeArrowheads="1"/>
                        </wps:cNvSpPr>
                        <wps:spPr bwMode="auto">
                          <a:xfrm>
                            <a:off x="9039" y="4449"/>
                            <a:ext cx="2423" cy="1008"/>
                          </a:xfrm>
                          <a:prstGeom prst="rect">
                            <a:avLst/>
                          </a:prstGeom>
                          <a:solidFill>
                            <a:srgbClr val="FFFFFF"/>
                          </a:solidFill>
                          <a:ln w="9525">
                            <a:solidFill>
                              <a:srgbClr val="000000"/>
                            </a:solidFill>
                            <a:miter lim="800000"/>
                            <a:headEnd/>
                            <a:tailEnd/>
                          </a:ln>
                        </wps:spPr>
                        <wps:txbx>
                          <w:txbxContent>
                            <w:p w14:paraId="3C29311E" w14:textId="77777777" w:rsidR="00101509" w:rsidRPr="008C4872" w:rsidRDefault="00101509" w:rsidP="003B1399">
                              <w:pPr>
                                <w:jc w:val="center"/>
                                <w:rPr>
                                  <w:b/>
                                </w:rPr>
                              </w:pPr>
                              <w:r>
                                <w:rPr>
                                  <w:b/>
                                  <w:lang w:val="en-US"/>
                                </w:rPr>
                                <w:t>Sporto program</w:t>
                              </w:r>
                              <w:r>
                                <w:rPr>
                                  <w:b/>
                                </w:rPr>
                                <w:t>ų ir renginių koordinatorius</w:t>
                              </w:r>
                            </w:p>
                          </w:txbxContent>
                        </wps:txbx>
                        <wps:bodyPr rot="0" vert="horz" wrap="square" lIns="91440" tIns="45720" rIns="91440" bIns="45720" anchor="t" anchorCtr="0" upright="1">
                          <a:noAutofit/>
                        </wps:bodyPr>
                      </wps:wsp>
                      <wps:wsp>
                        <wps:cNvPr id="43" name="Line 98"/>
                        <wps:cNvCnPr>
                          <a:cxnSpLocks noChangeShapeType="1"/>
                        </wps:cNvCnPr>
                        <wps:spPr bwMode="auto">
                          <a:xfrm flipH="1">
                            <a:off x="5179" y="3901"/>
                            <a:ext cx="792" cy="548"/>
                          </a:xfrm>
                          <a:prstGeom prst="line">
                            <a:avLst/>
                          </a:prstGeom>
                          <a:noFill/>
                          <a:ln w="9525">
                            <a:solidFill>
                              <a:srgbClr val="000000"/>
                            </a:solidFill>
                            <a:round/>
                            <a:headEnd/>
                            <a:tailEnd type="triangle" w="med" len="med"/>
                          </a:ln>
                          <a:effectLst/>
                        </wps:spPr>
                        <wps:bodyPr/>
                      </wps:wsp>
                      <wps:wsp>
                        <wps:cNvPr id="44" name="Text Box 99"/>
                        <wps:cNvSpPr txBox="1">
                          <a:spLocks noChangeArrowheads="1"/>
                        </wps:cNvSpPr>
                        <wps:spPr bwMode="auto">
                          <a:xfrm>
                            <a:off x="8320" y="6102"/>
                            <a:ext cx="2118" cy="1009"/>
                          </a:xfrm>
                          <a:prstGeom prst="rect">
                            <a:avLst/>
                          </a:prstGeom>
                          <a:solidFill>
                            <a:srgbClr val="FFFFFF"/>
                          </a:solidFill>
                          <a:ln w="9525">
                            <a:solidFill>
                              <a:srgbClr val="000000"/>
                            </a:solidFill>
                            <a:miter lim="800000"/>
                            <a:headEnd/>
                            <a:tailEnd/>
                          </a:ln>
                        </wps:spPr>
                        <wps:txbx>
                          <w:txbxContent>
                            <w:p w14:paraId="3824742B" w14:textId="77777777" w:rsidR="00101509" w:rsidRDefault="00101509" w:rsidP="003B1399">
                              <w:pPr>
                                <w:jc w:val="center"/>
                                <w:rPr>
                                  <w:b/>
                                </w:rPr>
                              </w:pPr>
                              <w:r>
                                <w:rPr>
                                  <w:b/>
                                </w:rPr>
                                <w:t>Ūkio dalies</w:t>
                              </w:r>
                            </w:p>
                            <w:p w14:paraId="69897048" w14:textId="77777777" w:rsidR="00101509" w:rsidRPr="00EC4C60" w:rsidRDefault="00101509" w:rsidP="003B1399">
                              <w:pPr>
                                <w:jc w:val="center"/>
                                <w:rPr>
                                  <w:b/>
                                </w:rPr>
                              </w:pPr>
                              <w:r>
                                <w:rPr>
                                  <w:b/>
                                </w:rPr>
                                <w:t>administratorius</w:t>
                              </w:r>
                            </w:p>
                          </w:txbxContent>
                        </wps:txbx>
                        <wps:bodyPr rot="0" vert="horz" wrap="square" lIns="91440" tIns="162000" rIns="91440" bIns="90000" anchor="t" anchorCtr="0" upright="1">
                          <a:noAutofit/>
                        </wps:bodyPr>
                      </wps:wsp>
                      <wps:wsp>
                        <wps:cNvPr id="45" name="Text Box 100"/>
                        <wps:cNvSpPr txBox="1">
                          <a:spLocks noChangeArrowheads="1"/>
                        </wps:cNvSpPr>
                        <wps:spPr bwMode="auto">
                          <a:xfrm>
                            <a:off x="6259" y="6101"/>
                            <a:ext cx="1764" cy="1009"/>
                          </a:xfrm>
                          <a:prstGeom prst="rect">
                            <a:avLst/>
                          </a:prstGeom>
                          <a:solidFill>
                            <a:srgbClr val="FFFFFF"/>
                          </a:solidFill>
                          <a:ln w="9525">
                            <a:solidFill>
                              <a:srgbClr val="000000"/>
                            </a:solidFill>
                            <a:miter lim="800000"/>
                            <a:headEnd/>
                            <a:tailEnd/>
                          </a:ln>
                        </wps:spPr>
                        <wps:txbx>
                          <w:txbxContent>
                            <w:p w14:paraId="5E17BB51" w14:textId="77777777" w:rsidR="00101509" w:rsidRDefault="00101509" w:rsidP="003B1399">
                              <w:pPr>
                                <w:jc w:val="center"/>
                                <w:rPr>
                                  <w:b/>
                                </w:rPr>
                              </w:pPr>
                              <w:r>
                                <w:rPr>
                                  <w:b/>
                                </w:rPr>
                                <w:t>Plaukimo</w:t>
                              </w:r>
                            </w:p>
                            <w:p w14:paraId="4F7A0B22" w14:textId="77777777" w:rsidR="00101509" w:rsidRPr="00EC4C60" w:rsidRDefault="00101509" w:rsidP="003B1399">
                              <w:pPr>
                                <w:jc w:val="center"/>
                                <w:rPr>
                                  <w:b/>
                                </w:rPr>
                              </w:pPr>
                              <w:r>
                                <w:rPr>
                                  <w:b/>
                                </w:rPr>
                                <w:t>mokytojas</w:t>
                              </w:r>
                            </w:p>
                          </w:txbxContent>
                        </wps:txbx>
                        <wps:bodyPr rot="0" vert="horz" wrap="square" lIns="91440" tIns="162000" rIns="91440" bIns="90000" anchor="t" anchorCtr="0" upright="1">
                          <a:noAutofit/>
                        </wps:bodyPr>
                      </wps:wsp>
                      <wps:wsp>
                        <wps:cNvPr id="46" name="Text Box 101"/>
                        <wps:cNvSpPr txBox="1">
                          <a:spLocks noChangeArrowheads="1"/>
                        </wps:cNvSpPr>
                        <wps:spPr bwMode="auto">
                          <a:xfrm>
                            <a:off x="1603" y="6086"/>
                            <a:ext cx="2118" cy="1009"/>
                          </a:xfrm>
                          <a:prstGeom prst="rect">
                            <a:avLst/>
                          </a:prstGeom>
                          <a:solidFill>
                            <a:srgbClr val="FFFFFF"/>
                          </a:solidFill>
                          <a:ln w="9525">
                            <a:solidFill>
                              <a:srgbClr val="000000"/>
                            </a:solidFill>
                            <a:miter lim="800000"/>
                            <a:headEnd/>
                            <a:tailEnd/>
                          </a:ln>
                        </wps:spPr>
                        <wps:txbx>
                          <w:txbxContent>
                            <w:p w14:paraId="540BAD37" w14:textId="77777777" w:rsidR="00101509" w:rsidRDefault="00101509" w:rsidP="003B1399">
                              <w:pPr>
                                <w:jc w:val="center"/>
                                <w:rPr>
                                  <w:b/>
                                </w:rPr>
                              </w:pPr>
                              <w:r>
                                <w:rPr>
                                  <w:b/>
                                </w:rPr>
                                <w:t>Vyresnysis</w:t>
                              </w:r>
                            </w:p>
                            <w:p w14:paraId="5F010C77" w14:textId="77777777" w:rsidR="00101509" w:rsidRPr="00EC4C60" w:rsidRDefault="00101509" w:rsidP="003B1399">
                              <w:pPr>
                                <w:jc w:val="center"/>
                                <w:rPr>
                                  <w:b/>
                                </w:rPr>
                              </w:pPr>
                              <w:r>
                                <w:rPr>
                                  <w:b/>
                                </w:rPr>
                                <w:t>administratorius</w:t>
                              </w:r>
                            </w:p>
                          </w:txbxContent>
                        </wps:txbx>
                        <wps:bodyPr rot="0" vert="horz" wrap="square" lIns="91440" tIns="162000" rIns="91440" bIns="90000" anchor="t" anchorCtr="0" upright="1">
                          <a:noAutofit/>
                        </wps:bodyPr>
                      </wps:wsp>
                      <wps:wsp>
                        <wps:cNvPr id="47" name="Text Box 102"/>
                        <wps:cNvSpPr txBox="1">
                          <a:spLocks noChangeArrowheads="1"/>
                        </wps:cNvSpPr>
                        <wps:spPr bwMode="auto">
                          <a:xfrm>
                            <a:off x="4293" y="6108"/>
                            <a:ext cx="1833" cy="1008"/>
                          </a:xfrm>
                          <a:prstGeom prst="rect">
                            <a:avLst/>
                          </a:prstGeom>
                          <a:solidFill>
                            <a:srgbClr val="FFFFFF"/>
                          </a:solidFill>
                          <a:ln w="9525">
                            <a:solidFill>
                              <a:srgbClr val="000000"/>
                            </a:solidFill>
                            <a:miter lim="800000"/>
                            <a:headEnd/>
                            <a:tailEnd/>
                          </a:ln>
                        </wps:spPr>
                        <wps:txbx>
                          <w:txbxContent>
                            <w:p w14:paraId="59894D69" w14:textId="77777777" w:rsidR="00101509" w:rsidRDefault="00101509" w:rsidP="003B1399">
                              <w:pPr>
                                <w:jc w:val="center"/>
                                <w:rPr>
                                  <w:b/>
                                </w:rPr>
                              </w:pPr>
                              <w:r>
                                <w:rPr>
                                  <w:b/>
                                </w:rPr>
                                <w:t xml:space="preserve">Asmens </w:t>
                              </w:r>
                            </w:p>
                            <w:p w14:paraId="036B9A87" w14:textId="77777777" w:rsidR="00101509" w:rsidRPr="008C4872" w:rsidRDefault="00101509" w:rsidP="003B1399">
                              <w:pPr>
                                <w:jc w:val="center"/>
                                <w:rPr>
                                  <w:b/>
                                  <w:lang w:val="en-US"/>
                                </w:rPr>
                              </w:pPr>
                              <w:r>
                                <w:rPr>
                                  <w:b/>
                                </w:rPr>
                                <w:t xml:space="preserve">duomenų </w:t>
                              </w:r>
                              <w:r>
                                <w:rPr>
                                  <w:b/>
                                </w:rPr>
                                <w:t>pareigū</w:t>
                              </w:r>
                              <w:r>
                                <w:rPr>
                                  <w:b/>
                                  <w:lang w:val="en-US"/>
                                </w:rPr>
                                <w:t>nas</w:t>
                              </w:r>
                            </w:p>
                          </w:txbxContent>
                        </wps:txbx>
                        <wps:bodyPr rot="0" vert="horz" wrap="square" lIns="91440" tIns="45720" rIns="91440" bIns="45720" anchor="t" anchorCtr="0" upright="1">
                          <a:noAutofit/>
                        </wps:bodyPr>
                      </wps:wsp>
                      <wps:wsp>
                        <wps:cNvPr id="48" name="Line 103"/>
                        <wps:cNvCnPr>
                          <a:cxnSpLocks noChangeShapeType="1"/>
                        </wps:cNvCnPr>
                        <wps:spPr bwMode="auto">
                          <a:xfrm flipH="1">
                            <a:off x="5570" y="3916"/>
                            <a:ext cx="608" cy="2208"/>
                          </a:xfrm>
                          <a:prstGeom prst="line">
                            <a:avLst/>
                          </a:prstGeom>
                          <a:noFill/>
                          <a:ln w="9525">
                            <a:solidFill>
                              <a:srgbClr val="000000"/>
                            </a:solidFill>
                            <a:round/>
                            <a:headEnd/>
                            <a:tailEnd type="triangle" w="med" len="med"/>
                          </a:ln>
                          <a:effectLst/>
                        </wps:spPr>
                        <wps:bodyPr/>
                      </wps:wsp>
                      <wps:wsp>
                        <wps:cNvPr id="49" name="Text Box 104"/>
                        <wps:cNvSpPr txBox="1">
                          <a:spLocks noChangeArrowheads="1"/>
                        </wps:cNvSpPr>
                        <wps:spPr bwMode="auto">
                          <a:xfrm>
                            <a:off x="4366" y="4449"/>
                            <a:ext cx="1812" cy="1008"/>
                          </a:xfrm>
                          <a:prstGeom prst="rect">
                            <a:avLst/>
                          </a:prstGeom>
                          <a:solidFill>
                            <a:srgbClr val="FFFFFF"/>
                          </a:solidFill>
                          <a:ln w="9525">
                            <a:solidFill>
                              <a:srgbClr val="000000"/>
                            </a:solidFill>
                            <a:miter lim="800000"/>
                            <a:headEnd/>
                            <a:tailEnd/>
                          </a:ln>
                        </wps:spPr>
                        <wps:txbx>
                          <w:txbxContent>
                            <w:p w14:paraId="5E378FE5" w14:textId="77777777" w:rsidR="00101509" w:rsidRDefault="00101509" w:rsidP="003B1399">
                              <w:pPr>
                                <w:jc w:val="center"/>
                                <w:rPr>
                                  <w:b/>
                                  <w:sz w:val="12"/>
                                  <w:szCs w:val="12"/>
                                  <w:lang w:val="en-US"/>
                                </w:rPr>
                              </w:pPr>
                            </w:p>
                            <w:p w14:paraId="149825C0" w14:textId="77777777" w:rsidR="00101509" w:rsidRPr="00B04862" w:rsidRDefault="00101509" w:rsidP="003B1399">
                              <w:pPr>
                                <w:jc w:val="center"/>
                                <w:rPr>
                                  <w:b/>
                                  <w:lang w:val="en-US"/>
                                </w:rPr>
                              </w:pPr>
                              <w:r>
                                <w:rPr>
                                  <w:b/>
                                  <w:lang w:val="en-US"/>
                                </w:rPr>
                                <w:t>Personalo vadovas</w:t>
                              </w:r>
                            </w:p>
                          </w:txbxContent>
                        </wps:txbx>
                        <wps:bodyPr rot="0" vert="horz" wrap="square" lIns="91440" tIns="45720" rIns="91440" bIns="45720" anchor="t" anchorCtr="0" upright="1">
                          <a:noAutofit/>
                        </wps:bodyPr>
                      </wps:wsp>
                      <wps:wsp>
                        <wps:cNvPr id="50" name="Text Box 105"/>
                        <wps:cNvSpPr txBox="1">
                          <a:spLocks noChangeArrowheads="1"/>
                        </wps:cNvSpPr>
                        <wps:spPr bwMode="auto">
                          <a:xfrm>
                            <a:off x="3164" y="10144"/>
                            <a:ext cx="1576" cy="1009"/>
                          </a:xfrm>
                          <a:prstGeom prst="rect">
                            <a:avLst/>
                          </a:prstGeom>
                          <a:solidFill>
                            <a:srgbClr val="FFFFFF"/>
                          </a:solidFill>
                          <a:ln w="9525">
                            <a:solidFill>
                              <a:srgbClr val="000000"/>
                            </a:solidFill>
                            <a:miter lim="800000"/>
                            <a:headEnd/>
                            <a:tailEnd/>
                          </a:ln>
                        </wps:spPr>
                        <wps:txbx>
                          <w:txbxContent>
                            <w:p w14:paraId="3DBCA3E5" w14:textId="77777777" w:rsidR="00101509" w:rsidRPr="00A55321" w:rsidRDefault="00101509" w:rsidP="003B1399">
                              <w:pPr>
                                <w:jc w:val="center"/>
                                <w:rPr>
                                  <w:b/>
                                </w:rPr>
                              </w:pPr>
                              <w:r>
                                <w:rPr>
                                  <w:b/>
                                </w:rPr>
                                <w:t>Mankštos specialistas</w:t>
                              </w:r>
                            </w:p>
                          </w:txbxContent>
                        </wps:txbx>
                        <wps:bodyPr rot="0" vert="horz" wrap="square" lIns="91440" tIns="162000" rIns="91440" bIns="90000" anchor="t" anchorCtr="0" upright="1">
                          <a:noAutofit/>
                        </wps:bodyPr>
                      </wps:wsp>
                      <wps:wsp>
                        <wps:cNvPr id="51" name="Line 106"/>
                        <wps:cNvCnPr>
                          <a:cxnSpLocks noChangeShapeType="1"/>
                        </wps:cNvCnPr>
                        <wps:spPr bwMode="auto">
                          <a:xfrm>
                            <a:off x="3284" y="7084"/>
                            <a:ext cx="698" cy="3052"/>
                          </a:xfrm>
                          <a:prstGeom prst="line">
                            <a:avLst/>
                          </a:prstGeom>
                          <a:noFill/>
                          <a:ln w="9525">
                            <a:solidFill>
                              <a:srgbClr val="000000"/>
                            </a:solidFill>
                            <a:round/>
                            <a:headEnd/>
                            <a:tailEnd type="triangle" w="med" len="med"/>
                          </a:ln>
                          <a:effectLst/>
                        </wps:spPr>
                        <wps:bodyPr/>
                      </wps:wsp>
                      <wps:wsp>
                        <wps:cNvPr id="52" name="Text Box 107"/>
                        <wps:cNvSpPr txBox="1">
                          <a:spLocks noChangeArrowheads="1"/>
                        </wps:cNvSpPr>
                        <wps:spPr bwMode="auto">
                          <a:xfrm>
                            <a:off x="5035" y="1431"/>
                            <a:ext cx="2118" cy="1009"/>
                          </a:xfrm>
                          <a:prstGeom prst="rect">
                            <a:avLst/>
                          </a:prstGeom>
                          <a:solidFill>
                            <a:srgbClr val="FFFFFF"/>
                          </a:solidFill>
                          <a:ln w="9525">
                            <a:solidFill>
                              <a:srgbClr val="000000"/>
                            </a:solidFill>
                            <a:miter lim="800000"/>
                            <a:headEnd/>
                            <a:tailEnd/>
                          </a:ln>
                        </wps:spPr>
                        <wps:txbx>
                          <w:txbxContent>
                            <w:p w14:paraId="5450B23C" w14:textId="77777777" w:rsidR="00101509" w:rsidRPr="00EB78CF" w:rsidRDefault="00101509" w:rsidP="003B1399">
                              <w:pPr>
                                <w:jc w:val="center"/>
                                <w:rPr>
                                  <w:b/>
                                </w:rPr>
                              </w:pPr>
                              <w:r w:rsidRPr="00EB78CF">
                                <w:rPr>
                                  <w:b/>
                                </w:rPr>
                                <w:t>Anykščių rajono savivaldybė</w:t>
                              </w:r>
                            </w:p>
                          </w:txbxContent>
                        </wps:txbx>
                        <wps:bodyPr rot="0" vert="horz" wrap="square" lIns="91440" tIns="45720" rIns="91440" bIns="45720" anchor="t" anchorCtr="0" upright="1">
                          <a:noAutofit/>
                        </wps:bodyPr>
                      </wps:wsp>
                      <wps:wsp>
                        <wps:cNvPr id="53" name="Text Box 108"/>
                        <wps:cNvSpPr txBox="1">
                          <a:spLocks noChangeArrowheads="1"/>
                        </wps:cNvSpPr>
                        <wps:spPr bwMode="auto">
                          <a:xfrm>
                            <a:off x="9357" y="10140"/>
                            <a:ext cx="2118" cy="1009"/>
                          </a:xfrm>
                          <a:prstGeom prst="rect">
                            <a:avLst/>
                          </a:prstGeom>
                          <a:solidFill>
                            <a:srgbClr val="FFFFFF"/>
                          </a:solidFill>
                          <a:ln w="9525">
                            <a:solidFill>
                              <a:srgbClr val="000000"/>
                            </a:solidFill>
                            <a:miter lim="800000"/>
                            <a:headEnd/>
                            <a:tailEnd/>
                          </a:ln>
                        </wps:spPr>
                        <wps:txbx>
                          <w:txbxContent>
                            <w:p w14:paraId="4695C6F0" w14:textId="77777777" w:rsidR="00101509" w:rsidRPr="00214C19" w:rsidRDefault="00101509" w:rsidP="003B1399">
                              <w:pPr>
                                <w:jc w:val="center"/>
                                <w:rPr>
                                  <w:b/>
                                </w:rPr>
                              </w:pPr>
                              <w:r w:rsidRPr="00214C19">
                                <w:rPr>
                                  <w:b/>
                                </w:rPr>
                                <w:t>Pagalbinis darbuotojas</w:t>
                              </w:r>
                            </w:p>
                          </w:txbxContent>
                        </wps:txbx>
                        <wps:bodyPr rot="0" vert="horz" wrap="square" lIns="91440" tIns="162000" rIns="91440" bIns="90000" anchor="t" anchorCtr="0" upright="1">
                          <a:noAutofit/>
                        </wps:bodyPr>
                      </wps:wsp>
                      <wps:wsp>
                        <wps:cNvPr id="54" name="Line 109"/>
                        <wps:cNvCnPr>
                          <a:cxnSpLocks noChangeShapeType="1"/>
                        </wps:cNvCnPr>
                        <wps:spPr bwMode="auto">
                          <a:xfrm>
                            <a:off x="9262" y="7117"/>
                            <a:ext cx="458" cy="3019"/>
                          </a:xfrm>
                          <a:prstGeom prst="line">
                            <a:avLst/>
                          </a:prstGeom>
                          <a:noFill/>
                          <a:ln w="9525">
                            <a:solidFill>
                              <a:srgbClr val="000000"/>
                            </a:solidFill>
                            <a:round/>
                            <a:headEnd/>
                            <a:tailEnd type="triangle" w="med" len="med"/>
                          </a:ln>
                          <a:effectLst/>
                        </wps:spPr>
                        <wps:bodyPr/>
                      </wps:wsp>
                      <wps:wsp>
                        <wps:cNvPr id="55" name="Text Box 110"/>
                        <wps:cNvSpPr txBox="1">
                          <a:spLocks noChangeArrowheads="1"/>
                        </wps:cNvSpPr>
                        <wps:spPr bwMode="auto">
                          <a:xfrm>
                            <a:off x="5590" y="7442"/>
                            <a:ext cx="1849" cy="1008"/>
                          </a:xfrm>
                          <a:prstGeom prst="rect">
                            <a:avLst/>
                          </a:prstGeom>
                          <a:solidFill>
                            <a:srgbClr val="FFFFFF"/>
                          </a:solidFill>
                          <a:ln w="9525">
                            <a:solidFill>
                              <a:srgbClr val="000000"/>
                            </a:solidFill>
                            <a:miter lim="800000"/>
                            <a:headEnd/>
                            <a:tailEnd/>
                          </a:ln>
                        </wps:spPr>
                        <wps:txbx>
                          <w:txbxContent>
                            <w:p w14:paraId="7134DCA1" w14:textId="77777777" w:rsidR="00101509" w:rsidRPr="0042018C" w:rsidRDefault="00101509" w:rsidP="003B1399">
                              <w:pPr>
                                <w:jc w:val="center"/>
                                <w:rPr>
                                  <w:b/>
                                  <w:lang w:val="en-US"/>
                                </w:rPr>
                              </w:pPr>
                              <w:r>
                                <w:rPr>
                                  <w:b/>
                                  <w:lang w:val="en-US"/>
                                </w:rPr>
                                <w:t>Pirtininkas</w:t>
                              </w:r>
                            </w:p>
                          </w:txbxContent>
                        </wps:txbx>
                        <wps:bodyPr rot="0" vert="horz" wrap="square" lIns="91440" tIns="162000" rIns="91440" bIns="90000" anchor="t" anchorCtr="0" upright="1">
                          <a:noAutofit/>
                        </wps:bodyPr>
                      </wps:wsp>
                      <wps:wsp>
                        <wps:cNvPr id="56" name="Line 111"/>
                        <wps:cNvCnPr>
                          <a:cxnSpLocks noChangeShapeType="1"/>
                        </wps:cNvCnPr>
                        <wps:spPr bwMode="auto">
                          <a:xfrm>
                            <a:off x="3721" y="6752"/>
                            <a:ext cx="2189" cy="691"/>
                          </a:xfrm>
                          <a:prstGeom prst="line">
                            <a:avLst/>
                          </a:prstGeom>
                          <a:noFill/>
                          <a:ln w="9525">
                            <a:solidFill>
                              <a:srgbClr val="000000"/>
                            </a:solidFill>
                            <a:round/>
                            <a:headEnd/>
                            <a:tailEnd type="triangle" w="med" len="med"/>
                          </a:ln>
                          <a:effectLst/>
                        </wps:spPr>
                        <wps:bodyPr/>
                      </wps:wsp>
                      <wps:wsp>
                        <wps:cNvPr id="57" name="Line 112"/>
                        <wps:cNvCnPr>
                          <a:cxnSpLocks noChangeShapeType="1"/>
                        </wps:cNvCnPr>
                        <wps:spPr bwMode="auto">
                          <a:xfrm>
                            <a:off x="2502" y="4980"/>
                            <a:ext cx="320" cy="0"/>
                          </a:xfrm>
                          <a:prstGeom prst="line">
                            <a:avLst/>
                          </a:prstGeom>
                          <a:noFill/>
                          <a:ln w="9525">
                            <a:solidFill>
                              <a:srgbClr val="000000"/>
                            </a:solidFill>
                            <a:round/>
                            <a:headEnd/>
                            <a:tailEnd type="triangle" w="med" len="med"/>
                          </a:ln>
                          <a:effectLst/>
                        </wps:spPr>
                        <wps:bodyPr/>
                      </wps:wsp>
                    </wpg:wgp>
                  </a:graphicData>
                </a:graphic>
                <wp14:sizeRelH relativeFrom="page">
                  <wp14:pctWidth>0</wp14:pctWidth>
                </wp14:sizeRelH>
                <wp14:sizeRelV relativeFrom="page">
                  <wp14:pctHeight>0</wp14:pctHeight>
                </wp14:sizeRelV>
              </wp:anchor>
            </w:drawing>
          </mc:Choice>
          <mc:Fallback>
            <w:pict>
              <v:group w14:anchorId="25DB0C4B" id="Group 7" o:spid="_x0000_s1026" style="position:absolute;left:0;text-align:left;margin-left:0;margin-top:-19.85pt;width:538.35pt;height:486.1pt;z-index:251662336;mso-position-horizontal:center" coordorigin="708,1431" coordsize="10767,9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">
                <v:line id="Line 63" o:spid="_x0000_s1027" style="position:absolute;flip:x;visibility:visible;mso-wrap-style:square" from="1978,7084" to="3005,8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">
                  <v:stroke endarrow="block"/>
                </v:line>
                <v:line id="Line 64" o:spid="_x0000_s1028" style="position:absolute;flip:x;visibility:visible;mso-wrap-style:square" from="8750,7084" to="8955,10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">
                  <v:stroke endarrow="block"/>
                </v:line>
                <v:line id="Line 65" o:spid="_x0000_s1029" style="position:absolute;visibility:visible;mso-wrap-style:square" from="3483,6980" to="5851,10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">
                  <v:stroke endarrow="block"/>
                </v:line>
                <v:line id="Line 66" o:spid="_x0000_s1030" style="position:absolute;flip:x;visibility:visible;mso-wrap-style:square" from="2520,6980" to="3150,10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">
                  <v:stroke endarrow="block"/>
                </v:line>
                <v:line id="Line 67" o:spid="_x0000_s1031" style="position:absolute;flip:x;visibility:visible;mso-wrap-style:square" from="7419,7112" to="8697,8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">
                  <v:stroke endarrow="block"/>
                </v:line>
                <v:line id="Line 68" o:spid="_x0000_s1032" style="position:absolute;visibility:visible;mso-wrap-style:square" from="9565,7130" to="10741,8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ZLwgAAANsAAAAPAAAAZHJzL2Rvd25yZXYueG1sRE/fa8Iw&#10;EH4X/B/CCXvT1A2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DCa5ZLwgAAANsAAAAPAAAA&#10;AAAAAAAAAAAAAAcCAABkcnMvZG93bnJldi54bWxQSwUGAAAAAAMAAwC3AAAA9gIAAAAA&#10;">
                  <v:stroke endarrow="block"/>
                </v:line>
                <v:line id="Line 69" o:spid="_x0000_s1033" style="position:absolute;visibility:visible;mso-wrap-style:square" from="6621,3901" to="9039,6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4/wgAAANsAAAAPAAAAZHJzL2Rvd25yZXYueG1sRE/fa8Iw&#10;EH4X/B/CCXvT1D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BNgg4/wgAAANsAAAAPAAAA&#10;AAAAAAAAAAAAAAcCAABkcnMvZG93bnJldi54bWxQSwUGAAAAAAMAAwC3AAAA9gIAAAAA&#10;">
                  <v:stroke endarrow="block"/>
                </v:line>
                <v:shapetype id="_x0000_t202" coordsize="21600,21600" o:spt="202" path="m,l,21600r21600,l21600,xe">
                  <v:stroke joinstyle="miter"/>
                  <v:path gradientshapeok="t" o:connecttype="rect"/>
                </v:shapetype>
                <v:shape id="Text Box 70" o:spid="_x0000_s1034" type="#_x0000_t202" style="position:absolute;left:6579;top:8792;width:2118;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">
                  <v:textbox inset=",4.5mm,,2.5mm">
                    <w:txbxContent>
                      <w:p w14:paraId="36E4B74A" w14:textId="77777777" w:rsidR="00101509" w:rsidRPr="002B7782" w:rsidRDefault="00101509" w:rsidP="003B1399">
                        <w:pPr>
                          <w:jc w:val="center"/>
                          <w:rPr>
                            <w:b/>
                            <w:kern w:val="24"/>
                            <w:position w:val="-6"/>
                          </w:rPr>
                        </w:pPr>
                        <w:r>
                          <w:rPr>
                            <w:b/>
                            <w:kern w:val="24"/>
                            <w:position w:val="-6"/>
                          </w:rPr>
                          <w:t>Valytojas</w:t>
                        </w:r>
                      </w:p>
                    </w:txbxContent>
                  </v:textbox>
                </v:shape>
                <v:shape id="Text Box 71" o:spid="_x0000_s1035" type="#_x0000_t202" style="position:absolute;left:9209;top:8798;width:2117;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">
                  <v:textbox inset=",4.5mm,,2.5mm">
                    <w:txbxContent>
                      <w:p w14:paraId="7AA5B25B" w14:textId="77777777" w:rsidR="00101509" w:rsidRPr="00EC1616" w:rsidRDefault="00101509" w:rsidP="003B1399">
                        <w:pPr>
                          <w:jc w:val="center"/>
                          <w:rPr>
                            <w:b/>
                            <w:position w:val="-6"/>
                          </w:rPr>
                        </w:pPr>
                        <w:r w:rsidRPr="00EC1616">
                          <w:rPr>
                            <w:b/>
                            <w:position w:val="-6"/>
                          </w:rPr>
                          <w:t>Valytojas – rūbininkas</w:t>
                        </w:r>
                      </w:p>
                    </w:txbxContent>
                  </v:textbox>
                </v:shape>
                <v:shape id="Text Box 72" o:spid="_x0000_s1036" type="#_x0000_t202" style="position:absolute;left:7596;top:7447;width:1666;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">
                  <v:textbox inset=",4.5mm,,2.5mm">
                    <w:txbxContent>
                      <w:p w14:paraId="543FAEB1" w14:textId="77777777" w:rsidR="00101509" w:rsidRPr="00A55321" w:rsidRDefault="00101509" w:rsidP="003B1399">
                        <w:pPr>
                          <w:jc w:val="center"/>
                          <w:rPr>
                            <w:b/>
                          </w:rPr>
                        </w:pPr>
                        <w:r>
                          <w:rPr>
                            <w:b/>
                          </w:rPr>
                          <w:t>Ūkio dalies darbuotojas</w:t>
                        </w:r>
                      </w:p>
                    </w:txbxContent>
                  </v:textbox>
                </v:shape>
                <v:shape id="Text Box 73" o:spid="_x0000_s1037" type="#_x0000_t202" style="position:absolute;left:9573;top:7451;width:1755;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">
                  <v:textbox inset=",4.5mm,,2.5mm">
                    <w:txbxContent>
                      <w:p w14:paraId="4E9C77A7" w14:textId="77777777" w:rsidR="00101509" w:rsidRDefault="00101509" w:rsidP="003B1399">
                        <w:pPr>
                          <w:jc w:val="center"/>
                          <w:rPr>
                            <w:b/>
                          </w:rPr>
                        </w:pPr>
                        <w:r>
                          <w:rPr>
                            <w:b/>
                          </w:rPr>
                          <w:t>Inžinierius –</w:t>
                        </w:r>
                      </w:p>
                      <w:p w14:paraId="63A71489" w14:textId="77777777" w:rsidR="00101509" w:rsidRPr="00EC4C60" w:rsidRDefault="00101509" w:rsidP="003B1399">
                        <w:pPr>
                          <w:jc w:val="center"/>
                          <w:rPr>
                            <w:b/>
                          </w:rPr>
                        </w:pPr>
                        <w:r>
                          <w:rPr>
                            <w:b/>
                          </w:rPr>
                          <w:t>elektrikas</w:t>
                        </w:r>
                      </w:p>
                    </w:txbxContent>
                  </v:textbox>
                </v:shape>
                <v:shape id="Text Box 74" o:spid="_x0000_s1038" type="#_x0000_t202" style="position:absolute;left:4142;top:8792;width:2117;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">
                  <v:textbox inset=",4.5mm,,2.5mm">
                    <w:txbxContent>
                      <w:p w14:paraId="73C1A81C" w14:textId="77777777" w:rsidR="00101509" w:rsidRDefault="00101509" w:rsidP="003B1399">
                        <w:pPr>
                          <w:jc w:val="center"/>
                          <w:rPr>
                            <w:b/>
                          </w:rPr>
                        </w:pPr>
                        <w:r>
                          <w:rPr>
                            <w:b/>
                          </w:rPr>
                          <w:t>Sporto salės</w:t>
                        </w:r>
                      </w:p>
                      <w:p w14:paraId="675B3248" w14:textId="77777777" w:rsidR="00101509" w:rsidRPr="00A55321" w:rsidRDefault="00101509" w:rsidP="003B1399">
                        <w:pPr>
                          <w:jc w:val="center"/>
                          <w:rPr>
                            <w:b/>
                          </w:rPr>
                        </w:pPr>
                        <w:r>
                          <w:rPr>
                            <w:b/>
                          </w:rPr>
                          <w:t>treneris</w:t>
                        </w:r>
                      </w:p>
                    </w:txbxContent>
                  </v:textbox>
                </v:shape>
                <v:shape id="Text Box 75" o:spid="_x0000_s1039" type="#_x0000_t202" style="position:absolute;left:1032;top:8811;width:2118;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">
                  <v:textbox>
                    <w:txbxContent>
                      <w:p w14:paraId="3E7C75EE" w14:textId="77777777" w:rsidR="00101509" w:rsidRDefault="00101509" w:rsidP="003B1399">
                        <w:pPr>
                          <w:rPr>
                            <w:b/>
                          </w:rPr>
                        </w:pPr>
                      </w:p>
                      <w:p w14:paraId="47C4F378" w14:textId="77777777" w:rsidR="00101509" w:rsidRPr="00EC1616" w:rsidRDefault="00101509" w:rsidP="003B1399">
                        <w:pPr>
                          <w:jc w:val="center"/>
                          <w:rPr>
                            <w:b/>
                          </w:rPr>
                        </w:pPr>
                        <w:r w:rsidRPr="00EC1616">
                          <w:rPr>
                            <w:b/>
                          </w:rPr>
                          <w:t>Kineziterapeutas</w:t>
                        </w:r>
                      </w:p>
                    </w:txbxContent>
                  </v:textbox>
                </v:shape>
                <v:shape id="Text Box 76" o:spid="_x0000_s1040" type="#_x0000_t202" style="position:absolute;left:3393;top:7447;width:2009;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">
                  <v:textbox inset=",4.5mm,,2.5mm">
                    <w:txbxContent>
                      <w:p w14:paraId="146C1D5B" w14:textId="77777777" w:rsidR="00101509" w:rsidRDefault="00101509" w:rsidP="003B1399">
                        <w:pPr>
                          <w:jc w:val="center"/>
                          <w:rPr>
                            <w:b/>
                          </w:rPr>
                        </w:pPr>
                        <w:r>
                          <w:rPr>
                            <w:b/>
                          </w:rPr>
                          <w:t>Gelbėtojas –</w:t>
                        </w:r>
                      </w:p>
                      <w:p w14:paraId="12AEEDD9" w14:textId="77777777" w:rsidR="00101509" w:rsidRPr="00A55321" w:rsidRDefault="00101509" w:rsidP="003B1399">
                        <w:pPr>
                          <w:jc w:val="center"/>
                          <w:rPr>
                            <w:b/>
                          </w:rPr>
                        </w:pPr>
                        <w:r>
                          <w:rPr>
                            <w:b/>
                          </w:rPr>
                          <w:t>instruktorius</w:t>
                        </w:r>
                      </w:p>
                    </w:txbxContent>
                  </v:textbox>
                </v:shape>
                <v:shape id="Text Box 77" o:spid="_x0000_s1041" type="#_x0000_t202" style="position:absolute;left:1032;top:7447;width:2118;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">
                  <v:textbox>
                    <w:txbxContent>
                      <w:p w14:paraId="56EA358E" w14:textId="77777777" w:rsidR="00101509" w:rsidRDefault="00101509" w:rsidP="003B1399">
                        <w:pPr>
                          <w:jc w:val="center"/>
                          <w:rPr>
                            <w:b/>
                          </w:rPr>
                        </w:pPr>
                      </w:p>
                      <w:p w14:paraId="72157800" w14:textId="77777777" w:rsidR="00101509" w:rsidRPr="00EC4C60" w:rsidRDefault="00101509" w:rsidP="003B1399">
                        <w:pPr>
                          <w:jc w:val="center"/>
                          <w:rPr>
                            <w:b/>
                          </w:rPr>
                        </w:pPr>
                        <w:r>
                          <w:rPr>
                            <w:b/>
                          </w:rPr>
                          <w:t>Administratorius</w:t>
                        </w:r>
                      </w:p>
                    </w:txbxContent>
                  </v:textbox>
                </v:shape>
                <v:shape id="Text Box 78" o:spid="_x0000_s1042" type="#_x0000_t202" style="position:absolute;left:1032;top:10136;width:1858;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">
                  <v:textbox inset=",1.3mm,,1.3mm">
                    <w:txbxContent>
                      <w:p w14:paraId="51D36E1E" w14:textId="77777777" w:rsidR="00101509" w:rsidRDefault="00101509" w:rsidP="003B1399">
                        <w:pPr>
                          <w:jc w:val="center"/>
                          <w:rPr>
                            <w:b/>
                          </w:rPr>
                        </w:pPr>
                      </w:p>
                      <w:p w14:paraId="373449DE" w14:textId="77777777" w:rsidR="00101509" w:rsidRPr="00EC1616" w:rsidRDefault="00101509" w:rsidP="003B1399">
                        <w:pPr>
                          <w:jc w:val="center"/>
                          <w:rPr>
                            <w:b/>
                          </w:rPr>
                        </w:pPr>
                        <w:r w:rsidRPr="00EC1616">
                          <w:rPr>
                            <w:b/>
                          </w:rPr>
                          <w:t>Masažuotojas</w:t>
                        </w:r>
                      </w:p>
                    </w:txbxContent>
                  </v:textbox>
                </v:shape>
                <v:line id="Line 79" o:spid="_x0000_s1043" style="position:absolute;visibility:visible;mso-wrap-style:square" from="6075,2403" to="6075,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80" o:spid="_x0000_s1044" style="position:absolute;visibility:visible;mso-wrap-style:square" from="7083,3916" to="1061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EZxAAAANsAAAAPAAAAZHJzL2Rvd25yZXYueG1sRI9PawIx&#10;FMTvhX6H8ArealbB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OyiYRnEAAAA2wAAAA8A&#10;AAAAAAAAAAAAAAAABwIAAGRycy9kb3ducmV2LnhtbFBLBQYAAAAAAwADALcAAAD4AgAAAAA=&#10;">
                  <v:stroke endarrow="block"/>
                </v:line>
                <v:line id="Line 81" o:spid="_x0000_s1045" style="position:absolute;flip:x;visibility:visible;mso-wrap-style:square" from="1872,3916" to="5066,4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">
                  <v:stroke endarrow="block"/>
                </v:line>
                <v:line id="Line 82" o:spid="_x0000_s1046" style="position:absolute;flip:x;visibility:visible;mso-wrap-style:square" from="3630,3916" to="5402,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">
                  <v:stroke endarrow="block"/>
                </v:line>
                <v:line id="Line 83" o:spid="_x0000_s1047" style="position:absolute;flip:x;visibility:visible;mso-wrap-style:square" from="6621,3917" to="6621,6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">
                  <v:stroke endarrow="block"/>
                </v:line>
                <v:line id="Line 84" o:spid="_x0000_s1048" style="position:absolute;flip:x;visibility:visible;mso-wrap-style:square" from="2713,5429" to="4822,6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">
                  <v:stroke endarrow="block"/>
                </v:line>
                <v:line id="Line 85" o:spid="_x0000_s1049" style="position:absolute;flip:x;visibility:visible;mso-wrap-style:square" from="1536,6998" to="2592,7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">
                  <v:stroke endarrow="block"/>
                </v:line>
                <v:line id="Line 86" o:spid="_x0000_s1050" style="position:absolute;visibility:visible;mso-wrap-style:square" from="3393,6998" to="4394,8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line id="Line 87" o:spid="_x0000_s1051" style="position:absolute;visibility:visible;mso-wrap-style:square" from="3721,6980" to="4740,7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m+wxAAAANsAAAAPAAAAZHJzL2Rvd25yZXYueG1sRI9PawIx&#10;FMTvhX6H8ArealaF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OaSb7DEAAAA2wAAAA8A&#10;AAAAAAAAAAAAAAAABwIAAGRycy9kb3ducmV2LnhtbFBLBQYAAAAAAwADALcAAAD4AgAAAAA=&#10;">
                  <v:stroke endarrow="block"/>
                </v:line>
                <v:line id="Line 88" o:spid="_x0000_s1052" style="position:absolute;visibility:visible;mso-wrap-style:square" from="9806,7130" to="11151,7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line id="Line 89" o:spid="_x0000_s1053" style="position:absolute;flip:x;visibility:visible;mso-wrap-style:square" from="7917,7096" to="8428,7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">
                  <v:stroke endarrow="block"/>
                </v:line>
                <v:shape id="Text Box 90" o:spid="_x0000_s1054" type="#_x0000_t202" style="position:absolute;left:5003;top:2907;width:2117;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">
                  <v:textbox>
                    <w:txbxContent>
                      <w:p w14:paraId="3C2A0560" w14:textId="77777777" w:rsidR="00101509" w:rsidRDefault="00101509" w:rsidP="003B1399">
                        <w:pPr>
                          <w:jc w:val="center"/>
                          <w:rPr>
                            <w:b/>
                            <w:lang w:val="en-US"/>
                          </w:rPr>
                        </w:pPr>
                      </w:p>
                      <w:p w14:paraId="331D101D" w14:textId="77777777" w:rsidR="00101509" w:rsidRPr="00A55321" w:rsidRDefault="00101509" w:rsidP="003B1399">
                        <w:pPr>
                          <w:jc w:val="center"/>
                          <w:rPr>
                            <w:b/>
                          </w:rPr>
                        </w:pPr>
                        <w:r w:rsidRPr="00A55321">
                          <w:rPr>
                            <w:b/>
                          </w:rPr>
                          <w:t>Direktorius</w:t>
                        </w:r>
                      </w:p>
                    </w:txbxContent>
                  </v:textbox>
                </v:shape>
                <v:shape id="Text Box 91" o:spid="_x0000_s1055" type="#_x0000_t202" style="position:absolute;left:5052;top:10144;width:1681;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">
                  <v:textbox inset=",4.5mm,,2.5mm">
                    <w:txbxContent>
                      <w:p w14:paraId="021AA910" w14:textId="77777777" w:rsidR="00101509" w:rsidRPr="00A55321" w:rsidRDefault="00101509" w:rsidP="003B1399">
                        <w:pPr>
                          <w:jc w:val="center"/>
                          <w:rPr>
                            <w:b/>
                          </w:rPr>
                        </w:pPr>
                        <w:r>
                          <w:rPr>
                            <w:b/>
                          </w:rPr>
                          <w:t>Plaukimo instruktorius</w:t>
                        </w:r>
                      </w:p>
                    </w:txbxContent>
                  </v:textbox>
                </v:shape>
                <v:shape id="Text Box 92" o:spid="_x0000_s1056" type="#_x0000_t202" style="position:absolute;left:6997;top:10140;width:2118;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">
                  <v:textbox inset=",4.5mm,,2.5mm">
                    <w:txbxContent>
                      <w:p w14:paraId="1A0EEDC9" w14:textId="77777777" w:rsidR="00101509" w:rsidRPr="00C921EF" w:rsidRDefault="00101509" w:rsidP="003B1399">
                        <w:pPr>
                          <w:jc w:val="center"/>
                          <w:rPr>
                            <w:b/>
                          </w:rPr>
                        </w:pPr>
                        <w:r w:rsidRPr="00C921EF">
                          <w:rPr>
                            <w:b/>
                          </w:rPr>
                          <w:t>Administratorius – rūbininkas</w:t>
                        </w:r>
                      </w:p>
                    </w:txbxContent>
                  </v:textbox>
                </v:shape>
                <v:line id="Line 93" o:spid="_x0000_s1057" style="position:absolute;visibility:visible;mso-wrap-style:square" from="6806,3901" to="7917,4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shape id="Text Box 94" o:spid="_x0000_s1058" type="#_x0000_t202" style="position:absolute;left:708;top:4435;width:1812;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14:paraId="2237DC90" w14:textId="77777777" w:rsidR="00101509" w:rsidRDefault="00101509" w:rsidP="003B1399">
                        <w:pPr>
                          <w:jc w:val="center"/>
                          <w:rPr>
                            <w:b/>
                            <w:lang w:val="en-US"/>
                          </w:rPr>
                        </w:pPr>
                      </w:p>
                      <w:p w14:paraId="541537C2" w14:textId="77777777" w:rsidR="00101509" w:rsidRPr="00B04862" w:rsidRDefault="00101509" w:rsidP="003B1399">
                        <w:pPr>
                          <w:jc w:val="center"/>
                          <w:rPr>
                            <w:b/>
                            <w:lang w:val="en-US"/>
                          </w:rPr>
                        </w:pPr>
                        <w:r>
                          <w:rPr>
                            <w:b/>
                            <w:lang w:val="en-US"/>
                          </w:rPr>
                          <w:t>Finansininkas</w:t>
                        </w:r>
                      </w:p>
                    </w:txbxContent>
                  </v:textbox>
                </v:shape>
                <v:shape id="Text Box 95" o:spid="_x0000_s1059" type="#_x0000_t202" style="position:absolute;left:2822;top:4435;width:1377;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">
                  <v:textbox>
                    <w:txbxContent>
                      <w:p w14:paraId="6C0044AE" w14:textId="77777777" w:rsidR="00101509" w:rsidRDefault="00101509" w:rsidP="003B1399">
                        <w:pPr>
                          <w:jc w:val="center"/>
                          <w:rPr>
                            <w:b/>
                            <w:lang w:val="en-US"/>
                          </w:rPr>
                        </w:pPr>
                      </w:p>
                      <w:p w14:paraId="6157A94A" w14:textId="77777777" w:rsidR="00101509" w:rsidRPr="00B04862" w:rsidRDefault="00101509" w:rsidP="003B1399">
                        <w:pPr>
                          <w:jc w:val="center"/>
                          <w:rPr>
                            <w:b/>
                            <w:lang w:val="en-US"/>
                          </w:rPr>
                        </w:pPr>
                        <w:r>
                          <w:rPr>
                            <w:b/>
                            <w:lang w:val="en-US"/>
                          </w:rPr>
                          <w:t>Buhalteris</w:t>
                        </w:r>
                      </w:p>
                    </w:txbxContent>
                  </v:textbox>
                </v:shape>
                <v:shape id="Text Box 96" o:spid="_x0000_s1060" type="#_x0000_t202" style="position:absolute;left:6885;top:4449;width:1812;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">
                  <v:textbox>
                    <w:txbxContent>
                      <w:p w14:paraId="417FF8ED" w14:textId="77777777" w:rsidR="00101509" w:rsidRDefault="00101509" w:rsidP="003B1399">
                        <w:pPr>
                          <w:jc w:val="center"/>
                          <w:rPr>
                            <w:b/>
                            <w:lang w:val="en-US"/>
                          </w:rPr>
                        </w:pPr>
                      </w:p>
                      <w:p w14:paraId="657D690C" w14:textId="77777777" w:rsidR="00101509" w:rsidRPr="00B04862" w:rsidRDefault="00101509" w:rsidP="003B1399">
                        <w:pPr>
                          <w:jc w:val="center"/>
                          <w:rPr>
                            <w:b/>
                            <w:lang w:val="en-US"/>
                          </w:rPr>
                        </w:pPr>
                        <w:r>
                          <w:rPr>
                            <w:b/>
                            <w:lang w:val="en-US"/>
                          </w:rPr>
                          <w:t>Vadybininkas</w:t>
                        </w:r>
                      </w:p>
                    </w:txbxContent>
                  </v:textbox>
                </v:shape>
                <v:shape id="Text Box 97" o:spid="_x0000_s1061" type="#_x0000_t202" style="position:absolute;left:9039;top:4449;width:2423;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">
                  <v:textbox>
                    <w:txbxContent>
                      <w:p w14:paraId="3C29311E" w14:textId="77777777" w:rsidR="00101509" w:rsidRPr="008C4872" w:rsidRDefault="00101509" w:rsidP="003B1399">
                        <w:pPr>
                          <w:jc w:val="center"/>
                          <w:rPr>
                            <w:b/>
                          </w:rPr>
                        </w:pPr>
                        <w:r>
                          <w:rPr>
                            <w:b/>
                            <w:lang w:val="en-US"/>
                          </w:rPr>
                          <w:t>Sporto program</w:t>
                        </w:r>
                        <w:r>
                          <w:rPr>
                            <w:b/>
                          </w:rPr>
                          <w:t>ų ir renginių koordinatorius</w:t>
                        </w:r>
                      </w:p>
                    </w:txbxContent>
                  </v:textbox>
                </v:shape>
                <v:line id="Line 98" o:spid="_x0000_s1062" style="position:absolute;flip:x;visibility:visible;mso-wrap-style:square" from="5179,3901" to="5971,4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">
                  <v:stroke endarrow="block"/>
                </v:line>
                <v:shape id="Text Box 99" o:spid="_x0000_s1063" type="#_x0000_t202" style="position:absolute;left:8320;top:6102;width:2118;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">
                  <v:textbox inset=",4.5mm,,2.5mm">
                    <w:txbxContent>
                      <w:p w14:paraId="3824742B" w14:textId="77777777" w:rsidR="00101509" w:rsidRDefault="00101509" w:rsidP="003B1399">
                        <w:pPr>
                          <w:jc w:val="center"/>
                          <w:rPr>
                            <w:b/>
                          </w:rPr>
                        </w:pPr>
                        <w:r>
                          <w:rPr>
                            <w:b/>
                          </w:rPr>
                          <w:t>Ūkio dalies</w:t>
                        </w:r>
                      </w:p>
                      <w:p w14:paraId="69897048" w14:textId="77777777" w:rsidR="00101509" w:rsidRPr="00EC4C60" w:rsidRDefault="00101509" w:rsidP="003B1399">
                        <w:pPr>
                          <w:jc w:val="center"/>
                          <w:rPr>
                            <w:b/>
                          </w:rPr>
                        </w:pPr>
                        <w:r>
                          <w:rPr>
                            <w:b/>
                          </w:rPr>
                          <w:t>administratorius</w:t>
                        </w:r>
                      </w:p>
                    </w:txbxContent>
                  </v:textbox>
                </v:shape>
                <v:shape id="Text Box 100" o:spid="_x0000_s1064" type="#_x0000_t202" style="position:absolute;left:6259;top:6101;width:1764;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">
                  <v:textbox inset=",4.5mm,,2.5mm">
                    <w:txbxContent>
                      <w:p w14:paraId="5E17BB51" w14:textId="77777777" w:rsidR="00101509" w:rsidRDefault="00101509" w:rsidP="003B1399">
                        <w:pPr>
                          <w:jc w:val="center"/>
                          <w:rPr>
                            <w:b/>
                          </w:rPr>
                        </w:pPr>
                        <w:r>
                          <w:rPr>
                            <w:b/>
                          </w:rPr>
                          <w:t>Plaukimo</w:t>
                        </w:r>
                      </w:p>
                      <w:p w14:paraId="4F7A0B22" w14:textId="77777777" w:rsidR="00101509" w:rsidRPr="00EC4C60" w:rsidRDefault="00101509" w:rsidP="003B1399">
                        <w:pPr>
                          <w:jc w:val="center"/>
                          <w:rPr>
                            <w:b/>
                          </w:rPr>
                        </w:pPr>
                        <w:r>
                          <w:rPr>
                            <w:b/>
                          </w:rPr>
                          <w:t>mokytojas</w:t>
                        </w:r>
                      </w:p>
                    </w:txbxContent>
                  </v:textbox>
                </v:shape>
                <v:shape id="Text Box 101" o:spid="_x0000_s1065" type="#_x0000_t202" style="position:absolute;left:1603;top:6086;width:2118;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">
                  <v:textbox inset=",4.5mm,,2.5mm">
                    <w:txbxContent>
                      <w:p w14:paraId="540BAD37" w14:textId="77777777" w:rsidR="00101509" w:rsidRDefault="00101509" w:rsidP="003B1399">
                        <w:pPr>
                          <w:jc w:val="center"/>
                          <w:rPr>
                            <w:b/>
                          </w:rPr>
                        </w:pPr>
                        <w:r>
                          <w:rPr>
                            <w:b/>
                          </w:rPr>
                          <w:t>Vyresnysis</w:t>
                        </w:r>
                      </w:p>
                      <w:p w14:paraId="5F010C77" w14:textId="77777777" w:rsidR="00101509" w:rsidRPr="00EC4C60" w:rsidRDefault="00101509" w:rsidP="003B1399">
                        <w:pPr>
                          <w:jc w:val="center"/>
                          <w:rPr>
                            <w:b/>
                          </w:rPr>
                        </w:pPr>
                        <w:r>
                          <w:rPr>
                            <w:b/>
                          </w:rPr>
                          <w:t>administratorius</w:t>
                        </w:r>
                      </w:p>
                    </w:txbxContent>
                  </v:textbox>
                </v:shape>
                <v:shape id="Text Box 102" o:spid="_x0000_s1066" type="#_x0000_t202" style="position:absolute;left:4293;top:6108;width:1833;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">
                  <v:textbox>
                    <w:txbxContent>
                      <w:p w14:paraId="59894D69" w14:textId="77777777" w:rsidR="00101509" w:rsidRDefault="00101509" w:rsidP="003B1399">
                        <w:pPr>
                          <w:jc w:val="center"/>
                          <w:rPr>
                            <w:b/>
                          </w:rPr>
                        </w:pPr>
                        <w:r>
                          <w:rPr>
                            <w:b/>
                          </w:rPr>
                          <w:t xml:space="preserve">Asmens </w:t>
                        </w:r>
                      </w:p>
                      <w:p w14:paraId="036B9A87" w14:textId="77777777" w:rsidR="00101509" w:rsidRPr="008C4872" w:rsidRDefault="00101509" w:rsidP="003B1399">
                        <w:pPr>
                          <w:jc w:val="center"/>
                          <w:rPr>
                            <w:b/>
                            <w:lang w:val="en-US"/>
                          </w:rPr>
                        </w:pPr>
                        <w:r>
                          <w:rPr>
                            <w:b/>
                          </w:rPr>
                          <w:t xml:space="preserve">duomenų </w:t>
                        </w:r>
                        <w:r>
                          <w:rPr>
                            <w:b/>
                          </w:rPr>
                          <w:t>pareigū</w:t>
                        </w:r>
                        <w:r>
                          <w:rPr>
                            <w:b/>
                            <w:lang w:val="en-US"/>
                          </w:rPr>
                          <w:t>nas</w:t>
                        </w:r>
                      </w:p>
                    </w:txbxContent>
                  </v:textbox>
                </v:shape>
                <v:line id="Line 103" o:spid="_x0000_s1067" style="position:absolute;flip:x;visibility:visible;mso-wrap-style:square" from="5570,3916" to="6178,6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">
                  <v:stroke endarrow="block"/>
                </v:line>
                <v:shape id="Text Box 104" o:spid="_x0000_s1068" type="#_x0000_t202" style="position:absolute;left:4366;top:4449;width:1812;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5E378FE5" w14:textId="77777777" w:rsidR="00101509" w:rsidRDefault="00101509" w:rsidP="003B1399">
                        <w:pPr>
                          <w:jc w:val="center"/>
                          <w:rPr>
                            <w:b/>
                            <w:sz w:val="12"/>
                            <w:szCs w:val="12"/>
                            <w:lang w:val="en-US"/>
                          </w:rPr>
                        </w:pPr>
                      </w:p>
                      <w:p w14:paraId="149825C0" w14:textId="77777777" w:rsidR="00101509" w:rsidRPr="00B04862" w:rsidRDefault="00101509" w:rsidP="003B1399">
                        <w:pPr>
                          <w:jc w:val="center"/>
                          <w:rPr>
                            <w:b/>
                            <w:lang w:val="en-US"/>
                          </w:rPr>
                        </w:pPr>
                        <w:r>
                          <w:rPr>
                            <w:b/>
                            <w:lang w:val="en-US"/>
                          </w:rPr>
                          <w:t>Personalo vadovas</w:t>
                        </w:r>
                      </w:p>
                    </w:txbxContent>
                  </v:textbox>
                </v:shape>
                <v:shape id="Text Box 105" o:spid="_x0000_s1069" type="#_x0000_t202" style="position:absolute;left:3164;top:10144;width:1576;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">
                  <v:textbox inset=",4.5mm,,2.5mm">
                    <w:txbxContent>
                      <w:p w14:paraId="3DBCA3E5" w14:textId="77777777" w:rsidR="00101509" w:rsidRPr="00A55321" w:rsidRDefault="00101509" w:rsidP="003B1399">
                        <w:pPr>
                          <w:jc w:val="center"/>
                          <w:rPr>
                            <w:b/>
                          </w:rPr>
                        </w:pPr>
                        <w:r>
                          <w:rPr>
                            <w:b/>
                          </w:rPr>
                          <w:t>Mankštos specialistas</w:t>
                        </w:r>
                      </w:p>
                    </w:txbxContent>
                  </v:textbox>
                </v:shape>
                <v:line id="Line 106" o:spid="_x0000_s1070" style="position:absolute;visibility:visible;mso-wrap-style:square" from="3284,7084" to="3982,10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RnxAAAANsAAAAPAAAAZHJzL2Rvd25yZXYueG1sRI9BawIx&#10;FITvBf9DeEJvNbuC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MufFGfEAAAA2wAAAA8A&#10;AAAAAAAAAAAAAAAABwIAAGRycy9kb3ducmV2LnhtbFBLBQYAAAAAAwADALcAAAD4AgAAAAA=&#10;">
                  <v:stroke endarrow="block"/>
                </v:line>
                <v:shape id="Text Box 107" o:spid="_x0000_s1071" type="#_x0000_t202" style="position:absolute;left:5035;top:1431;width:2118;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">
                  <v:textbox>
                    <w:txbxContent>
                      <w:p w14:paraId="5450B23C" w14:textId="77777777" w:rsidR="00101509" w:rsidRPr="00EB78CF" w:rsidRDefault="00101509" w:rsidP="003B1399">
                        <w:pPr>
                          <w:jc w:val="center"/>
                          <w:rPr>
                            <w:b/>
                          </w:rPr>
                        </w:pPr>
                        <w:r w:rsidRPr="00EB78CF">
                          <w:rPr>
                            <w:b/>
                          </w:rPr>
                          <w:t>Anykščių rajono savivaldybė</w:t>
                        </w:r>
                      </w:p>
                    </w:txbxContent>
                  </v:textbox>
                </v:shape>
                <v:shape id="Text Box 108" o:spid="_x0000_s1072" type="#_x0000_t202" style="position:absolute;left:9357;top:10140;width:2118;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">
                  <v:textbox inset=",4.5mm,,2.5mm">
                    <w:txbxContent>
                      <w:p w14:paraId="4695C6F0" w14:textId="77777777" w:rsidR="00101509" w:rsidRPr="00214C19" w:rsidRDefault="00101509" w:rsidP="003B1399">
                        <w:pPr>
                          <w:jc w:val="center"/>
                          <w:rPr>
                            <w:b/>
                          </w:rPr>
                        </w:pPr>
                        <w:r w:rsidRPr="00214C19">
                          <w:rPr>
                            <w:b/>
                          </w:rPr>
                          <w:t>Pagalbinis darbuotojas</w:t>
                        </w:r>
                      </w:p>
                    </w:txbxContent>
                  </v:textbox>
                </v:shape>
                <v:line id="Line 109" o:spid="_x0000_s1073" style="position:absolute;visibility:visible;mso-wrap-style:square" from="9262,7117" to="9720,10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">
                  <v:stroke endarrow="block"/>
                </v:line>
                <v:shape id="Text Box 110" o:spid="_x0000_s1074" type="#_x0000_t202" style="position:absolute;left:5590;top:7442;width:1849;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">
                  <v:textbox inset=",4.5mm,,2.5mm">
                    <w:txbxContent>
                      <w:p w14:paraId="7134DCA1" w14:textId="77777777" w:rsidR="00101509" w:rsidRPr="0042018C" w:rsidRDefault="00101509" w:rsidP="003B1399">
                        <w:pPr>
                          <w:jc w:val="center"/>
                          <w:rPr>
                            <w:b/>
                            <w:lang w:val="en-US"/>
                          </w:rPr>
                        </w:pPr>
                        <w:r>
                          <w:rPr>
                            <w:b/>
                            <w:lang w:val="en-US"/>
                          </w:rPr>
                          <w:t>Pirtininkas</w:t>
                        </w:r>
                      </w:p>
                    </w:txbxContent>
                  </v:textbox>
                </v:shape>
                <v:line id="Line 111" o:spid="_x0000_s1075" style="position:absolute;visibility:visible;mso-wrap-style:square" from="3721,6752" to="5910,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">
                  <v:stroke endarrow="block"/>
                </v:line>
                <v:line id="Line 112" o:spid="_x0000_s1076" style="position:absolute;visibility:visible;mso-wrap-style:square" from="2502,4980" to="2822,4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">
                  <v:stroke endarrow="block"/>
                </v:line>
              </v:group>
            </w:pict>
          </mc:Fallback>
        </mc:AlternateContent>
      </w:r>
    </w:p>
    <w:p w14:paraId="1C645E24" w14:textId="77777777" w:rsidR="003B1399" w:rsidRPr="00FF3053" w:rsidRDefault="003B1399" w:rsidP="003B1399">
      <w:pPr>
        <w:pStyle w:val="Pagrindinistekstas"/>
        <w:rPr>
          <w:b/>
          <w:szCs w:val="24"/>
        </w:rPr>
      </w:pPr>
    </w:p>
    <w:p w14:paraId="517C4299" w14:textId="77777777" w:rsidR="003B1399" w:rsidRPr="00FF3053" w:rsidRDefault="003B1399" w:rsidP="003B1399">
      <w:pPr>
        <w:pStyle w:val="Pagrindinistekstas"/>
        <w:rPr>
          <w:b/>
          <w:szCs w:val="24"/>
        </w:rPr>
      </w:pPr>
    </w:p>
    <w:p w14:paraId="2713D847" w14:textId="77777777" w:rsidR="003B1399" w:rsidRPr="00FF3053" w:rsidRDefault="003B1399" w:rsidP="003B1399">
      <w:pPr>
        <w:pStyle w:val="Pagrindinistekstas"/>
        <w:rPr>
          <w:b/>
          <w:szCs w:val="24"/>
        </w:rPr>
      </w:pPr>
    </w:p>
    <w:p w14:paraId="3F5CD676" w14:textId="77777777" w:rsidR="003B1399" w:rsidRPr="00FF3053" w:rsidRDefault="003B1399" w:rsidP="003B1399">
      <w:pPr>
        <w:pStyle w:val="Pagrindinistekstas"/>
        <w:rPr>
          <w:b/>
          <w:szCs w:val="24"/>
        </w:rPr>
      </w:pPr>
    </w:p>
    <w:p w14:paraId="679C4F52" w14:textId="77777777" w:rsidR="003B1399" w:rsidRPr="00FF3053" w:rsidRDefault="003B1399" w:rsidP="003B1399">
      <w:pPr>
        <w:pStyle w:val="Pagrindinistekstas"/>
        <w:rPr>
          <w:b/>
          <w:szCs w:val="24"/>
        </w:rPr>
      </w:pPr>
    </w:p>
    <w:p w14:paraId="729BF08D" w14:textId="77777777" w:rsidR="003B1399" w:rsidRPr="00FF3053" w:rsidRDefault="003B1399" w:rsidP="003B1399">
      <w:pPr>
        <w:tabs>
          <w:tab w:val="left" w:pos="1560"/>
        </w:tabs>
        <w:ind w:hanging="9"/>
        <w:jc w:val="both"/>
        <w:rPr>
          <w:b/>
        </w:rPr>
      </w:pPr>
    </w:p>
    <w:p w14:paraId="63684369" w14:textId="77777777" w:rsidR="003B1399" w:rsidRPr="00FF3053" w:rsidRDefault="003B1399" w:rsidP="003B1399">
      <w:pPr>
        <w:tabs>
          <w:tab w:val="left" w:pos="1560"/>
        </w:tabs>
        <w:ind w:hanging="9"/>
        <w:jc w:val="both"/>
        <w:rPr>
          <w:b/>
        </w:rPr>
      </w:pPr>
    </w:p>
    <w:p w14:paraId="31EF0C74" w14:textId="77777777" w:rsidR="003B1399" w:rsidRPr="00FF3053" w:rsidRDefault="003B1399" w:rsidP="003B1399">
      <w:pPr>
        <w:tabs>
          <w:tab w:val="left" w:pos="1560"/>
        </w:tabs>
        <w:ind w:hanging="9"/>
        <w:jc w:val="both"/>
        <w:rPr>
          <w:b/>
        </w:rPr>
      </w:pPr>
    </w:p>
    <w:p w14:paraId="3ABD9AE7" w14:textId="77777777" w:rsidR="003B1399" w:rsidRPr="00FF3053" w:rsidRDefault="003B1399" w:rsidP="003B1399">
      <w:pPr>
        <w:tabs>
          <w:tab w:val="left" w:pos="1560"/>
        </w:tabs>
        <w:ind w:hanging="9"/>
        <w:jc w:val="both"/>
        <w:rPr>
          <w:b/>
        </w:rPr>
      </w:pPr>
    </w:p>
    <w:p w14:paraId="16EC64D1" w14:textId="77777777" w:rsidR="003B1399" w:rsidRPr="00FF3053" w:rsidRDefault="003B1399" w:rsidP="003B1399">
      <w:pPr>
        <w:tabs>
          <w:tab w:val="left" w:pos="1560"/>
        </w:tabs>
        <w:ind w:hanging="9"/>
        <w:jc w:val="both"/>
        <w:rPr>
          <w:b/>
        </w:rPr>
      </w:pPr>
    </w:p>
    <w:p w14:paraId="05E451B0" w14:textId="77777777" w:rsidR="003B1399" w:rsidRPr="00FF3053" w:rsidRDefault="003B1399" w:rsidP="003B1399">
      <w:pPr>
        <w:tabs>
          <w:tab w:val="left" w:pos="1560"/>
        </w:tabs>
        <w:ind w:hanging="9"/>
        <w:jc w:val="both"/>
        <w:rPr>
          <w:b/>
        </w:rPr>
      </w:pPr>
    </w:p>
    <w:p w14:paraId="231E836A" w14:textId="77777777" w:rsidR="003B1399" w:rsidRPr="00FF3053" w:rsidRDefault="003B1399" w:rsidP="003B1399">
      <w:pPr>
        <w:tabs>
          <w:tab w:val="left" w:pos="1560"/>
        </w:tabs>
        <w:ind w:hanging="9"/>
        <w:jc w:val="both"/>
        <w:rPr>
          <w:b/>
        </w:rPr>
      </w:pPr>
    </w:p>
    <w:p w14:paraId="64A42F01" w14:textId="77777777" w:rsidR="003B1399" w:rsidRPr="00FF3053" w:rsidRDefault="003B1399" w:rsidP="003B1399">
      <w:pPr>
        <w:tabs>
          <w:tab w:val="left" w:pos="1560"/>
        </w:tabs>
        <w:ind w:hanging="9"/>
        <w:jc w:val="both"/>
        <w:rPr>
          <w:b/>
        </w:rPr>
      </w:pPr>
    </w:p>
    <w:p w14:paraId="09AC2DBB" w14:textId="77777777" w:rsidR="003B1399" w:rsidRPr="00FF3053" w:rsidRDefault="003B1399" w:rsidP="003B1399">
      <w:pPr>
        <w:tabs>
          <w:tab w:val="left" w:pos="1560"/>
        </w:tabs>
        <w:ind w:hanging="9"/>
        <w:jc w:val="both"/>
        <w:rPr>
          <w:b/>
        </w:rPr>
      </w:pPr>
    </w:p>
    <w:p w14:paraId="2D6315C8" w14:textId="77777777" w:rsidR="003B1399" w:rsidRPr="00FF3053" w:rsidRDefault="003B1399" w:rsidP="003B1399">
      <w:pPr>
        <w:tabs>
          <w:tab w:val="left" w:pos="1560"/>
        </w:tabs>
        <w:ind w:hanging="9"/>
        <w:jc w:val="both"/>
        <w:rPr>
          <w:b/>
        </w:rPr>
      </w:pPr>
    </w:p>
    <w:p w14:paraId="4D4771FF" w14:textId="77777777" w:rsidR="003B1399" w:rsidRPr="00FF3053" w:rsidRDefault="003B1399" w:rsidP="003B1399">
      <w:pPr>
        <w:tabs>
          <w:tab w:val="left" w:pos="1560"/>
        </w:tabs>
        <w:ind w:hanging="9"/>
        <w:jc w:val="both"/>
        <w:rPr>
          <w:b/>
        </w:rPr>
      </w:pPr>
    </w:p>
    <w:p w14:paraId="48ED2365" w14:textId="77777777" w:rsidR="003B1399" w:rsidRPr="00FF3053" w:rsidRDefault="003B1399" w:rsidP="003B1399">
      <w:pPr>
        <w:tabs>
          <w:tab w:val="left" w:pos="1560"/>
        </w:tabs>
        <w:ind w:hanging="9"/>
        <w:jc w:val="both"/>
        <w:rPr>
          <w:b/>
        </w:rPr>
      </w:pPr>
    </w:p>
    <w:p w14:paraId="4C73B8C6" w14:textId="77777777" w:rsidR="003B1399" w:rsidRPr="00FF3053" w:rsidRDefault="003B1399" w:rsidP="003B1399">
      <w:pPr>
        <w:tabs>
          <w:tab w:val="left" w:pos="1560"/>
        </w:tabs>
        <w:jc w:val="both"/>
      </w:pPr>
    </w:p>
    <w:p w14:paraId="0E847107" w14:textId="77777777" w:rsidR="003B1399" w:rsidRPr="00FF3053" w:rsidRDefault="003B1399" w:rsidP="003B1399">
      <w:pPr>
        <w:tabs>
          <w:tab w:val="left" w:pos="1560"/>
        </w:tabs>
        <w:jc w:val="both"/>
      </w:pPr>
    </w:p>
    <w:p w14:paraId="09F0DF01" w14:textId="77777777" w:rsidR="003B1399" w:rsidRPr="00FF3053" w:rsidRDefault="003B1399" w:rsidP="003B1399">
      <w:pPr>
        <w:tabs>
          <w:tab w:val="left" w:pos="1560"/>
        </w:tabs>
        <w:jc w:val="both"/>
      </w:pPr>
    </w:p>
    <w:p w14:paraId="78A7EB72" w14:textId="77777777" w:rsidR="003B1399" w:rsidRPr="00FF3053" w:rsidRDefault="003B1399" w:rsidP="003B1399">
      <w:pPr>
        <w:tabs>
          <w:tab w:val="left" w:pos="1560"/>
        </w:tabs>
        <w:jc w:val="both"/>
      </w:pPr>
    </w:p>
    <w:p w14:paraId="5D007C8F" w14:textId="77777777" w:rsidR="003B1399" w:rsidRPr="00FF3053" w:rsidRDefault="003B1399" w:rsidP="003B1399">
      <w:pPr>
        <w:tabs>
          <w:tab w:val="left" w:pos="1560"/>
        </w:tabs>
        <w:jc w:val="both"/>
      </w:pPr>
    </w:p>
    <w:p w14:paraId="76B7556F" w14:textId="77777777" w:rsidR="003B1399" w:rsidRPr="00FF3053" w:rsidRDefault="003B1399" w:rsidP="003B1399">
      <w:pPr>
        <w:tabs>
          <w:tab w:val="left" w:pos="1560"/>
        </w:tabs>
        <w:jc w:val="both"/>
      </w:pPr>
    </w:p>
    <w:p w14:paraId="72557B35" w14:textId="77777777" w:rsidR="003B1399" w:rsidRPr="00FF3053" w:rsidRDefault="003B1399" w:rsidP="003B1399">
      <w:pPr>
        <w:tabs>
          <w:tab w:val="left" w:pos="1560"/>
        </w:tabs>
        <w:jc w:val="both"/>
      </w:pPr>
    </w:p>
    <w:p w14:paraId="54649212" w14:textId="77777777" w:rsidR="003B1399" w:rsidRPr="00FF3053" w:rsidRDefault="003B1399" w:rsidP="003B1399">
      <w:pPr>
        <w:tabs>
          <w:tab w:val="left" w:pos="1560"/>
        </w:tabs>
        <w:jc w:val="both"/>
      </w:pPr>
    </w:p>
    <w:p w14:paraId="31449315" w14:textId="77777777" w:rsidR="003B1399" w:rsidRPr="00FF3053" w:rsidRDefault="003B1399" w:rsidP="003B1399">
      <w:pPr>
        <w:tabs>
          <w:tab w:val="left" w:pos="1560"/>
        </w:tabs>
        <w:jc w:val="both"/>
      </w:pPr>
    </w:p>
    <w:p w14:paraId="2ECB5E9A" w14:textId="77777777" w:rsidR="003B1399" w:rsidRPr="00FF3053" w:rsidRDefault="003B1399" w:rsidP="003B1399">
      <w:pPr>
        <w:tabs>
          <w:tab w:val="left" w:pos="1560"/>
        </w:tabs>
        <w:jc w:val="both"/>
      </w:pPr>
    </w:p>
    <w:p w14:paraId="4AF908D8" w14:textId="77777777" w:rsidR="003B1399" w:rsidRPr="00FF3053" w:rsidRDefault="003B1399" w:rsidP="003B1399">
      <w:pPr>
        <w:tabs>
          <w:tab w:val="left" w:pos="1560"/>
        </w:tabs>
        <w:jc w:val="both"/>
      </w:pPr>
    </w:p>
    <w:p w14:paraId="4ED52A93" w14:textId="77777777" w:rsidR="003B1399" w:rsidRPr="00FF3053" w:rsidRDefault="003B1399" w:rsidP="003B1399">
      <w:pPr>
        <w:tabs>
          <w:tab w:val="left" w:pos="1560"/>
        </w:tabs>
        <w:jc w:val="both"/>
      </w:pPr>
    </w:p>
    <w:p w14:paraId="62CF16A7" w14:textId="77777777" w:rsidR="003B1399" w:rsidRPr="00FF3053" w:rsidRDefault="003B1399" w:rsidP="003B1399">
      <w:pPr>
        <w:tabs>
          <w:tab w:val="left" w:pos="1560"/>
        </w:tabs>
        <w:jc w:val="both"/>
      </w:pPr>
    </w:p>
    <w:p w14:paraId="3DA4E8EC" w14:textId="77777777" w:rsidR="003B1399" w:rsidRPr="00FF3053" w:rsidRDefault="003B1399" w:rsidP="003B1399">
      <w:pPr>
        <w:tabs>
          <w:tab w:val="left" w:pos="1560"/>
        </w:tabs>
        <w:jc w:val="both"/>
      </w:pPr>
    </w:p>
    <w:p w14:paraId="7A8880EB" w14:textId="77777777" w:rsidR="003B1399" w:rsidRPr="00FF3053" w:rsidRDefault="003B1399" w:rsidP="003B1399">
      <w:pPr>
        <w:tabs>
          <w:tab w:val="left" w:pos="1560"/>
        </w:tabs>
        <w:jc w:val="both"/>
      </w:pPr>
    </w:p>
    <w:p w14:paraId="61C6B9BF" w14:textId="77777777" w:rsidR="003B1399" w:rsidRPr="00FF3053" w:rsidRDefault="003B1399" w:rsidP="003B1399">
      <w:pPr>
        <w:tabs>
          <w:tab w:val="left" w:pos="1560"/>
        </w:tabs>
        <w:jc w:val="both"/>
      </w:pPr>
    </w:p>
    <w:p w14:paraId="1FD0B053" w14:textId="77777777" w:rsidR="003B1399" w:rsidRPr="00FF3053" w:rsidRDefault="003B1399" w:rsidP="003B1399">
      <w:pPr>
        <w:tabs>
          <w:tab w:val="left" w:pos="1560"/>
        </w:tabs>
        <w:jc w:val="both"/>
      </w:pPr>
    </w:p>
    <w:p w14:paraId="24093520" w14:textId="77777777" w:rsidR="00F522E5" w:rsidRDefault="00F522E5" w:rsidP="003B1399">
      <w:pPr>
        <w:jc w:val="center"/>
        <w:rPr>
          <w:b/>
        </w:rPr>
      </w:pPr>
      <w:r>
        <w:rPr>
          <w:b/>
        </w:rPr>
        <w:t>XI SKYRIUS</w:t>
      </w:r>
    </w:p>
    <w:p w14:paraId="1047BF5B" w14:textId="77777777" w:rsidR="00F522E5" w:rsidRDefault="00F522E5" w:rsidP="003B1399">
      <w:pPr>
        <w:jc w:val="center"/>
        <w:rPr>
          <w:b/>
        </w:rPr>
      </w:pPr>
    </w:p>
    <w:p w14:paraId="2B84B869" w14:textId="77777777" w:rsidR="003B1399" w:rsidRPr="00FF3053" w:rsidRDefault="003B1399" w:rsidP="003B1399">
      <w:pPr>
        <w:jc w:val="center"/>
        <w:rPr>
          <w:b/>
        </w:rPr>
      </w:pPr>
      <w:r w:rsidRPr="00FF3053">
        <w:rPr>
          <w:b/>
        </w:rPr>
        <w:t>11.</w:t>
      </w:r>
      <w:r w:rsidR="00F522E5">
        <w:rPr>
          <w:b/>
        </w:rPr>
        <w:t>1.</w:t>
      </w:r>
      <w:r w:rsidRPr="00FF3053">
        <w:rPr>
          <w:b/>
        </w:rPr>
        <w:t xml:space="preserve"> Personalo skatinimo priemonės pritaikytos Įstai</w:t>
      </w:r>
      <w:r w:rsidR="008E4389">
        <w:rPr>
          <w:b/>
        </w:rPr>
        <w:t xml:space="preserve">goje per </w:t>
      </w:r>
      <w:r w:rsidRPr="00FF3053">
        <w:rPr>
          <w:b/>
        </w:rPr>
        <w:t>2021 metus</w:t>
      </w:r>
    </w:p>
    <w:p w14:paraId="1DA37062" w14:textId="77777777" w:rsidR="003B1399" w:rsidRPr="00FF3053" w:rsidRDefault="003B1399" w:rsidP="003B1399">
      <w:pPr>
        <w:jc w:val="both"/>
        <w:rPr>
          <w:b/>
        </w:rPr>
      </w:pPr>
    </w:p>
    <w:p w14:paraId="221B2A15" w14:textId="3BA673B3" w:rsidR="003B1399" w:rsidRPr="00FF3053" w:rsidRDefault="003B1399" w:rsidP="003B1399">
      <w:pPr>
        <w:jc w:val="both"/>
        <w:rPr>
          <w:shd w:val="clear" w:color="auto" w:fill="FFFFFF"/>
        </w:rPr>
      </w:pPr>
      <w:r w:rsidRPr="00FF3053">
        <w:tab/>
      </w:r>
      <w:r w:rsidRPr="00FF3053">
        <w:rPr>
          <w:shd w:val="clear" w:color="auto" w:fill="FFFFFF"/>
        </w:rPr>
        <w:t xml:space="preserve">2021 </w:t>
      </w:r>
      <w:r w:rsidRPr="00101509">
        <w:rPr>
          <w:shd w:val="clear" w:color="auto" w:fill="FFFFFF"/>
        </w:rPr>
        <w:t>metai</w:t>
      </w:r>
      <w:r w:rsidR="00E06F89" w:rsidRPr="00101509">
        <w:rPr>
          <w:shd w:val="clear" w:color="auto" w:fill="FFFFFF"/>
        </w:rPr>
        <w:t>,</w:t>
      </w:r>
      <w:r w:rsidRPr="00101509">
        <w:rPr>
          <w:color w:val="FF0000"/>
          <w:shd w:val="clear" w:color="auto" w:fill="FFFFFF"/>
        </w:rPr>
        <w:t xml:space="preserve"> </w:t>
      </w:r>
      <w:r w:rsidRPr="00101509">
        <w:rPr>
          <w:shd w:val="clear" w:color="auto" w:fill="FFFFFF"/>
        </w:rPr>
        <w:t>kaip</w:t>
      </w:r>
      <w:r w:rsidRPr="00FF3053">
        <w:rPr>
          <w:shd w:val="clear" w:color="auto" w:fill="FFFFFF"/>
        </w:rPr>
        <w:t xml:space="preserve"> ir 2020 metai, dėl skelbtos COVID-19 pandemijos buvo labai permainingi, Įstaigai teko toliau reaguoti į ekstremalią situaciją, prisitaikyti ir prisiderinti prie naujų darbo organizavimo sąlygų. Dėl Įstaigos veiklos sustabdymo nebuvo iš pareigų atleistas nei vienas darbuotojas. Darbuotojų saugumui ir psichologiniam palaikymui skyriau ypatingą ir didelį dėmesį</w:t>
      </w:r>
      <w:r w:rsidR="00E06F89">
        <w:rPr>
          <w:shd w:val="clear" w:color="auto" w:fill="FFFFFF"/>
        </w:rPr>
        <w:t>.</w:t>
      </w:r>
    </w:p>
    <w:p w14:paraId="072A303D" w14:textId="4EE9E416" w:rsidR="003B1399" w:rsidRPr="00FF3053" w:rsidRDefault="003B1399" w:rsidP="003B1399">
      <w:pPr>
        <w:jc w:val="both"/>
        <w:rPr>
          <w:shd w:val="clear" w:color="auto" w:fill="FFFFFF"/>
        </w:rPr>
      </w:pPr>
      <w:r w:rsidRPr="00FF3053">
        <w:rPr>
          <w:shd w:val="clear" w:color="auto" w:fill="FFFFFF"/>
        </w:rPr>
        <w:tab/>
        <w:t>Darbuotoj</w:t>
      </w:r>
      <w:r w:rsidR="00E06F89" w:rsidRPr="00101509">
        <w:rPr>
          <w:shd w:val="clear" w:color="auto" w:fill="FFFFFF"/>
        </w:rPr>
        <w:t>us</w:t>
      </w:r>
      <w:r w:rsidRPr="00FF3053">
        <w:rPr>
          <w:shd w:val="clear" w:color="auto" w:fill="FFFFFF"/>
        </w:rPr>
        <w:t xml:space="preserve"> aprūpinome vienkartinėmis kaukėmis, apsauginiais skydeliais veidui, rankų dezinfekavimo priemonėmis ir kitomis būtinomis bei pagal poreikius reikalingomis priemonėmis. </w:t>
      </w:r>
    </w:p>
    <w:p w14:paraId="78894802" w14:textId="77777777" w:rsidR="003B1399" w:rsidRPr="00FF3053" w:rsidRDefault="003B1399" w:rsidP="003B1399">
      <w:pPr>
        <w:jc w:val="both"/>
        <w:rPr>
          <w:shd w:val="clear" w:color="auto" w:fill="FFFFFF"/>
        </w:rPr>
      </w:pPr>
      <w:r w:rsidRPr="00FF3053">
        <w:rPr>
          <w:shd w:val="clear" w:color="auto" w:fill="FFFFFF"/>
        </w:rPr>
        <w:tab/>
        <w:t xml:space="preserve">Darbuotojams esant pilnose ir dalinėse prastovose organizavome grupės ir individualų tarpusavio bendravimą, informatyvius susirinkimus vykdėme nuotoliniais būdais. </w:t>
      </w:r>
    </w:p>
    <w:p w14:paraId="459C693D" w14:textId="77777777" w:rsidR="003B1399" w:rsidRPr="00FF3053" w:rsidRDefault="003B1399" w:rsidP="003B1399">
      <w:pPr>
        <w:jc w:val="both"/>
        <w:rPr>
          <w:shd w:val="clear" w:color="auto" w:fill="FFFFFF"/>
        </w:rPr>
      </w:pPr>
      <w:r w:rsidRPr="00FF3053">
        <w:rPr>
          <w:shd w:val="clear" w:color="auto" w:fill="FFFFFF"/>
        </w:rPr>
        <w:tab/>
        <w:t>Darbuotojai nuotoliniais būdais ir fizinio susirinkimo metu dalyvavo priimant sprendimus, buvo informuojami apie įstaigos tikslus, finansinę įstaigos bei infrastruktūros būklę.</w:t>
      </w:r>
    </w:p>
    <w:p w14:paraId="1C7E3463" w14:textId="77777777" w:rsidR="003B1399" w:rsidRPr="00FF3053" w:rsidRDefault="003B1399" w:rsidP="003B1399">
      <w:pPr>
        <w:jc w:val="both"/>
        <w:rPr>
          <w:shd w:val="clear" w:color="auto" w:fill="FFFFFF"/>
        </w:rPr>
      </w:pPr>
      <w:r w:rsidRPr="00FF3053">
        <w:rPr>
          <w:shd w:val="clear" w:color="auto" w:fill="FFFFFF"/>
        </w:rPr>
        <w:tab/>
        <w:t>Organizuotas komandinis darbas, orientuotas į rezultatus.</w:t>
      </w:r>
      <w:r w:rsidRPr="00FF3053">
        <w:t xml:space="preserve"> </w:t>
      </w:r>
    </w:p>
    <w:p w14:paraId="30AC6AAB" w14:textId="77777777" w:rsidR="003B1399" w:rsidRPr="00FF3053" w:rsidRDefault="008E4389" w:rsidP="008E4389">
      <w:pPr>
        <w:jc w:val="both"/>
      </w:pPr>
      <w:r>
        <w:t xml:space="preserve">            </w:t>
      </w:r>
      <w:r w:rsidR="003B1399" w:rsidRPr="00FF3053">
        <w:t>Stengiamės, kad Įstaigos darbuotojai būtų skatinami ištisus metus, suteiktos galimybės kelti kvalifikaciją pagal poreikius ir galimybes, prašant buvo suteiktos lanksčios darbo valandos ir laisvalaikis, organizuojamas tinkamas darbo krūvis, suteikta patogi darbo vieta, stengiamasi atsižvelgti į kiekvieno darbuotojo prašymus, jų pasiūlymus gerinti Įstaigos veiklą.</w:t>
      </w:r>
    </w:p>
    <w:p w14:paraId="6184FE82" w14:textId="77777777" w:rsidR="003B1399" w:rsidRPr="00FF3053" w:rsidRDefault="003B1399" w:rsidP="003B1399">
      <w:pPr>
        <w:jc w:val="both"/>
      </w:pPr>
      <w:r w:rsidRPr="00FF3053">
        <w:tab/>
      </w:r>
    </w:p>
    <w:p w14:paraId="462499A4" w14:textId="77777777" w:rsidR="003B1399" w:rsidRPr="00FF3053" w:rsidRDefault="00F522E5" w:rsidP="003B1399">
      <w:pPr>
        <w:jc w:val="center"/>
        <w:rPr>
          <w:b/>
        </w:rPr>
      </w:pPr>
      <w:r>
        <w:rPr>
          <w:b/>
        </w:rPr>
        <w:t>11.2</w:t>
      </w:r>
      <w:r w:rsidR="003B1399" w:rsidRPr="00FF3053">
        <w:rPr>
          <w:b/>
        </w:rPr>
        <w:t xml:space="preserve">. Įstaigos darbuotojų kvalifikacijos kėlimas per 2021 metus </w:t>
      </w:r>
    </w:p>
    <w:p w14:paraId="05270F4F" w14:textId="77777777" w:rsidR="003B1399" w:rsidRPr="00FF3053" w:rsidRDefault="003B1399" w:rsidP="003B1399">
      <w:pPr>
        <w:jc w:val="both"/>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26"/>
        <w:gridCol w:w="7392"/>
      </w:tblGrid>
      <w:tr w:rsidR="003B1399" w:rsidRPr="00FF3053" w14:paraId="234AC291" w14:textId="77777777" w:rsidTr="007172A2">
        <w:trPr>
          <w:jc w:val="center"/>
        </w:trPr>
        <w:tc>
          <w:tcPr>
            <w:tcW w:w="2526" w:type="dxa"/>
            <w:vAlign w:val="center"/>
          </w:tcPr>
          <w:p w14:paraId="4682FE4C" w14:textId="77777777" w:rsidR="003B1399" w:rsidRPr="00FF3053" w:rsidRDefault="003B1399" w:rsidP="008E4389">
            <w:pPr>
              <w:jc w:val="center"/>
              <w:rPr>
                <w:b/>
              </w:rPr>
            </w:pPr>
            <w:r w:rsidRPr="00FF3053">
              <w:rPr>
                <w:b/>
              </w:rPr>
              <w:t>Pareigos</w:t>
            </w:r>
          </w:p>
        </w:tc>
        <w:tc>
          <w:tcPr>
            <w:tcW w:w="7392" w:type="dxa"/>
          </w:tcPr>
          <w:p w14:paraId="2A629715" w14:textId="77777777" w:rsidR="003B1399" w:rsidRPr="00FF3053" w:rsidRDefault="003B1399" w:rsidP="008E4389">
            <w:pPr>
              <w:jc w:val="both"/>
              <w:rPr>
                <w:b/>
              </w:rPr>
            </w:pPr>
            <w:r w:rsidRPr="00FF3053">
              <w:rPr>
                <w:b/>
              </w:rPr>
              <w:t>Kvalifikacijos kėlimas</w:t>
            </w:r>
          </w:p>
        </w:tc>
      </w:tr>
      <w:tr w:rsidR="003B1399" w:rsidRPr="00FF3053" w14:paraId="16214F44" w14:textId="77777777" w:rsidTr="007172A2">
        <w:trPr>
          <w:jc w:val="center"/>
        </w:trPr>
        <w:tc>
          <w:tcPr>
            <w:tcW w:w="2526" w:type="dxa"/>
            <w:vAlign w:val="center"/>
          </w:tcPr>
          <w:p w14:paraId="06170886" w14:textId="77777777" w:rsidR="003B1399" w:rsidRPr="00FF3053" w:rsidRDefault="003B1399" w:rsidP="008E4389">
            <w:pPr>
              <w:jc w:val="center"/>
              <w:rPr>
                <w:noProof/>
              </w:rPr>
            </w:pPr>
            <w:r w:rsidRPr="00FF3053">
              <w:rPr>
                <w:noProof/>
              </w:rPr>
              <w:t>Direktorius</w:t>
            </w:r>
          </w:p>
        </w:tc>
        <w:tc>
          <w:tcPr>
            <w:tcW w:w="7392" w:type="dxa"/>
            <w:vAlign w:val="center"/>
          </w:tcPr>
          <w:p w14:paraId="3CAEB9F9" w14:textId="77777777" w:rsidR="003B1399" w:rsidRPr="00FF3053" w:rsidRDefault="003B1399" w:rsidP="008E4389">
            <w:r w:rsidRPr="00FF3053">
              <w:t>2021 metais dalyvavo UAB „MERITS elektroninės sistemos“, mokesčių-sufleris, kuriame nuolat pateikia informacija apie mokesčių naujoves, vedami seminarai, mokymai, konferencijos.</w:t>
            </w:r>
          </w:p>
        </w:tc>
      </w:tr>
      <w:tr w:rsidR="003B1399" w:rsidRPr="00FF3053" w14:paraId="68691062" w14:textId="77777777" w:rsidTr="007172A2">
        <w:trPr>
          <w:jc w:val="center"/>
        </w:trPr>
        <w:tc>
          <w:tcPr>
            <w:tcW w:w="2526" w:type="dxa"/>
            <w:vAlign w:val="center"/>
          </w:tcPr>
          <w:p w14:paraId="16EA93F6" w14:textId="77777777" w:rsidR="003B1399" w:rsidRPr="00FF3053" w:rsidRDefault="003B1399" w:rsidP="008E4389">
            <w:pPr>
              <w:jc w:val="center"/>
              <w:rPr>
                <w:noProof/>
              </w:rPr>
            </w:pPr>
            <w:r w:rsidRPr="00FF3053">
              <w:rPr>
                <w:noProof/>
              </w:rPr>
              <w:t>Finansininkas</w:t>
            </w:r>
          </w:p>
        </w:tc>
        <w:tc>
          <w:tcPr>
            <w:tcW w:w="7392" w:type="dxa"/>
          </w:tcPr>
          <w:p w14:paraId="403AF6F2" w14:textId="77777777" w:rsidR="003B1399" w:rsidRPr="00FF3053" w:rsidRDefault="003B1399" w:rsidP="008E4389">
            <w:pPr>
              <w:pStyle w:val="Pagrindiniotekstotrauka2"/>
              <w:spacing w:after="0" w:line="240" w:lineRule="auto"/>
              <w:ind w:left="0"/>
            </w:pPr>
            <w:r w:rsidRPr="00FF3053">
              <w:t>2021 m. sausio 14 seminaras ,,Darbo užmokesčio skaičiavimas ir apskaita viešajame sektoriuje“</w:t>
            </w:r>
            <w:r w:rsidR="008E4389">
              <w:t>;</w:t>
            </w:r>
          </w:p>
          <w:p w14:paraId="31206CB2" w14:textId="77777777" w:rsidR="003B1399" w:rsidRPr="00FF3053" w:rsidRDefault="003B1399" w:rsidP="008E4389">
            <w:pPr>
              <w:pStyle w:val="Pagrindiniotekstotrauka2"/>
              <w:spacing w:after="0" w:line="240" w:lineRule="auto"/>
              <w:ind w:left="0"/>
            </w:pPr>
            <w:r w:rsidRPr="00FF3053">
              <w:t>2021 m. gruodžio 2 d. seminaras ,,Ruošiantis finansinių metų pabaigai viešojo sektoriaus subjektuose: 2021 m. teisės aktų pakeitimų apžvalga“</w:t>
            </w:r>
            <w:r w:rsidR="008E4389">
              <w:t>;</w:t>
            </w:r>
          </w:p>
          <w:p w14:paraId="43F6A6C8" w14:textId="77777777" w:rsidR="003B1399" w:rsidRPr="00FF3053" w:rsidRDefault="003B1399" w:rsidP="008E4389">
            <w:pPr>
              <w:jc w:val="both"/>
            </w:pPr>
            <w:r w:rsidRPr="00FF3053">
              <w:t>2021 metais įmonė išpirkusi metinį bazinį abonementą UAB „MERITS elektroninės sistemos“, mokesčių-sufleris, kuriame nuolat pateikia informacija apie mokesčių naujoves, vedami seminarai, mokymai, konferencijos.</w:t>
            </w:r>
          </w:p>
        </w:tc>
      </w:tr>
      <w:tr w:rsidR="003B1399" w:rsidRPr="00FF3053" w14:paraId="7933BA7C" w14:textId="77777777" w:rsidTr="007172A2">
        <w:trPr>
          <w:jc w:val="center"/>
        </w:trPr>
        <w:tc>
          <w:tcPr>
            <w:tcW w:w="2526" w:type="dxa"/>
            <w:vAlign w:val="center"/>
          </w:tcPr>
          <w:p w14:paraId="21A6759E" w14:textId="77777777" w:rsidR="003B1399" w:rsidRPr="00FF3053" w:rsidRDefault="003B1399" w:rsidP="008E4389">
            <w:pPr>
              <w:jc w:val="center"/>
              <w:rPr>
                <w:noProof/>
              </w:rPr>
            </w:pPr>
            <w:r w:rsidRPr="00FF3053">
              <w:rPr>
                <w:noProof/>
              </w:rPr>
              <w:t>Administratorius</w:t>
            </w:r>
          </w:p>
        </w:tc>
        <w:tc>
          <w:tcPr>
            <w:tcW w:w="7392" w:type="dxa"/>
          </w:tcPr>
          <w:p w14:paraId="09FAE51A" w14:textId="77777777" w:rsidR="003B1399" w:rsidRPr="00FF3053" w:rsidRDefault="003B1399" w:rsidP="008E4389">
            <w:pPr>
              <w:pStyle w:val="Pagrindiniotekstotrauka2"/>
              <w:spacing w:after="0" w:line="240" w:lineRule="auto"/>
              <w:ind w:left="33"/>
            </w:pPr>
            <w:r w:rsidRPr="00FF3053">
              <w:t>2021 m. profesinio mokymo diplomas, kompiuterio tinklo derintojo kvalifikacija.</w:t>
            </w:r>
          </w:p>
        </w:tc>
      </w:tr>
      <w:tr w:rsidR="003B1399" w:rsidRPr="00FF3053" w14:paraId="02B55DC5" w14:textId="77777777" w:rsidTr="007172A2">
        <w:trPr>
          <w:jc w:val="center"/>
        </w:trPr>
        <w:tc>
          <w:tcPr>
            <w:tcW w:w="2526" w:type="dxa"/>
            <w:vAlign w:val="center"/>
          </w:tcPr>
          <w:p w14:paraId="50860F0C" w14:textId="77777777" w:rsidR="003B1399" w:rsidRPr="00FF3053" w:rsidRDefault="003B1399" w:rsidP="008E4389">
            <w:pPr>
              <w:jc w:val="center"/>
              <w:rPr>
                <w:noProof/>
              </w:rPr>
            </w:pPr>
            <w:r w:rsidRPr="00FF3053">
              <w:rPr>
                <w:noProof/>
              </w:rPr>
              <w:t>Visi darbuotojai</w:t>
            </w:r>
          </w:p>
        </w:tc>
        <w:tc>
          <w:tcPr>
            <w:tcW w:w="7392" w:type="dxa"/>
          </w:tcPr>
          <w:p w14:paraId="41FC1DB2" w14:textId="77777777" w:rsidR="003B1399" w:rsidRPr="00FF3053" w:rsidRDefault="003B1399" w:rsidP="008E4389">
            <w:pPr>
              <w:jc w:val="both"/>
            </w:pPr>
            <w:r w:rsidRPr="00FF3053">
              <w:t xml:space="preserve">Per 2021 m. visi darbuotojai turėjo mokymus: </w:t>
            </w:r>
          </w:p>
          <w:p w14:paraId="000C0372" w14:textId="77777777" w:rsidR="003B1399" w:rsidRPr="00FF3053" w:rsidRDefault="003B1399" w:rsidP="008E4389">
            <w:pPr>
              <w:jc w:val="both"/>
            </w:pPr>
            <w:r w:rsidRPr="00FF3053">
              <w:t>Higienos žinių ir įgūdžių mokymai (programa H_11); Higiena bendroji (programa HB); Higienos specialioji programa H-5; Pirmosios pagalbos mokymai;</w:t>
            </w:r>
          </w:p>
          <w:p w14:paraId="67ECCE5B" w14:textId="77777777" w:rsidR="003B1399" w:rsidRPr="00FF3053" w:rsidRDefault="003B1399" w:rsidP="008E4389">
            <w:pPr>
              <w:jc w:val="both"/>
            </w:pPr>
            <w:r w:rsidRPr="00FF3053">
              <w:t xml:space="preserve">Gaisrinės ir civilinės saugos stalo pratybos. </w:t>
            </w:r>
          </w:p>
        </w:tc>
      </w:tr>
    </w:tbl>
    <w:p w14:paraId="02DAEE1E" w14:textId="77777777" w:rsidR="003B1399" w:rsidRPr="00FF3053" w:rsidRDefault="003B1399" w:rsidP="003B1399">
      <w:pPr>
        <w:jc w:val="both"/>
        <w:rPr>
          <w:b/>
        </w:rPr>
      </w:pPr>
    </w:p>
    <w:p w14:paraId="23ED9413" w14:textId="77777777" w:rsidR="00F522E5" w:rsidRDefault="00F522E5" w:rsidP="003B1399">
      <w:pPr>
        <w:jc w:val="center"/>
        <w:rPr>
          <w:b/>
        </w:rPr>
      </w:pPr>
      <w:r>
        <w:rPr>
          <w:b/>
        </w:rPr>
        <w:t>XII SKYRIUS</w:t>
      </w:r>
    </w:p>
    <w:p w14:paraId="6C565697" w14:textId="77777777" w:rsidR="003B1399" w:rsidRPr="00FF3053" w:rsidRDefault="003B1399" w:rsidP="003B1399">
      <w:pPr>
        <w:jc w:val="center"/>
        <w:rPr>
          <w:b/>
        </w:rPr>
      </w:pPr>
      <w:r w:rsidRPr="00FF3053">
        <w:rPr>
          <w:b/>
        </w:rPr>
        <w:t>Įstaigoje naudojama dokumentų valdymo sistema</w:t>
      </w:r>
    </w:p>
    <w:p w14:paraId="4744D22C" w14:textId="77777777" w:rsidR="003B1399" w:rsidRPr="00FF3053" w:rsidRDefault="003B1399" w:rsidP="003B1399">
      <w:pPr>
        <w:jc w:val="both"/>
        <w:rPr>
          <w:b/>
        </w:rPr>
      </w:pPr>
    </w:p>
    <w:p w14:paraId="363FAA71" w14:textId="77777777" w:rsidR="003B1399" w:rsidRPr="00FF3053" w:rsidRDefault="003B1399" w:rsidP="003B1399">
      <w:pPr>
        <w:jc w:val="both"/>
      </w:pPr>
      <w:r w:rsidRPr="00FF3053">
        <w:t>2021 metais dokumentų valdymui Įstaiga naudojo šias kompiuterizuotas programas:</w:t>
      </w:r>
    </w:p>
    <w:p w14:paraId="437A7D54" w14:textId="77777777" w:rsidR="003B1399" w:rsidRPr="00FF3053" w:rsidRDefault="003B1399" w:rsidP="003B1399">
      <w:pPr>
        <w:pStyle w:val="ListParagraph1"/>
        <w:numPr>
          <w:ilvl w:val="0"/>
          <w:numId w:val="41"/>
        </w:numPr>
        <w:suppressAutoHyphens/>
        <w:overflowPunct/>
        <w:autoSpaceDE/>
        <w:autoSpaceDN/>
        <w:adjustRightInd/>
        <w:jc w:val="both"/>
        <w:textAlignment w:val="auto"/>
        <w:rPr>
          <w:rFonts w:ascii="Times New Roman" w:hAnsi="Times New Roman"/>
          <w:sz w:val="24"/>
          <w:szCs w:val="24"/>
          <w:lang w:val="lt-LT"/>
        </w:rPr>
      </w:pPr>
      <w:r w:rsidRPr="00FF3053">
        <w:rPr>
          <w:rFonts w:ascii="Times New Roman" w:hAnsi="Times New Roman"/>
          <w:sz w:val="24"/>
          <w:szCs w:val="24"/>
          <w:lang w:val="lt-LT"/>
        </w:rPr>
        <w:t>Buhalterinės apskaitos programa „STEKAS – Apskaita“ ir darbo užmokesčio programa „STEKAS – Alga“. „STEKAS – Apskaita“ turimi mo</w:t>
      </w:r>
      <w:r w:rsidR="00287FDB">
        <w:rPr>
          <w:rFonts w:ascii="Times New Roman" w:hAnsi="Times New Roman"/>
          <w:sz w:val="24"/>
          <w:szCs w:val="24"/>
          <w:lang w:val="lt-LT"/>
        </w:rPr>
        <w:t>duliai: didžioji knyga, pirkimų-mokėjimų modulis, pardavimų-</w:t>
      </w:r>
      <w:r w:rsidRPr="00FF3053">
        <w:rPr>
          <w:rFonts w:ascii="Times New Roman" w:hAnsi="Times New Roman"/>
          <w:sz w:val="24"/>
          <w:szCs w:val="24"/>
          <w:lang w:val="lt-LT"/>
        </w:rPr>
        <w:t>įplaukų modulis, atsargų modulis, ilgalaikio turto modulis. Programos „STEKAS – Alga“ turimi moduliai: darbo užmokesčio apskaita, personalo apskaita.</w:t>
      </w:r>
    </w:p>
    <w:p w14:paraId="4D26D5E8" w14:textId="77777777" w:rsidR="003B1399" w:rsidRPr="00FF3053" w:rsidRDefault="003B1399" w:rsidP="003B1399">
      <w:pPr>
        <w:pStyle w:val="ListParagraph1"/>
        <w:numPr>
          <w:ilvl w:val="0"/>
          <w:numId w:val="41"/>
        </w:numPr>
        <w:suppressAutoHyphens/>
        <w:overflowPunct/>
        <w:autoSpaceDE/>
        <w:autoSpaceDN/>
        <w:adjustRightInd/>
        <w:jc w:val="both"/>
        <w:textAlignment w:val="auto"/>
        <w:rPr>
          <w:rFonts w:ascii="Times New Roman" w:hAnsi="Times New Roman"/>
          <w:sz w:val="24"/>
          <w:szCs w:val="24"/>
          <w:lang w:val="lt-LT"/>
        </w:rPr>
      </w:pPr>
      <w:r w:rsidRPr="00FF3053">
        <w:rPr>
          <w:rFonts w:ascii="Times New Roman" w:hAnsi="Times New Roman"/>
          <w:sz w:val="24"/>
          <w:szCs w:val="24"/>
          <w:shd w:val="clear" w:color="auto" w:fill="FFFFFF"/>
          <w:lang w:val="lt-LT"/>
        </w:rPr>
        <w:t>Dok</w:t>
      </w:r>
      <w:r w:rsidR="00287FDB">
        <w:rPr>
          <w:rFonts w:ascii="Times New Roman" w:hAnsi="Times New Roman"/>
          <w:sz w:val="24"/>
          <w:szCs w:val="24"/>
          <w:shd w:val="clear" w:color="auto" w:fill="FFFFFF"/>
          <w:lang w:val="lt-LT"/>
        </w:rPr>
        <w:t>umentų valdymo sistema KONTORA –</w:t>
      </w:r>
      <w:r w:rsidRPr="00FF3053">
        <w:rPr>
          <w:rFonts w:ascii="Times New Roman" w:hAnsi="Times New Roman"/>
          <w:sz w:val="24"/>
          <w:szCs w:val="24"/>
          <w:shd w:val="clear" w:color="auto" w:fill="FFFFFF"/>
          <w:lang w:val="lt-LT"/>
        </w:rPr>
        <w:t xml:space="preserve"> intuityvi, sparti ir lanksti tinklalapio principu veikianti informacinė sistema. Ji skirta automatizuoti, pagreitinti ir supaprastinti dokumentų valdymo veiklos procesus organizacijoje. </w:t>
      </w:r>
    </w:p>
    <w:p w14:paraId="65E90FAD" w14:textId="77777777" w:rsidR="003B1399" w:rsidRPr="00FF3053" w:rsidRDefault="003B1399" w:rsidP="003B1399">
      <w:pPr>
        <w:pStyle w:val="ListParagraph1"/>
        <w:numPr>
          <w:ilvl w:val="0"/>
          <w:numId w:val="41"/>
        </w:numPr>
        <w:suppressAutoHyphens/>
        <w:overflowPunct/>
        <w:autoSpaceDE/>
        <w:autoSpaceDN/>
        <w:adjustRightInd/>
        <w:jc w:val="both"/>
        <w:textAlignment w:val="auto"/>
        <w:rPr>
          <w:rFonts w:ascii="Times New Roman" w:hAnsi="Times New Roman"/>
          <w:sz w:val="24"/>
          <w:szCs w:val="24"/>
          <w:lang w:val="lt-LT"/>
        </w:rPr>
      </w:pPr>
      <w:r w:rsidRPr="00FF3053">
        <w:rPr>
          <w:rFonts w:ascii="Times New Roman" w:hAnsi="Times New Roman"/>
          <w:sz w:val="24"/>
          <w:szCs w:val="24"/>
          <w:shd w:val="clear" w:color="auto" w:fill="FFFFFF"/>
          <w:lang w:val="lt-LT"/>
        </w:rPr>
        <w:t>Viešojo sektoriaus apskaitos ir ataskaitų konsolidavimo informacinė sistema (VSAKIS).</w:t>
      </w:r>
    </w:p>
    <w:p w14:paraId="390B5D5A" w14:textId="77777777" w:rsidR="003B1399" w:rsidRDefault="003B1399" w:rsidP="003B1399">
      <w:pPr>
        <w:pStyle w:val="ListParagraph1"/>
        <w:suppressAutoHyphens/>
        <w:overflowPunct/>
        <w:autoSpaceDE/>
        <w:autoSpaceDN/>
        <w:adjustRightInd/>
        <w:jc w:val="both"/>
        <w:textAlignment w:val="auto"/>
        <w:rPr>
          <w:rFonts w:ascii="Times New Roman" w:hAnsi="Times New Roman"/>
          <w:color w:val="FF0000"/>
          <w:sz w:val="24"/>
          <w:szCs w:val="24"/>
          <w:lang w:val="lt-LT"/>
        </w:rPr>
      </w:pPr>
    </w:p>
    <w:p w14:paraId="0409290E" w14:textId="77777777" w:rsidR="00F522E5" w:rsidRPr="00F522E5" w:rsidRDefault="00F522E5" w:rsidP="00F522E5">
      <w:pPr>
        <w:pStyle w:val="ListParagraph1"/>
        <w:suppressAutoHyphens/>
        <w:overflowPunct/>
        <w:autoSpaceDE/>
        <w:autoSpaceDN/>
        <w:adjustRightInd/>
        <w:jc w:val="center"/>
        <w:textAlignment w:val="auto"/>
        <w:rPr>
          <w:rFonts w:ascii="Times New Roman" w:hAnsi="Times New Roman"/>
          <w:b/>
          <w:sz w:val="24"/>
          <w:szCs w:val="24"/>
          <w:lang w:val="lt-LT"/>
        </w:rPr>
      </w:pPr>
      <w:r>
        <w:rPr>
          <w:rFonts w:ascii="Times New Roman" w:hAnsi="Times New Roman"/>
          <w:b/>
          <w:sz w:val="24"/>
          <w:szCs w:val="24"/>
          <w:lang w:val="lt-LT"/>
        </w:rPr>
        <w:t>XIII SKYRIUS</w:t>
      </w:r>
    </w:p>
    <w:p w14:paraId="6E78AC04" w14:textId="25E4E638" w:rsidR="003B1399" w:rsidRPr="00FF3053" w:rsidRDefault="003B1399" w:rsidP="003B1399">
      <w:pPr>
        <w:jc w:val="center"/>
        <w:rPr>
          <w:b/>
        </w:rPr>
      </w:pPr>
      <w:r w:rsidRPr="00FF3053">
        <w:rPr>
          <w:b/>
        </w:rPr>
        <w:t xml:space="preserve">Savivaldybės </w:t>
      </w:r>
      <w:r w:rsidRPr="00101509">
        <w:rPr>
          <w:b/>
        </w:rPr>
        <w:t>turto</w:t>
      </w:r>
      <w:r w:rsidR="00DD02A5" w:rsidRPr="00101509">
        <w:rPr>
          <w:b/>
        </w:rPr>
        <w:t>,</w:t>
      </w:r>
      <w:r w:rsidRPr="00101509">
        <w:rPr>
          <w:b/>
        </w:rPr>
        <w:t xml:space="preserve"> perduoto </w:t>
      </w:r>
      <w:r w:rsidRPr="00FF3053">
        <w:rPr>
          <w:b/>
        </w:rPr>
        <w:t xml:space="preserve">pagal panaudos sutartis, naudojamo Įstaigos veikloje </w:t>
      </w:r>
    </w:p>
    <w:p w14:paraId="266BFC8E" w14:textId="77777777" w:rsidR="003B1399" w:rsidRPr="00FF3053" w:rsidRDefault="003B1399" w:rsidP="003B1399">
      <w:pPr>
        <w:jc w:val="center"/>
        <w:rPr>
          <w:b/>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1"/>
        <w:gridCol w:w="3265"/>
      </w:tblGrid>
      <w:tr w:rsidR="003B1399" w:rsidRPr="00FF3053" w14:paraId="6FCFF3F4" w14:textId="77777777" w:rsidTr="008E4389">
        <w:trPr>
          <w:trHeight w:val="289"/>
          <w:jc w:val="center"/>
        </w:trPr>
        <w:tc>
          <w:tcPr>
            <w:tcW w:w="6941" w:type="dxa"/>
            <w:vAlign w:val="center"/>
          </w:tcPr>
          <w:p w14:paraId="17C4AB08" w14:textId="77777777" w:rsidR="003B1399" w:rsidRPr="00FF3053" w:rsidRDefault="003B1399" w:rsidP="008E4389">
            <w:pPr>
              <w:jc w:val="center"/>
              <w:rPr>
                <w:b/>
              </w:rPr>
            </w:pPr>
            <w:r w:rsidRPr="00FF3053">
              <w:rPr>
                <w:b/>
              </w:rPr>
              <w:t>Pagal panaudos sutartį perduotas turtas</w:t>
            </w:r>
          </w:p>
        </w:tc>
        <w:tc>
          <w:tcPr>
            <w:tcW w:w="3265" w:type="dxa"/>
            <w:vAlign w:val="center"/>
          </w:tcPr>
          <w:p w14:paraId="6EE20468" w14:textId="77777777" w:rsidR="003B1399" w:rsidRPr="00FF3053" w:rsidRDefault="003B1399" w:rsidP="008E4389">
            <w:pPr>
              <w:jc w:val="center"/>
              <w:rPr>
                <w:b/>
              </w:rPr>
            </w:pPr>
            <w:r w:rsidRPr="00FF3053">
              <w:rPr>
                <w:b/>
              </w:rPr>
              <w:t>Turto vertė, Eur</w:t>
            </w:r>
          </w:p>
        </w:tc>
      </w:tr>
      <w:tr w:rsidR="003B1399" w:rsidRPr="00FF3053" w14:paraId="3C637BAC" w14:textId="77777777" w:rsidTr="008E4389">
        <w:trPr>
          <w:trHeight w:val="279"/>
          <w:jc w:val="center"/>
        </w:trPr>
        <w:tc>
          <w:tcPr>
            <w:tcW w:w="6941" w:type="dxa"/>
            <w:vAlign w:val="center"/>
          </w:tcPr>
          <w:p w14:paraId="17CEC051" w14:textId="77777777" w:rsidR="003B1399" w:rsidRPr="00FF3053" w:rsidRDefault="003B1399" w:rsidP="008E4389">
            <w:pPr>
              <w:jc w:val="both"/>
              <w:rPr>
                <w:iCs/>
              </w:rPr>
            </w:pPr>
            <w:r w:rsidRPr="00FF3053">
              <w:rPr>
                <w:iCs/>
              </w:rPr>
              <w:t xml:space="preserve">Baseinas su kiemo statiniais </w:t>
            </w:r>
          </w:p>
        </w:tc>
        <w:tc>
          <w:tcPr>
            <w:tcW w:w="3265" w:type="dxa"/>
            <w:vAlign w:val="center"/>
          </w:tcPr>
          <w:p w14:paraId="71B4B3D2" w14:textId="77777777" w:rsidR="003B1399" w:rsidRPr="00FF3053" w:rsidRDefault="003B1399" w:rsidP="00911C82">
            <w:pPr>
              <w:jc w:val="right"/>
            </w:pPr>
            <w:r w:rsidRPr="00FF3053">
              <w:t>1</w:t>
            </w:r>
            <w:r w:rsidR="006F0BD8">
              <w:t xml:space="preserve"> </w:t>
            </w:r>
            <w:r w:rsidRPr="00FF3053">
              <w:t>855</w:t>
            </w:r>
            <w:r w:rsidR="006F0BD8">
              <w:t xml:space="preserve"> </w:t>
            </w:r>
            <w:r w:rsidRPr="00FF3053">
              <w:t>960</w:t>
            </w:r>
          </w:p>
        </w:tc>
      </w:tr>
      <w:tr w:rsidR="003B1399" w:rsidRPr="00FF3053" w14:paraId="145F2EB9" w14:textId="77777777" w:rsidTr="008E4389">
        <w:trPr>
          <w:trHeight w:val="289"/>
          <w:jc w:val="center"/>
        </w:trPr>
        <w:tc>
          <w:tcPr>
            <w:tcW w:w="6941" w:type="dxa"/>
            <w:vAlign w:val="center"/>
          </w:tcPr>
          <w:p w14:paraId="4F8C3D0A" w14:textId="77777777" w:rsidR="003B1399" w:rsidRPr="00FF3053" w:rsidRDefault="003B1399" w:rsidP="008E4389">
            <w:pPr>
              <w:jc w:val="both"/>
              <w:rPr>
                <w:iCs/>
              </w:rPr>
            </w:pPr>
            <w:r w:rsidRPr="00FF3053">
              <w:rPr>
                <w:iCs/>
              </w:rPr>
              <w:t>Sekcija „Deltuva“</w:t>
            </w:r>
          </w:p>
        </w:tc>
        <w:tc>
          <w:tcPr>
            <w:tcW w:w="3265" w:type="dxa"/>
            <w:vAlign w:val="center"/>
          </w:tcPr>
          <w:p w14:paraId="520E9461" w14:textId="77777777" w:rsidR="003B1399" w:rsidRPr="00FF3053" w:rsidRDefault="003B1399" w:rsidP="00911C82">
            <w:pPr>
              <w:jc w:val="right"/>
            </w:pPr>
            <w:r w:rsidRPr="00FF3053">
              <w:t>409</w:t>
            </w:r>
          </w:p>
        </w:tc>
      </w:tr>
      <w:tr w:rsidR="003B1399" w:rsidRPr="00FF3053" w14:paraId="087493AD" w14:textId="77777777" w:rsidTr="008E4389">
        <w:trPr>
          <w:trHeight w:val="289"/>
          <w:jc w:val="center"/>
        </w:trPr>
        <w:tc>
          <w:tcPr>
            <w:tcW w:w="6941" w:type="dxa"/>
            <w:vAlign w:val="center"/>
          </w:tcPr>
          <w:p w14:paraId="22902EC0" w14:textId="372AFBA3" w:rsidR="003B1399" w:rsidRPr="00FF3053" w:rsidRDefault="003B1399" w:rsidP="008E4389">
            <w:pPr>
              <w:jc w:val="both"/>
              <w:rPr>
                <w:iCs/>
              </w:rPr>
            </w:pPr>
            <w:r w:rsidRPr="00FF3053">
              <w:rPr>
                <w:iCs/>
              </w:rPr>
              <w:t xml:space="preserve">Nešiojamas kompiuteris Intel </w:t>
            </w:r>
            <w:proofErr w:type="spellStart"/>
            <w:r w:rsidRPr="00FF3053">
              <w:rPr>
                <w:iCs/>
              </w:rPr>
              <w:t>Celeron</w:t>
            </w:r>
            <w:proofErr w:type="spellEnd"/>
            <w:r w:rsidRPr="00FF3053">
              <w:rPr>
                <w:iCs/>
              </w:rPr>
              <w:t xml:space="preserve"> su progr</w:t>
            </w:r>
            <w:r w:rsidR="00043C7E">
              <w:rPr>
                <w:iCs/>
              </w:rPr>
              <w:t>amine įranga</w:t>
            </w:r>
          </w:p>
        </w:tc>
        <w:tc>
          <w:tcPr>
            <w:tcW w:w="3265" w:type="dxa"/>
            <w:vAlign w:val="center"/>
          </w:tcPr>
          <w:p w14:paraId="105E306E" w14:textId="77777777" w:rsidR="003B1399" w:rsidRPr="00FF3053" w:rsidRDefault="003B1399" w:rsidP="00911C82">
            <w:pPr>
              <w:jc w:val="right"/>
            </w:pPr>
            <w:r w:rsidRPr="00FF3053">
              <w:t>1079</w:t>
            </w:r>
          </w:p>
        </w:tc>
      </w:tr>
      <w:tr w:rsidR="003B1399" w:rsidRPr="007172A2" w14:paraId="4086A8F4" w14:textId="77777777" w:rsidTr="008E4389">
        <w:trPr>
          <w:trHeight w:val="279"/>
          <w:jc w:val="center"/>
        </w:trPr>
        <w:tc>
          <w:tcPr>
            <w:tcW w:w="6941" w:type="dxa"/>
            <w:vAlign w:val="center"/>
          </w:tcPr>
          <w:p w14:paraId="7B5211A9" w14:textId="180CE6CA" w:rsidR="003B1399" w:rsidRPr="00FF3053" w:rsidRDefault="003B1399" w:rsidP="008E4389">
            <w:pPr>
              <w:jc w:val="both"/>
              <w:rPr>
                <w:iCs/>
              </w:rPr>
            </w:pPr>
            <w:r w:rsidRPr="00FF3053">
              <w:rPr>
                <w:iCs/>
              </w:rPr>
              <w:t>Nešiojamas kompiuter</w:t>
            </w:r>
            <w:r w:rsidR="00043C7E">
              <w:rPr>
                <w:iCs/>
              </w:rPr>
              <w:t xml:space="preserve">is Intel </w:t>
            </w:r>
            <w:proofErr w:type="spellStart"/>
            <w:r w:rsidR="00043C7E">
              <w:rPr>
                <w:iCs/>
              </w:rPr>
              <w:t>Celeron</w:t>
            </w:r>
            <w:proofErr w:type="spellEnd"/>
            <w:r w:rsidR="00043C7E">
              <w:rPr>
                <w:iCs/>
              </w:rPr>
              <w:t xml:space="preserve"> su programine įranga</w:t>
            </w:r>
          </w:p>
        </w:tc>
        <w:tc>
          <w:tcPr>
            <w:tcW w:w="3265" w:type="dxa"/>
            <w:vAlign w:val="center"/>
          </w:tcPr>
          <w:p w14:paraId="167C7AFB" w14:textId="77777777" w:rsidR="003B1399" w:rsidRPr="00FF3053" w:rsidRDefault="003B1399" w:rsidP="00911C82">
            <w:pPr>
              <w:jc w:val="right"/>
            </w:pPr>
            <w:r w:rsidRPr="00FF3053">
              <w:t>1</w:t>
            </w:r>
            <w:r w:rsidR="006F0BD8">
              <w:t xml:space="preserve"> </w:t>
            </w:r>
            <w:r w:rsidRPr="00FF3053">
              <w:t>079</w:t>
            </w:r>
          </w:p>
        </w:tc>
      </w:tr>
      <w:tr w:rsidR="003B1399" w:rsidRPr="00FF3053" w14:paraId="5A37C1EF" w14:textId="77777777" w:rsidTr="008E4389">
        <w:trPr>
          <w:trHeight w:val="289"/>
          <w:jc w:val="center"/>
        </w:trPr>
        <w:tc>
          <w:tcPr>
            <w:tcW w:w="6941" w:type="dxa"/>
            <w:vAlign w:val="center"/>
          </w:tcPr>
          <w:p w14:paraId="090C7435" w14:textId="77777777" w:rsidR="003B1399" w:rsidRPr="00FF3053" w:rsidRDefault="003B1399" w:rsidP="008E4389">
            <w:pPr>
              <w:jc w:val="both"/>
              <w:rPr>
                <w:iCs/>
              </w:rPr>
            </w:pPr>
            <w:r w:rsidRPr="00FF3053">
              <w:rPr>
                <w:iCs/>
              </w:rPr>
              <w:t xml:space="preserve">Surenkamų </w:t>
            </w:r>
            <w:proofErr w:type="spellStart"/>
            <w:r w:rsidRPr="00FF3053">
              <w:rPr>
                <w:iCs/>
              </w:rPr>
              <w:t>hantelių</w:t>
            </w:r>
            <w:proofErr w:type="spellEnd"/>
            <w:r w:rsidRPr="00FF3053">
              <w:rPr>
                <w:iCs/>
              </w:rPr>
              <w:t xml:space="preserve"> komplektas</w:t>
            </w:r>
          </w:p>
        </w:tc>
        <w:tc>
          <w:tcPr>
            <w:tcW w:w="3265" w:type="dxa"/>
            <w:vAlign w:val="center"/>
          </w:tcPr>
          <w:p w14:paraId="3DD2C762" w14:textId="77777777" w:rsidR="003B1399" w:rsidRPr="00FF3053" w:rsidRDefault="003B1399" w:rsidP="00911C82">
            <w:pPr>
              <w:jc w:val="right"/>
            </w:pPr>
            <w:r w:rsidRPr="00FF3053">
              <w:t>929</w:t>
            </w:r>
          </w:p>
        </w:tc>
      </w:tr>
      <w:tr w:rsidR="003B1399" w:rsidRPr="00FF3053" w14:paraId="6DBE47B9" w14:textId="77777777" w:rsidTr="008E4389">
        <w:trPr>
          <w:trHeight w:val="279"/>
          <w:jc w:val="center"/>
        </w:trPr>
        <w:tc>
          <w:tcPr>
            <w:tcW w:w="6941" w:type="dxa"/>
            <w:vAlign w:val="center"/>
          </w:tcPr>
          <w:p w14:paraId="2817C4AB" w14:textId="77777777" w:rsidR="003B1399" w:rsidRPr="00FF3053" w:rsidRDefault="003B1399" w:rsidP="008E4389">
            <w:pPr>
              <w:jc w:val="both"/>
              <w:rPr>
                <w:iCs/>
              </w:rPr>
            </w:pPr>
            <w:r w:rsidRPr="00FF3053">
              <w:rPr>
                <w:iCs/>
              </w:rPr>
              <w:t xml:space="preserve">Gumuotų </w:t>
            </w:r>
            <w:proofErr w:type="spellStart"/>
            <w:r w:rsidRPr="00FF3053">
              <w:rPr>
                <w:iCs/>
              </w:rPr>
              <w:t>hantelių</w:t>
            </w:r>
            <w:proofErr w:type="spellEnd"/>
            <w:r w:rsidRPr="00FF3053">
              <w:rPr>
                <w:iCs/>
              </w:rPr>
              <w:t xml:space="preserve"> komplektas</w:t>
            </w:r>
          </w:p>
        </w:tc>
        <w:tc>
          <w:tcPr>
            <w:tcW w:w="3265" w:type="dxa"/>
            <w:vAlign w:val="center"/>
          </w:tcPr>
          <w:p w14:paraId="32E09B9B" w14:textId="77777777" w:rsidR="003B1399" w:rsidRPr="00FF3053" w:rsidRDefault="003B1399" w:rsidP="00911C82">
            <w:pPr>
              <w:jc w:val="right"/>
            </w:pPr>
            <w:r w:rsidRPr="00FF3053">
              <w:t>350</w:t>
            </w:r>
          </w:p>
        </w:tc>
      </w:tr>
      <w:tr w:rsidR="003B1399" w:rsidRPr="00FF3053" w14:paraId="01923122" w14:textId="77777777" w:rsidTr="008E4389">
        <w:trPr>
          <w:trHeight w:val="289"/>
          <w:jc w:val="center"/>
        </w:trPr>
        <w:tc>
          <w:tcPr>
            <w:tcW w:w="6941" w:type="dxa"/>
            <w:vAlign w:val="center"/>
          </w:tcPr>
          <w:p w14:paraId="37D269D0" w14:textId="77777777" w:rsidR="003B1399" w:rsidRPr="00FF3053" w:rsidRDefault="003B1399" w:rsidP="008E4389">
            <w:pPr>
              <w:jc w:val="both"/>
              <w:rPr>
                <w:iCs/>
              </w:rPr>
            </w:pPr>
            <w:r w:rsidRPr="00FF3053">
              <w:rPr>
                <w:iCs/>
              </w:rPr>
              <w:t>Olimpinės štangos ir svarmenų komplektas</w:t>
            </w:r>
          </w:p>
        </w:tc>
        <w:tc>
          <w:tcPr>
            <w:tcW w:w="3265" w:type="dxa"/>
            <w:vAlign w:val="center"/>
          </w:tcPr>
          <w:p w14:paraId="1E320FBB" w14:textId="77777777" w:rsidR="003B1399" w:rsidRPr="00FF3053" w:rsidRDefault="003B1399" w:rsidP="00911C82">
            <w:pPr>
              <w:jc w:val="right"/>
            </w:pPr>
            <w:r w:rsidRPr="00FF3053">
              <w:t>754</w:t>
            </w:r>
          </w:p>
        </w:tc>
      </w:tr>
      <w:tr w:rsidR="003B1399" w:rsidRPr="00FF3053" w14:paraId="670CE9E3" w14:textId="77777777" w:rsidTr="008E4389">
        <w:trPr>
          <w:trHeight w:val="289"/>
          <w:jc w:val="center"/>
        </w:trPr>
        <w:tc>
          <w:tcPr>
            <w:tcW w:w="6941" w:type="dxa"/>
            <w:vAlign w:val="center"/>
          </w:tcPr>
          <w:p w14:paraId="6073A1AB" w14:textId="77777777" w:rsidR="003B1399" w:rsidRPr="00FF3053" w:rsidRDefault="003B1399" w:rsidP="008E4389">
            <w:pPr>
              <w:jc w:val="both"/>
              <w:rPr>
                <w:iCs/>
              </w:rPr>
            </w:pPr>
            <w:r w:rsidRPr="00FF3053">
              <w:rPr>
                <w:iCs/>
              </w:rPr>
              <w:t>Surenkama infraraudonųjų spindulių pirtis</w:t>
            </w:r>
          </w:p>
        </w:tc>
        <w:tc>
          <w:tcPr>
            <w:tcW w:w="3265" w:type="dxa"/>
            <w:vAlign w:val="center"/>
          </w:tcPr>
          <w:p w14:paraId="4F0DFF6D" w14:textId="77777777" w:rsidR="003B1399" w:rsidRPr="00FF3053" w:rsidRDefault="003B1399" w:rsidP="00911C82">
            <w:pPr>
              <w:jc w:val="right"/>
            </w:pPr>
            <w:r w:rsidRPr="00FF3053">
              <w:t>10</w:t>
            </w:r>
            <w:r w:rsidR="006F0BD8">
              <w:t xml:space="preserve"> </w:t>
            </w:r>
            <w:r w:rsidRPr="00FF3053">
              <w:t>026</w:t>
            </w:r>
          </w:p>
        </w:tc>
      </w:tr>
      <w:tr w:rsidR="003B1399" w:rsidRPr="00FF3053" w14:paraId="1872E768" w14:textId="77777777" w:rsidTr="008E4389">
        <w:trPr>
          <w:trHeight w:val="568"/>
          <w:jc w:val="center"/>
        </w:trPr>
        <w:tc>
          <w:tcPr>
            <w:tcW w:w="6941" w:type="dxa"/>
            <w:vAlign w:val="center"/>
          </w:tcPr>
          <w:p w14:paraId="75759BE1" w14:textId="77777777" w:rsidR="003B1399" w:rsidRPr="00FF3053" w:rsidRDefault="003B1399" w:rsidP="008E4389">
            <w:pPr>
              <w:jc w:val="both"/>
              <w:rPr>
                <w:iCs/>
              </w:rPr>
            </w:pPr>
            <w:r w:rsidRPr="00FF3053">
              <w:rPr>
                <w:iCs/>
              </w:rPr>
              <w:t xml:space="preserve">Saulės kolektorių sistemos įrenginiai ir šilumokaičio nuotekų šilumos atgavimas baseino pastate </w:t>
            </w:r>
          </w:p>
        </w:tc>
        <w:tc>
          <w:tcPr>
            <w:tcW w:w="3265" w:type="dxa"/>
            <w:vAlign w:val="center"/>
          </w:tcPr>
          <w:p w14:paraId="3BE9EE97" w14:textId="77777777" w:rsidR="003B1399" w:rsidRPr="00FF3053" w:rsidRDefault="003B1399" w:rsidP="00911C82">
            <w:pPr>
              <w:jc w:val="right"/>
            </w:pPr>
            <w:r w:rsidRPr="00FF3053">
              <w:t>86</w:t>
            </w:r>
            <w:r w:rsidR="006F0BD8">
              <w:t xml:space="preserve"> </w:t>
            </w:r>
            <w:r w:rsidRPr="00FF3053">
              <w:t>816</w:t>
            </w:r>
          </w:p>
        </w:tc>
      </w:tr>
      <w:tr w:rsidR="003B1399" w:rsidRPr="00FF3053" w14:paraId="3E3625EF" w14:textId="77777777" w:rsidTr="008E4389">
        <w:trPr>
          <w:trHeight w:val="279"/>
          <w:jc w:val="center"/>
        </w:trPr>
        <w:tc>
          <w:tcPr>
            <w:tcW w:w="6941" w:type="dxa"/>
            <w:vAlign w:val="center"/>
          </w:tcPr>
          <w:p w14:paraId="0B243E60" w14:textId="77777777" w:rsidR="003B1399" w:rsidRPr="00FF3053" w:rsidRDefault="003B1399" w:rsidP="008E4389">
            <w:pPr>
              <w:jc w:val="both"/>
              <w:rPr>
                <w:iCs/>
              </w:rPr>
            </w:pPr>
            <w:r w:rsidRPr="00FF3053">
              <w:rPr>
                <w:iCs/>
              </w:rPr>
              <w:t>Saulės kolektoriai</w:t>
            </w:r>
          </w:p>
        </w:tc>
        <w:tc>
          <w:tcPr>
            <w:tcW w:w="3265" w:type="dxa"/>
            <w:vAlign w:val="center"/>
          </w:tcPr>
          <w:p w14:paraId="0879A831" w14:textId="77777777" w:rsidR="003B1399" w:rsidRPr="00FF3053" w:rsidRDefault="003B1399" w:rsidP="00911C82">
            <w:pPr>
              <w:jc w:val="right"/>
            </w:pPr>
            <w:r w:rsidRPr="00FF3053">
              <w:t>90</w:t>
            </w:r>
            <w:r w:rsidR="006F0BD8">
              <w:t xml:space="preserve"> </w:t>
            </w:r>
            <w:r w:rsidRPr="00FF3053">
              <w:t>034</w:t>
            </w:r>
          </w:p>
        </w:tc>
      </w:tr>
      <w:tr w:rsidR="003B1399" w:rsidRPr="00FF3053" w14:paraId="390A167A" w14:textId="77777777" w:rsidTr="008E4389">
        <w:trPr>
          <w:trHeight w:val="289"/>
          <w:jc w:val="center"/>
        </w:trPr>
        <w:tc>
          <w:tcPr>
            <w:tcW w:w="6941" w:type="dxa"/>
            <w:vAlign w:val="center"/>
          </w:tcPr>
          <w:p w14:paraId="3E5A1C43" w14:textId="77777777" w:rsidR="003B1399" w:rsidRPr="00FF3053" w:rsidRDefault="003B1399" w:rsidP="008E4389">
            <w:pPr>
              <w:jc w:val="both"/>
              <w:rPr>
                <w:iCs/>
              </w:rPr>
            </w:pPr>
            <w:r w:rsidRPr="00FF3053">
              <w:rPr>
                <w:iCs/>
              </w:rPr>
              <w:t xml:space="preserve">Nešiojamas kompiuteris HP </w:t>
            </w:r>
            <w:proofErr w:type="spellStart"/>
            <w:r w:rsidRPr="00FF3053">
              <w:rPr>
                <w:iCs/>
              </w:rPr>
              <w:t>ProBok</w:t>
            </w:r>
            <w:proofErr w:type="spellEnd"/>
            <w:r w:rsidRPr="00FF3053">
              <w:rPr>
                <w:iCs/>
              </w:rPr>
              <w:t xml:space="preserve"> 650</w:t>
            </w:r>
          </w:p>
        </w:tc>
        <w:tc>
          <w:tcPr>
            <w:tcW w:w="3265" w:type="dxa"/>
            <w:vAlign w:val="center"/>
          </w:tcPr>
          <w:p w14:paraId="21FB1966" w14:textId="77777777" w:rsidR="003B1399" w:rsidRPr="00FF3053" w:rsidRDefault="003B1399" w:rsidP="00911C82">
            <w:pPr>
              <w:jc w:val="right"/>
            </w:pPr>
            <w:r w:rsidRPr="00FF3053">
              <w:t>1</w:t>
            </w:r>
            <w:r w:rsidR="006F0BD8">
              <w:t xml:space="preserve"> </w:t>
            </w:r>
            <w:r w:rsidRPr="00FF3053">
              <w:t>387</w:t>
            </w:r>
          </w:p>
        </w:tc>
      </w:tr>
      <w:tr w:rsidR="003B1399" w:rsidRPr="00FF3053" w14:paraId="7DD680A3" w14:textId="77777777" w:rsidTr="008E4389">
        <w:trPr>
          <w:trHeight w:val="289"/>
          <w:jc w:val="center"/>
        </w:trPr>
        <w:tc>
          <w:tcPr>
            <w:tcW w:w="6941" w:type="dxa"/>
            <w:vAlign w:val="center"/>
          </w:tcPr>
          <w:p w14:paraId="530D178B" w14:textId="77777777" w:rsidR="003B1399" w:rsidRPr="00FF3053" w:rsidRDefault="003B1399" w:rsidP="008E4389">
            <w:pPr>
              <w:jc w:val="both"/>
              <w:rPr>
                <w:iCs/>
              </w:rPr>
            </w:pPr>
            <w:r w:rsidRPr="00FF3053">
              <w:rPr>
                <w:iCs/>
              </w:rPr>
              <w:t>Baseino vandens takelių skiriamoji juosta, 7 vnt.</w:t>
            </w:r>
          </w:p>
        </w:tc>
        <w:tc>
          <w:tcPr>
            <w:tcW w:w="3265" w:type="dxa"/>
            <w:vAlign w:val="center"/>
          </w:tcPr>
          <w:p w14:paraId="384D0571" w14:textId="77777777" w:rsidR="003B1399" w:rsidRPr="00FF3053" w:rsidRDefault="003B1399" w:rsidP="00911C82">
            <w:pPr>
              <w:jc w:val="right"/>
            </w:pPr>
            <w:r w:rsidRPr="00FF3053">
              <w:t>3</w:t>
            </w:r>
            <w:r w:rsidR="006F0BD8">
              <w:t xml:space="preserve"> </w:t>
            </w:r>
            <w:r w:rsidRPr="00FF3053">
              <w:t>404</w:t>
            </w:r>
          </w:p>
        </w:tc>
      </w:tr>
      <w:tr w:rsidR="003B1399" w:rsidRPr="00FF3053" w14:paraId="2311A898" w14:textId="77777777" w:rsidTr="008E4389">
        <w:trPr>
          <w:trHeight w:val="279"/>
          <w:jc w:val="center"/>
        </w:trPr>
        <w:tc>
          <w:tcPr>
            <w:tcW w:w="6941" w:type="dxa"/>
            <w:vAlign w:val="center"/>
          </w:tcPr>
          <w:p w14:paraId="2911DD16" w14:textId="77777777" w:rsidR="003B1399" w:rsidRPr="00FF3053" w:rsidRDefault="003B1399" w:rsidP="008E4389">
            <w:pPr>
              <w:jc w:val="both"/>
              <w:rPr>
                <w:iCs/>
              </w:rPr>
            </w:pPr>
            <w:r w:rsidRPr="00FF3053">
              <w:rPr>
                <w:iCs/>
              </w:rPr>
              <w:t>Alge laiko matavimo sistema</w:t>
            </w:r>
          </w:p>
        </w:tc>
        <w:tc>
          <w:tcPr>
            <w:tcW w:w="3265" w:type="dxa"/>
            <w:vAlign w:val="center"/>
          </w:tcPr>
          <w:p w14:paraId="2D5B4FD0" w14:textId="77777777" w:rsidR="003B1399" w:rsidRPr="00FF3053" w:rsidRDefault="003B1399" w:rsidP="00911C82">
            <w:pPr>
              <w:jc w:val="right"/>
            </w:pPr>
            <w:r w:rsidRPr="00FF3053">
              <w:t>23</w:t>
            </w:r>
            <w:r w:rsidR="006F0BD8">
              <w:t xml:space="preserve"> </w:t>
            </w:r>
            <w:r w:rsidRPr="00FF3053">
              <w:t>792</w:t>
            </w:r>
          </w:p>
        </w:tc>
      </w:tr>
      <w:tr w:rsidR="003B1399" w:rsidRPr="00FF3053" w14:paraId="769532FA" w14:textId="77777777" w:rsidTr="008E4389">
        <w:trPr>
          <w:trHeight w:val="289"/>
          <w:jc w:val="center"/>
        </w:trPr>
        <w:tc>
          <w:tcPr>
            <w:tcW w:w="6941" w:type="dxa"/>
            <w:vAlign w:val="center"/>
          </w:tcPr>
          <w:p w14:paraId="777D9460" w14:textId="77777777" w:rsidR="003B1399" w:rsidRPr="00FF3053" w:rsidRDefault="003B1399" w:rsidP="008E4389">
            <w:pPr>
              <w:jc w:val="both"/>
              <w:rPr>
                <w:iCs/>
              </w:rPr>
            </w:pPr>
            <w:r w:rsidRPr="00FF3053">
              <w:rPr>
                <w:iCs/>
              </w:rPr>
              <w:t>Švieslentė baseine</w:t>
            </w:r>
          </w:p>
        </w:tc>
        <w:tc>
          <w:tcPr>
            <w:tcW w:w="3265" w:type="dxa"/>
            <w:vAlign w:val="center"/>
          </w:tcPr>
          <w:p w14:paraId="27B219D1" w14:textId="77777777" w:rsidR="003B1399" w:rsidRPr="00FF3053" w:rsidRDefault="003B1399" w:rsidP="00911C82">
            <w:pPr>
              <w:jc w:val="right"/>
            </w:pPr>
            <w:r w:rsidRPr="00FF3053">
              <w:t>28</w:t>
            </w:r>
            <w:r w:rsidR="006F0BD8">
              <w:t xml:space="preserve"> </w:t>
            </w:r>
            <w:r w:rsidRPr="00FF3053">
              <w:t>248</w:t>
            </w:r>
          </w:p>
        </w:tc>
      </w:tr>
      <w:tr w:rsidR="003B1399" w:rsidRPr="00FF3053" w14:paraId="7468B9DC" w14:textId="77777777" w:rsidTr="008E4389">
        <w:trPr>
          <w:trHeight w:val="279"/>
          <w:jc w:val="center"/>
        </w:trPr>
        <w:tc>
          <w:tcPr>
            <w:tcW w:w="6941" w:type="dxa"/>
            <w:vAlign w:val="center"/>
          </w:tcPr>
          <w:p w14:paraId="54D188AC" w14:textId="77777777" w:rsidR="003B1399" w:rsidRPr="00FF3053" w:rsidRDefault="003B1399" w:rsidP="008E4389">
            <w:pPr>
              <w:jc w:val="both"/>
              <w:rPr>
                <w:iCs/>
              </w:rPr>
            </w:pPr>
            <w:r w:rsidRPr="00FF3053">
              <w:rPr>
                <w:iCs/>
              </w:rPr>
              <w:t xml:space="preserve">Baseino įgarsinimo aparatūra </w:t>
            </w:r>
          </w:p>
        </w:tc>
        <w:tc>
          <w:tcPr>
            <w:tcW w:w="3265" w:type="dxa"/>
            <w:vAlign w:val="center"/>
          </w:tcPr>
          <w:p w14:paraId="0574FF09" w14:textId="77777777" w:rsidR="003B1399" w:rsidRPr="00FF3053" w:rsidRDefault="003B1399" w:rsidP="00911C82">
            <w:pPr>
              <w:jc w:val="right"/>
            </w:pPr>
            <w:r w:rsidRPr="00FF3053">
              <w:t>20</w:t>
            </w:r>
            <w:r w:rsidR="006F0BD8">
              <w:t xml:space="preserve"> </w:t>
            </w:r>
            <w:r w:rsidRPr="00FF3053">
              <w:t>413</w:t>
            </w:r>
          </w:p>
        </w:tc>
      </w:tr>
      <w:tr w:rsidR="003B1399" w:rsidRPr="00FF3053" w14:paraId="71340DA6" w14:textId="77777777" w:rsidTr="008E4389">
        <w:trPr>
          <w:trHeight w:val="289"/>
          <w:jc w:val="center"/>
        </w:trPr>
        <w:tc>
          <w:tcPr>
            <w:tcW w:w="6941" w:type="dxa"/>
            <w:vAlign w:val="center"/>
          </w:tcPr>
          <w:p w14:paraId="70AF1299" w14:textId="77777777" w:rsidR="003B1399" w:rsidRPr="00FF3053" w:rsidRDefault="003B1399" w:rsidP="008E4389">
            <w:pPr>
              <w:jc w:val="both"/>
              <w:rPr>
                <w:iCs/>
              </w:rPr>
            </w:pPr>
            <w:r w:rsidRPr="00FF3053">
              <w:rPr>
                <w:iCs/>
              </w:rPr>
              <w:t>Baseino vandens valymo  įranga</w:t>
            </w:r>
          </w:p>
        </w:tc>
        <w:tc>
          <w:tcPr>
            <w:tcW w:w="3265" w:type="dxa"/>
            <w:vAlign w:val="center"/>
          </w:tcPr>
          <w:p w14:paraId="07696428" w14:textId="77777777" w:rsidR="003B1399" w:rsidRPr="00FF3053" w:rsidRDefault="003B1399" w:rsidP="00911C82">
            <w:pPr>
              <w:jc w:val="right"/>
            </w:pPr>
            <w:r w:rsidRPr="00FF3053">
              <w:t>50</w:t>
            </w:r>
            <w:r w:rsidR="006F0BD8">
              <w:t xml:space="preserve"> </w:t>
            </w:r>
            <w:r w:rsidRPr="00FF3053">
              <w:t>973</w:t>
            </w:r>
          </w:p>
        </w:tc>
      </w:tr>
      <w:tr w:rsidR="003B1399" w:rsidRPr="00FF3053" w14:paraId="0CF0DE66" w14:textId="77777777" w:rsidTr="008E4389">
        <w:trPr>
          <w:trHeight w:val="289"/>
          <w:jc w:val="center"/>
        </w:trPr>
        <w:tc>
          <w:tcPr>
            <w:tcW w:w="6941" w:type="dxa"/>
            <w:vAlign w:val="center"/>
          </w:tcPr>
          <w:p w14:paraId="74FC7F34" w14:textId="00B74793" w:rsidR="003B1399" w:rsidRPr="00FF3053" w:rsidRDefault="003B1399" w:rsidP="008E4389">
            <w:pPr>
              <w:jc w:val="both"/>
              <w:rPr>
                <w:iCs/>
              </w:rPr>
            </w:pPr>
            <w:r w:rsidRPr="00FF3053">
              <w:rPr>
                <w:iCs/>
              </w:rPr>
              <w:t xml:space="preserve">Starto </w:t>
            </w:r>
            <w:r w:rsidRPr="00101509">
              <w:rPr>
                <w:iCs/>
              </w:rPr>
              <w:t xml:space="preserve">bokšteliai </w:t>
            </w:r>
            <w:r w:rsidR="00DD02A5" w:rsidRPr="00101509">
              <w:rPr>
                <w:iCs/>
              </w:rPr>
              <w:t>„</w:t>
            </w:r>
            <w:r w:rsidRPr="00101509">
              <w:rPr>
                <w:iCs/>
              </w:rPr>
              <w:t>Roma</w:t>
            </w:r>
            <w:r w:rsidR="00DD02A5" w:rsidRPr="00101509">
              <w:rPr>
                <w:iCs/>
              </w:rPr>
              <w:t>“</w:t>
            </w:r>
            <w:r w:rsidRPr="00101509">
              <w:rPr>
                <w:iCs/>
              </w:rPr>
              <w:t xml:space="preserve"> </w:t>
            </w:r>
          </w:p>
        </w:tc>
        <w:tc>
          <w:tcPr>
            <w:tcW w:w="3265" w:type="dxa"/>
            <w:vAlign w:val="center"/>
          </w:tcPr>
          <w:p w14:paraId="15A8EF4B" w14:textId="77777777" w:rsidR="003B1399" w:rsidRPr="00FF3053" w:rsidRDefault="003B1399" w:rsidP="00911C82">
            <w:pPr>
              <w:jc w:val="right"/>
            </w:pPr>
            <w:r w:rsidRPr="00FF3053">
              <w:t>7</w:t>
            </w:r>
            <w:r w:rsidR="006F0BD8">
              <w:t xml:space="preserve"> </w:t>
            </w:r>
            <w:r w:rsidRPr="00FF3053">
              <w:t>240</w:t>
            </w:r>
          </w:p>
        </w:tc>
      </w:tr>
      <w:tr w:rsidR="003B1399" w:rsidRPr="00FF3053" w14:paraId="43641E66" w14:textId="77777777" w:rsidTr="008E4389">
        <w:trPr>
          <w:trHeight w:val="279"/>
          <w:jc w:val="center"/>
        </w:trPr>
        <w:tc>
          <w:tcPr>
            <w:tcW w:w="6941" w:type="dxa"/>
            <w:vAlign w:val="center"/>
          </w:tcPr>
          <w:p w14:paraId="0F90B3D8" w14:textId="77777777" w:rsidR="003B1399" w:rsidRPr="00FF3053" w:rsidRDefault="003B1399" w:rsidP="008E4389">
            <w:pPr>
              <w:jc w:val="both"/>
              <w:rPr>
                <w:iCs/>
              </w:rPr>
            </w:pPr>
            <w:r w:rsidRPr="00FF3053">
              <w:rPr>
                <w:iCs/>
              </w:rPr>
              <w:t xml:space="preserve">Daugiafunkcinis sportinis treniruoklis </w:t>
            </w:r>
            <w:proofErr w:type="spellStart"/>
            <w:r w:rsidRPr="00FF3053">
              <w:rPr>
                <w:iCs/>
              </w:rPr>
              <w:t>Cybex</w:t>
            </w:r>
            <w:proofErr w:type="spellEnd"/>
            <w:r w:rsidRPr="00FF3053">
              <w:rPr>
                <w:iCs/>
              </w:rPr>
              <w:t xml:space="preserve"> Bravo</w:t>
            </w:r>
          </w:p>
        </w:tc>
        <w:tc>
          <w:tcPr>
            <w:tcW w:w="3265" w:type="dxa"/>
            <w:vAlign w:val="center"/>
          </w:tcPr>
          <w:p w14:paraId="3D500F34" w14:textId="77777777" w:rsidR="003B1399" w:rsidRPr="00FF3053" w:rsidRDefault="003B1399" w:rsidP="00911C82">
            <w:pPr>
              <w:jc w:val="right"/>
            </w:pPr>
            <w:r w:rsidRPr="00FF3053">
              <w:t>6</w:t>
            </w:r>
            <w:r w:rsidR="006F0BD8">
              <w:t xml:space="preserve"> </w:t>
            </w:r>
            <w:r w:rsidRPr="00FF3053">
              <w:t>451</w:t>
            </w:r>
          </w:p>
        </w:tc>
      </w:tr>
      <w:tr w:rsidR="003B1399" w:rsidRPr="00FF3053" w14:paraId="5254AC73" w14:textId="77777777" w:rsidTr="008E4389">
        <w:trPr>
          <w:trHeight w:val="289"/>
          <w:jc w:val="center"/>
        </w:trPr>
        <w:tc>
          <w:tcPr>
            <w:tcW w:w="6941" w:type="dxa"/>
            <w:vAlign w:val="center"/>
          </w:tcPr>
          <w:p w14:paraId="72EF0718" w14:textId="77777777" w:rsidR="003B1399" w:rsidRPr="00FF3053" w:rsidRDefault="003B1399" w:rsidP="008E4389">
            <w:pPr>
              <w:jc w:val="both"/>
              <w:rPr>
                <w:iCs/>
              </w:rPr>
            </w:pPr>
            <w:r w:rsidRPr="00FF3053">
              <w:rPr>
                <w:iCs/>
              </w:rPr>
              <w:t xml:space="preserve">Šviečiantis tūrinis baseino BANGENIS logotipas </w:t>
            </w:r>
          </w:p>
        </w:tc>
        <w:tc>
          <w:tcPr>
            <w:tcW w:w="3265" w:type="dxa"/>
            <w:vAlign w:val="center"/>
          </w:tcPr>
          <w:p w14:paraId="56F00DF7" w14:textId="77777777" w:rsidR="003B1399" w:rsidRPr="00FF3053" w:rsidRDefault="003B1399" w:rsidP="00911C82">
            <w:pPr>
              <w:jc w:val="right"/>
            </w:pPr>
            <w:r w:rsidRPr="00FF3053">
              <w:t>3</w:t>
            </w:r>
            <w:r w:rsidR="006F0BD8">
              <w:t xml:space="preserve"> </w:t>
            </w:r>
            <w:r w:rsidRPr="00FF3053">
              <w:t>500</w:t>
            </w:r>
          </w:p>
        </w:tc>
      </w:tr>
      <w:tr w:rsidR="003B1399" w:rsidRPr="00FF3053" w14:paraId="3CD7B7A9" w14:textId="77777777" w:rsidTr="008E4389">
        <w:trPr>
          <w:trHeight w:val="279"/>
          <w:jc w:val="center"/>
        </w:trPr>
        <w:tc>
          <w:tcPr>
            <w:tcW w:w="6941" w:type="dxa"/>
            <w:vAlign w:val="center"/>
          </w:tcPr>
          <w:p w14:paraId="15688AF3" w14:textId="77777777" w:rsidR="003B1399" w:rsidRPr="00FF3053" w:rsidRDefault="003B1399" w:rsidP="008E4389">
            <w:pPr>
              <w:jc w:val="both"/>
              <w:rPr>
                <w:iCs/>
              </w:rPr>
            </w:pPr>
            <w:r w:rsidRPr="00FF3053">
              <w:rPr>
                <w:iCs/>
              </w:rPr>
              <w:t xml:space="preserve">VšĮ Sveikatos oazė baseino pastato apšvietimas </w:t>
            </w:r>
          </w:p>
        </w:tc>
        <w:tc>
          <w:tcPr>
            <w:tcW w:w="3265" w:type="dxa"/>
            <w:vAlign w:val="center"/>
          </w:tcPr>
          <w:p w14:paraId="66A75794" w14:textId="77777777" w:rsidR="003B1399" w:rsidRPr="00FF3053" w:rsidRDefault="003B1399" w:rsidP="00911C82">
            <w:pPr>
              <w:jc w:val="right"/>
            </w:pPr>
            <w:r w:rsidRPr="00FF3053">
              <w:t>9</w:t>
            </w:r>
            <w:r w:rsidR="006F0BD8">
              <w:t xml:space="preserve"> </w:t>
            </w:r>
            <w:r w:rsidRPr="00FF3053">
              <w:t>995</w:t>
            </w:r>
          </w:p>
        </w:tc>
      </w:tr>
      <w:tr w:rsidR="003B1399" w:rsidRPr="00FF3053" w14:paraId="65F1899A" w14:textId="77777777" w:rsidTr="008E4389">
        <w:trPr>
          <w:trHeight w:val="289"/>
          <w:jc w:val="center"/>
        </w:trPr>
        <w:tc>
          <w:tcPr>
            <w:tcW w:w="6941" w:type="dxa"/>
            <w:vAlign w:val="center"/>
          </w:tcPr>
          <w:p w14:paraId="3AADA1A4" w14:textId="124173D3" w:rsidR="003B1399" w:rsidRPr="00FF3053" w:rsidRDefault="003B1399" w:rsidP="008E4389">
            <w:pPr>
              <w:jc w:val="both"/>
              <w:rPr>
                <w:iCs/>
              </w:rPr>
            </w:pPr>
            <w:r w:rsidRPr="00FF3053">
              <w:rPr>
                <w:iCs/>
              </w:rPr>
              <w:t xml:space="preserve">Elipsinis </w:t>
            </w:r>
            <w:proofErr w:type="spellStart"/>
            <w:r w:rsidRPr="00101509">
              <w:rPr>
                <w:iCs/>
              </w:rPr>
              <w:t>kardiotreniruoklis</w:t>
            </w:r>
            <w:proofErr w:type="spellEnd"/>
            <w:r w:rsidRPr="00101509">
              <w:rPr>
                <w:iCs/>
              </w:rPr>
              <w:t xml:space="preserve"> </w:t>
            </w:r>
            <w:r w:rsidRPr="00FF3053">
              <w:rPr>
                <w:iCs/>
              </w:rPr>
              <w:t xml:space="preserve">S </w:t>
            </w:r>
            <w:proofErr w:type="spellStart"/>
            <w:r w:rsidRPr="00FF3053">
              <w:rPr>
                <w:iCs/>
              </w:rPr>
              <w:t>portsArt</w:t>
            </w:r>
            <w:proofErr w:type="spellEnd"/>
            <w:r w:rsidRPr="00FF3053">
              <w:rPr>
                <w:iCs/>
              </w:rPr>
              <w:t xml:space="preserve"> E821</w:t>
            </w:r>
          </w:p>
        </w:tc>
        <w:tc>
          <w:tcPr>
            <w:tcW w:w="3265" w:type="dxa"/>
            <w:vAlign w:val="center"/>
          </w:tcPr>
          <w:p w14:paraId="321EE2DA" w14:textId="77777777" w:rsidR="003B1399" w:rsidRPr="00FF3053" w:rsidRDefault="003B1399" w:rsidP="00911C82">
            <w:pPr>
              <w:jc w:val="right"/>
            </w:pPr>
            <w:r w:rsidRPr="00FF3053">
              <w:t>2</w:t>
            </w:r>
            <w:r w:rsidR="006F0BD8">
              <w:t xml:space="preserve"> </w:t>
            </w:r>
            <w:r w:rsidRPr="00FF3053">
              <w:t>238</w:t>
            </w:r>
          </w:p>
        </w:tc>
      </w:tr>
      <w:tr w:rsidR="003B1399" w:rsidRPr="00FF3053" w14:paraId="694DC4DC" w14:textId="77777777" w:rsidTr="008E4389">
        <w:trPr>
          <w:trHeight w:val="289"/>
          <w:jc w:val="center"/>
        </w:trPr>
        <w:tc>
          <w:tcPr>
            <w:tcW w:w="6941" w:type="dxa"/>
            <w:vAlign w:val="center"/>
          </w:tcPr>
          <w:p w14:paraId="7E38D2ED" w14:textId="77777777" w:rsidR="003B1399" w:rsidRPr="00FF3053" w:rsidRDefault="003B1399" w:rsidP="008E4389">
            <w:pPr>
              <w:jc w:val="both"/>
              <w:rPr>
                <w:iCs/>
              </w:rPr>
            </w:pPr>
            <w:r w:rsidRPr="00FF3053">
              <w:rPr>
                <w:iCs/>
              </w:rPr>
              <w:t>Trumpalaikis turtas ir atsargos</w:t>
            </w:r>
          </w:p>
        </w:tc>
        <w:tc>
          <w:tcPr>
            <w:tcW w:w="3265" w:type="dxa"/>
            <w:vAlign w:val="center"/>
          </w:tcPr>
          <w:p w14:paraId="6500C335" w14:textId="77777777" w:rsidR="003B1399" w:rsidRPr="00FF3053" w:rsidRDefault="003B1399" w:rsidP="00911C82">
            <w:pPr>
              <w:jc w:val="right"/>
            </w:pPr>
            <w:r w:rsidRPr="00FF3053">
              <w:t>1</w:t>
            </w:r>
            <w:r w:rsidR="006F0BD8">
              <w:t xml:space="preserve"> </w:t>
            </w:r>
            <w:r w:rsidRPr="00FF3053">
              <w:t>303</w:t>
            </w:r>
          </w:p>
        </w:tc>
      </w:tr>
      <w:tr w:rsidR="003B1399" w:rsidRPr="00FF3053" w14:paraId="3F6D8427" w14:textId="77777777" w:rsidTr="008E4389">
        <w:trPr>
          <w:trHeight w:val="279"/>
          <w:jc w:val="center"/>
        </w:trPr>
        <w:tc>
          <w:tcPr>
            <w:tcW w:w="6941" w:type="dxa"/>
            <w:vAlign w:val="center"/>
          </w:tcPr>
          <w:p w14:paraId="67860862" w14:textId="77777777" w:rsidR="003B1399" w:rsidRPr="00FF3053" w:rsidRDefault="003B1399" w:rsidP="008E4389">
            <w:pPr>
              <w:jc w:val="both"/>
            </w:pPr>
            <w:r w:rsidRPr="00FF3053">
              <w:t>Aikštelė su lietaus nuotekų tinklais, kiemo statiniais, tvora unikalus, Nr. 4400-78910-9462-9473-4400-4</w:t>
            </w:r>
          </w:p>
        </w:tc>
        <w:tc>
          <w:tcPr>
            <w:tcW w:w="3265" w:type="dxa"/>
            <w:vAlign w:val="center"/>
          </w:tcPr>
          <w:p w14:paraId="1BFC76FD" w14:textId="77777777" w:rsidR="003B1399" w:rsidRPr="00FF3053" w:rsidRDefault="003B1399" w:rsidP="00911C82">
            <w:pPr>
              <w:jc w:val="right"/>
            </w:pPr>
            <w:r w:rsidRPr="00FF3053">
              <w:t>243</w:t>
            </w:r>
            <w:r w:rsidR="006F0BD8">
              <w:t xml:space="preserve"> </w:t>
            </w:r>
            <w:r w:rsidRPr="00FF3053">
              <w:t>040</w:t>
            </w:r>
          </w:p>
        </w:tc>
      </w:tr>
      <w:tr w:rsidR="003B1399" w:rsidRPr="00FF3053" w14:paraId="742FA441" w14:textId="77777777" w:rsidTr="008E4389">
        <w:trPr>
          <w:trHeight w:val="279"/>
          <w:jc w:val="center"/>
        </w:trPr>
        <w:tc>
          <w:tcPr>
            <w:tcW w:w="6941" w:type="dxa"/>
            <w:vAlign w:val="center"/>
          </w:tcPr>
          <w:p w14:paraId="6773A781" w14:textId="77777777" w:rsidR="003B1399" w:rsidRPr="00FF3053" w:rsidRDefault="003B1399" w:rsidP="008E4389">
            <w:pPr>
              <w:jc w:val="both"/>
            </w:pPr>
            <w:r w:rsidRPr="00FF3053">
              <w:t>Batutas vaikams</w:t>
            </w:r>
          </w:p>
        </w:tc>
        <w:tc>
          <w:tcPr>
            <w:tcW w:w="3265" w:type="dxa"/>
            <w:vAlign w:val="center"/>
          </w:tcPr>
          <w:p w14:paraId="5AEDE9D0" w14:textId="77777777" w:rsidR="003B1399" w:rsidRPr="00FF3053" w:rsidRDefault="003B1399" w:rsidP="00911C82">
            <w:pPr>
              <w:jc w:val="right"/>
            </w:pPr>
            <w:r w:rsidRPr="00FF3053">
              <w:t>10</w:t>
            </w:r>
            <w:r w:rsidR="006F0BD8">
              <w:t xml:space="preserve"> </w:t>
            </w:r>
            <w:r w:rsidRPr="00FF3053">
              <w:t>182</w:t>
            </w:r>
          </w:p>
        </w:tc>
      </w:tr>
      <w:tr w:rsidR="003B1399" w:rsidRPr="00FF3053" w14:paraId="10AF56FD" w14:textId="77777777" w:rsidTr="008E4389">
        <w:trPr>
          <w:trHeight w:val="279"/>
          <w:jc w:val="center"/>
        </w:trPr>
        <w:tc>
          <w:tcPr>
            <w:tcW w:w="6941" w:type="dxa"/>
            <w:vAlign w:val="center"/>
          </w:tcPr>
          <w:p w14:paraId="62BD4DB1" w14:textId="77777777" w:rsidR="003B1399" w:rsidRPr="00FF3053" w:rsidRDefault="003B1399" w:rsidP="008E4389">
            <w:pPr>
              <w:jc w:val="both"/>
            </w:pPr>
            <w:proofErr w:type="spellStart"/>
            <w:r w:rsidRPr="00FF3053">
              <w:t>Karstyklės</w:t>
            </w:r>
            <w:proofErr w:type="spellEnd"/>
            <w:r w:rsidRPr="00FF3053">
              <w:t xml:space="preserve"> SGM 1006</w:t>
            </w:r>
          </w:p>
        </w:tc>
        <w:tc>
          <w:tcPr>
            <w:tcW w:w="3265" w:type="dxa"/>
            <w:vAlign w:val="center"/>
          </w:tcPr>
          <w:p w14:paraId="135A77B7" w14:textId="77777777" w:rsidR="003B1399" w:rsidRPr="00FF3053" w:rsidRDefault="003B1399" w:rsidP="00911C82">
            <w:pPr>
              <w:jc w:val="right"/>
            </w:pPr>
            <w:r w:rsidRPr="00FF3053">
              <w:t>17</w:t>
            </w:r>
            <w:r w:rsidR="006F0BD8">
              <w:t xml:space="preserve"> </w:t>
            </w:r>
            <w:r w:rsidRPr="00FF3053">
              <w:t>464</w:t>
            </w:r>
          </w:p>
        </w:tc>
      </w:tr>
      <w:tr w:rsidR="003B1399" w:rsidRPr="00FF3053" w14:paraId="6DCBCFA3" w14:textId="77777777" w:rsidTr="008E4389">
        <w:trPr>
          <w:trHeight w:val="279"/>
          <w:jc w:val="center"/>
        </w:trPr>
        <w:tc>
          <w:tcPr>
            <w:tcW w:w="6941" w:type="dxa"/>
            <w:vAlign w:val="center"/>
          </w:tcPr>
          <w:p w14:paraId="31A8E188" w14:textId="77777777" w:rsidR="003B1399" w:rsidRPr="00FF3053" w:rsidRDefault="003B1399" w:rsidP="008E4389">
            <w:pPr>
              <w:jc w:val="both"/>
            </w:pPr>
            <w:r w:rsidRPr="00FF3053">
              <w:t>Stiklo aitvarai</w:t>
            </w:r>
          </w:p>
        </w:tc>
        <w:tc>
          <w:tcPr>
            <w:tcW w:w="3265" w:type="dxa"/>
            <w:vAlign w:val="center"/>
          </w:tcPr>
          <w:p w14:paraId="36E0EC08" w14:textId="77777777" w:rsidR="003B1399" w:rsidRPr="00FF3053" w:rsidRDefault="003B1399" w:rsidP="00911C82">
            <w:pPr>
              <w:jc w:val="right"/>
            </w:pPr>
            <w:r w:rsidRPr="00FF3053">
              <w:t>1</w:t>
            </w:r>
            <w:r w:rsidR="006F0BD8">
              <w:t xml:space="preserve"> </w:t>
            </w:r>
            <w:r w:rsidRPr="00FF3053">
              <w:t>340</w:t>
            </w:r>
          </w:p>
        </w:tc>
      </w:tr>
      <w:tr w:rsidR="003B1399" w:rsidRPr="00FF3053" w14:paraId="48DCF1BA" w14:textId="77777777" w:rsidTr="008E4389">
        <w:trPr>
          <w:trHeight w:val="279"/>
          <w:jc w:val="center"/>
        </w:trPr>
        <w:tc>
          <w:tcPr>
            <w:tcW w:w="6941" w:type="dxa"/>
            <w:vAlign w:val="center"/>
          </w:tcPr>
          <w:p w14:paraId="3EE98D29" w14:textId="77777777" w:rsidR="003B1399" w:rsidRPr="00FF3053" w:rsidRDefault="003B1399" w:rsidP="008E4389">
            <w:pPr>
              <w:jc w:val="both"/>
            </w:pPr>
            <w:r w:rsidRPr="00FF3053">
              <w:t>Treniruokliai CF 03; CF 04;CF 06;CF 08;CF 09</w:t>
            </w:r>
          </w:p>
        </w:tc>
        <w:tc>
          <w:tcPr>
            <w:tcW w:w="3265" w:type="dxa"/>
            <w:vAlign w:val="center"/>
          </w:tcPr>
          <w:p w14:paraId="20D93BEF" w14:textId="77777777" w:rsidR="003B1399" w:rsidRPr="00FF3053" w:rsidRDefault="003B1399" w:rsidP="00911C82">
            <w:pPr>
              <w:spacing w:line="259" w:lineRule="auto"/>
              <w:jc w:val="right"/>
            </w:pPr>
            <w:r w:rsidRPr="00FF3053">
              <w:t>7</w:t>
            </w:r>
            <w:r w:rsidR="006F0BD8">
              <w:t xml:space="preserve"> </w:t>
            </w:r>
            <w:r w:rsidRPr="00FF3053">
              <w:t>526</w:t>
            </w:r>
          </w:p>
        </w:tc>
      </w:tr>
      <w:tr w:rsidR="003B1399" w:rsidRPr="00FF3053" w14:paraId="3FC68FD9" w14:textId="77777777" w:rsidTr="008E4389">
        <w:trPr>
          <w:trHeight w:val="279"/>
          <w:jc w:val="center"/>
        </w:trPr>
        <w:tc>
          <w:tcPr>
            <w:tcW w:w="6941" w:type="dxa"/>
            <w:vAlign w:val="center"/>
          </w:tcPr>
          <w:p w14:paraId="5F32455C" w14:textId="77777777" w:rsidR="003B1399" w:rsidRPr="00FF3053" w:rsidRDefault="00911C82" w:rsidP="00911C82">
            <w:pPr>
              <w:rPr>
                <w:b/>
              </w:rPr>
            </w:pPr>
            <w:r>
              <w:rPr>
                <w:b/>
              </w:rPr>
              <w:t>Iš v</w:t>
            </w:r>
            <w:r w:rsidR="003B1399" w:rsidRPr="00FF3053">
              <w:rPr>
                <w:b/>
              </w:rPr>
              <w:t>iso</w:t>
            </w:r>
          </w:p>
        </w:tc>
        <w:tc>
          <w:tcPr>
            <w:tcW w:w="3265" w:type="dxa"/>
            <w:vAlign w:val="center"/>
          </w:tcPr>
          <w:p w14:paraId="269BBDA1" w14:textId="77777777" w:rsidR="003B1399" w:rsidRPr="00FF3053" w:rsidRDefault="003B1399" w:rsidP="00911C82">
            <w:pPr>
              <w:jc w:val="right"/>
              <w:rPr>
                <w:b/>
                <w:bCs/>
              </w:rPr>
            </w:pPr>
            <w:r w:rsidRPr="00FF3053">
              <w:rPr>
                <w:b/>
                <w:bCs/>
              </w:rPr>
              <w:t>2</w:t>
            </w:r>
            <w:r w:rsidR="006F0BD8">
              <w:rPr>
                <w:b/>
                <w:bCs/>
              </w:rPr>
              <w:t xml:space="preserve"> </w:t>
            </w:r>
            <w:r w:rsidRPr="00FF3053">
              <w:rPr>
                <w:b/>
                <w:bCs/>
              </w:rPr>
              <w:t>485</w:t>
            </w:r>
            <w:r w:rsidR="006F0BD8">
              <w:rPr>
                <w:b/>
                <w:bCs/>
              </w:rPr>
              <w:t xml:space="preserve"> </w:t>
            </w:r>
            <w:r w:rsidRPr="00FF3053">
              <w:rPr>
                <w:b/>
                <w:bCs/>
              </w:rPr>
              <w:t>932</w:t>
            </w:r>
          </w:p>
        </w:tc>
      </w:tr>
    </w:tbl>
    <w:p w14:paraId="3F8940D0" w14:textId="77777777" w:rsidR="003B1399" w:rsidRPr="00FF3053" w:rsidRDefault="003B1399" w:rsidP="003B1399">
      <w:pPr>
        <w:jc w:val="both"/>
        <w:rPr>
          <w:b/>
        </w:rPr>
      </w:pPr>
    </w:p>
    <w:p w14:paraId="0F884242" w14:textId="77777777" w:rsidR="00F522E5" w:rsidRDefault="00F522E5" w:rsidP="003B1399">
      <w:pPr>
        <w:jc w:val="center"/>
        <w:rPr>
          <w:b/>
          <w:bCs/>
        </w:rPr>
      </w:pPr>
      <w:r>
        <w:rPr>
          <w:b/>
          <w:bCs/>
        </w:rPr>
        <w:t>XIV SKYRIUS</w:t>
      </w:r>
    </w:p>
    <w:p w14:paraId="79629785" w14:textId="77777777" w:rsidR="003B1399" w:rsidRPr="00FF3053" w:rsidRDefault="003B1399" w:rsidP="003B1399">
      <w:pPr>
        <w:jc w:val="center"/>
        <w:rPr>
          <w:b/>
          <w:bCs/>
        </w:rPr>
      </w:pPr>
      <w:r w:rsidRPr="00FF3053">
        <w:rPr>
          <w:b/>
          <w:bCs/>
        </w:rPr>
        <w:t>Informacija apie finansinių metų Įstaigoje atliktus ūkio darbus</w:t>
      </w:r>
    </w:p>
    <w:p w14:paraId="565BB656" w14:textId="77777777" w:rsidR="003B1399" w:rsidRPr="00FF3053" w:rsidRDefault="003B1399" w:rsidP="003B1399">
      <w:pPr>
        <w:jc w:val="center"/>
        <w:rPr>
          <w:b/>
        </w:rPr>
      </w:pPr>
    </w:p>
    <w:tbl>
      <w:tblPr>
        <w:tblpPr w:leftFromText="180" w:rightFromText="180" w:vertAnchor="text" w:horzAnchor="margin" w:tblpY="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5"/>
        <w:gridCol w:w="3469"/>
      </w:tblGrid>
      <w:tr w:rsidR="003B1399" w:rsidRPr="00FF3053" w14:paraId="31FD492E" w14:textId="77777777" w:rsidTr="007172A2">
        <w:tc>
          <w:tcPr>
            <w:tcW w:w="6165" w:type="dxa"/>
          </w:tcPr>
          <w:p w14:paraId="176EE62C" w14:textId="77777777" w:rsidR="003B1399" w:rsidRPr="00FF3053" w:rsidRDefault="003B1399" w:rsidP="008E4389">
            <w:pPr>
              <w:suppressAutoHyphens/>
              <w:jc w:val="center"/>
              <w:rPr>
                <w:b/>
              </w:rPr>
            </w:pPr>
            <w:r w:rsidRPr="00FF3053">
              <w:rPr>
                <w:b/>
              </w:rPr>
              <w:t>Planuoti darbai per 2021 metus</w:t>
            </w:r>
          </w:p>
        </w:tc>
        <w:tc>
          <w:tcPr>
            <w:tcW w:w="3469" w:type="dxa"/>
          </w:tcPr>
          <w:p w14:paraId="1480F32A" w14:textId="77777777" w:rsidR="003B1399" w:rsidRPr="00FF3053" w:rsidRDefault="003B1399" w:rsidP="008E4389">
            <w:pPr>
              <w:suppressAutoHyphens/>
              <w:jc w:val="center"/>
              <w:rPr>
                <w:b/>
              </w:rPr>
            </w:pPr>
            <w:r w:rsidRPr="00FF3053">
              <w:rPr>
                <w:b/>
              </w:rPr>
              <w:t>Rezultatas</w:t>
            </w:r>
          </w:p>
        </w:tc>
      </w:tr>
      <w:tr w:rsidR="003B1399" w:rsidRPr="00FF3053" w14:paraId="1044E19A" w14:textId="77777777" w:rsidTr="007172A2">
        <w:tc>
          <w:tcPr>
            <w:tcW w:w="6165" w:type="dxa"/>
          </w:tcPr>
          <w:p w14:paraId="5CED4905" w14:textId="77777777" w:rsidR="003B1399" w:rsidRPr="00FF3053" w:rsidRDefault="003B1399" w:rsidP="008E4389">
            <w:pPr>
              <w:suppressAutoHyphens/>
              <w:jc w:val="both"/>
            </w:pPr>
          </w:p>
        </w:tc>
        <w:tc>
          <w:tcPr>
            <w:tcW w:w="3469" w:type="dxa"/>
            <w:vAlign w:val="center"/>
          </w:tcPr>
          <w:p w14:paraId="16172075" w14:textId="77777777" w:rsidR="003B1399" w:rsidRPr="00FF3053" w:rsidRDefault="003B1399" w:rsidP="008E4389">
            <w:pPr>
              <w:suppressAutoHyphens/>
              <w:jc w:val="both"/>
            </w:pPr>
          </w:p>
        </w:tc>
      </w:tr>
      <w:tr w:rsidR="003B1399" w:rsidRPr="00FF3053" w14:paraId="7E9E1EB5" w14:textId="77777777" w:rsidTr="007172A2">
        <w:tc>
          <w:tcPr>
            <w:tcW w:w="6165" w:type="dxa"/>
          </w:tcPr>
          <w:p w14:paraId="3D8F9428" w14:textId="77777777" w:rsidR="003B1399" w:rsidRPr="00FF3053" w:rsidRDefault="003B1399" w:rsidP="008E4389">
            <w:pPr>
              <w:suppressAutoHyphens/>
              <w:jc w:val="both"/>
            </w:pPr>
            <w:r w:rsidRPr="00FF3053">
              <w:t>Pakeistas šilumos punkto cirkuliacinis siurblys</w:t>
            </w:r>
          </w:p>
        </w:tc>
        <w:tc>
          <w:tcPr>
            <w:tcW w:w="3469" w:type="dxa"/>
            <w:vAlign w:val="center"/>
          </w:tcPr>
          <w:p w14:paraId="483399BF" w14:textId="77777777" w:rsidR="003B1399" w:rsidRPr="00FF3053" w:rsidRDefault="003B1399" w:rsidP="008E4389">
            <w:pPr>
              <w:suppressAutoHyphens/>
              <w:jc w:val="both"/>
            </w:pPr>
            <w:r w:rsidRPr="00FF3053">
              <w:t>Įgyvendinta</w:t>
            </w:r>
          </w:p>
        </w:tc>
      </w:tr>
      <w:tr w:rsidR="003B1399" w:rsidRPr="00FF3053" w14:paraId="11C97F16" w14:textId="77777777" w:rsidTr="007172A2">
        <w:tc>
          <w:tcPr>
            <w:tcW w:w="6165" w:type="dxa"/>
          </w:tcPr>
          <w:p w14:paraId="130CFC4B" w14:textId="77777777" w:rsidR="003B1399" w:rsidRPr="00FF3053" w:rsidRDefault="00B36146" w:rsidP="008E4389">
            <w:pPr>
              <w:suppressAutoHyphens/>
              <w:jc w:val="both"/>
            </w:pPr>
            <w:r>
              <w:t>Vė</w:t>
            </w:r>
            <w:r w:rsidR="003B1399" w:rsidRPr="00FF3053">
              <w:t>dinimo ortakių keitimas baseino ir dušų patalpose</w:t>
            </w:r>
          </w:p>
        </w:tc>
        <w:tc>
          <w:tcPr>
            <w:tcW w:w="3469" w:type="dxa"/>
            <w:vAlign w:val="center"/>
          </w:tcPr>
          <w:p w14:paraId="74378A81" w14:textId="77777777" w:rsidR="003B1399" w:rsidRPr="00FF3053" w:rsidRDefault="003B1399" w:rsidP="008E4389">
            <w:pPr>
              <w:suppressAutoHyphens/>
              <w:jc w:val="both"/>
            </w:pPr>
            <w:r w:rsidRPr="00FF3053">
              <w:t>Neįgyvendinta (pritrūko lėšų)</w:t>
            </w:r>
          </w:p>
        </w:tc>
      </w:tr>
      <w:tr w:rsidR="003B1399" w:rsidRPr="00FF3053" w14:paraId="4097308F" w14:textId="77777777" w:rsidTr="007172A2">
        <w:tc>
          <w:tcPr>
            <w:tcW w:w="6165" w:type="dxa"/>
          </w:tcPr>
          <w:p w14:paraId="7A1D2B28" w14:textId="77777777" w:rsidR="003B1399" w:rsidRPr="00FF3053" w:rsidRDefault="003B1399" w:rsidP="008E4389">
            <w:pPr>
              <w:suppressAutoHyphens/>
              <w:jc w:val="both"/>
            </w:pPr>
            <w:r w:rsidRPr="00FF3053">
              <w:t>Pilnas tualetų pertvarų keitimas (vyrų ir moterų dušinėse)</w:t>
            </w:r>
          </w:p>
        </w:tc>
        <w:tc>
          <w:tcPr>
            <w:tcW w:w="3469" w:type="dxa"/>
          </w:tcPr>
          <w:p w14:paraId="4C0D9843" w14:textId="77777777" w:rsidR="003B1399" w:rsidRPr="00FF3053" w:rsidRDefault="003B1399" w:rsidP="008E4389">
            <w:pPr>
              <w:suppressAutoHyphens/>
              <w:jc w:val="both"/>
            </w:pPr>
            <w:r w:rsidRPr="00FF3053">
              <w:t>Įgyvendinta</w:t>
            </w:r>
          </w:p>
        </w:tc>
      </w:tr>
      <w:tr w:rsidR="003B1399" w:rsidRPr="00FF3053" w14:paraId="0A23EFA8" w14:textId="77777777" w:rsidTr="007172A2">
        <w:tc>
          <w:tcPr>
            <w:tcW w:w="6165" w:type="dxa"/>
          </w:tcPr>
          <w:p w14:paraId="032EBF36" w14:textId="77777777" w:rsidR="003B1399" w:rsidRPr="00FF3053" w:rsidRDefault="003B1399" w:rsidP="008E4389">
            <w:pPr>
              <w:suppressAutoHyphens/>
              <w:jc w:val="both"/>
            </w:pPr>
            <w:r w:rsidRPr="00FF3053">
              <w:t>Pakeistas sūkurinės vonios cirkuliacinis siurblys</w:t>
            </w:r>
          </w:p>
        </w:tc>
        <w:tc>
          <w:tcPr>
            <w:tcW w:w="3469" w:type="dxa"/>
          </w:tcPr>
          <w:p w14:paraId="336A2541" w14:textId="77777777" w:rsidR="003B1399" w:rsidRPr="00FF3053" w:rsidRDefault="003B1399" w:rsidP="008E4389">
            <w:pPr>
              <w:suppressAutoHyphens/>
              <w:jc w:val="both"/>
            </w:pPr>
            <w:r w:rsidRPr="00FF3053">
              <w:t>Įgyvendinta</w:t>
            </w:r>
          </w:p>
        </w:tc>
      </w:tr>
      <w:tr w:rsidR="003B1399" w:rsidRPr="00FF3053" w14:paraId="11DD4F30" w14:textId="77777777" w:rsidTr="007172A2">
        <w:tc>
          <w:tcPr>
            <w:tcW w:w="6165" w:type="dxa"/>
          </w:tcPr>
          <w:p w14:paraId="1FADBDA0" w14:textId="77777777" w:rsidR="003B1399" w:rsidRPr="00FF3053" w:rsidRDefault="003B1399" w:rsidP="008E4389">
            <w:pPr>
              <w:suppressAutoHyphens/>
              <w:jc w:val="both"/>
            </w:pPr>
            <w:r w:rsidRPr="00FF3053">
              <w:t>Elektrinių rankų džiovintuvų įsigijimas ir montavimas</w:t>
            </w:r>
          </w:p>
        </w:tc>
        <w:tc>
          <w:tcPr>
            <w:tcW w:w="3469" w:type="dxa"/>
            <w:vAlign w:val="center"/>
          </w:tcPr>
          <w:p w14:paraId="67506270" w14:textId="77777777" w:rsidR="003B1399" w:rsidRPr="00FF3053" w:rsidRDefault="003B1399" w:rsidP="008E4389">
            <w:pPr>
              <w:suppressAutoHyphens/>
              <w:jc w:val="both"/>
            </w:pPr>
            <w:r w:rsidRPr="00FF3053">
              <w:t>Neįgyvendinta (pritrūko lėšų)</w:t>
            </w:r>
          </w:p>
        </w:tc>
      </w:tr>
      <w:tr w:rsidR="003B1399" w:rsidRPr="00FF3053" w14:paraId="7347E4DF" w14:textId="77777777" w:rsidTr="007172A2">
        <w:tc>
          <w:tcPr>
            <w:tcW w:w="6165" w:type="dxa"/>
          </w:tcPr>
          <w:p w14:paraId="72339883" w14:textId="77777777" w:rsidR="003B1399" w:rsidRPr="00FF3053" w:rsidRDefault="003B1399" w:rsidP="008E4389">
            <w:pPr>
              <w:suppressAutoHyphens/>
              <w:jc w:val="both"/>
            </w:pPr>
            <w:r w:rsidRPr="00FF3053">
              <w:t>Persirengimo spintelių remontas</w:t>
            </w:r>
          </w:p>
        </w:tc>
        <w:tc>
          <w:tcPr>
            <w:tcW w:w="3469" w:type="dxa"/>
            <w:vAlign w:val="center"/>
          </w:tcPr>
          <w:p w14:paraId="406EBCA5" w14:textId="77777777" w:rsidR="003B1399" w:rsidRPr="00FF3053" w:rsidRDefault="003B1399" w:rsidP="008E4389">
            <w:pPr>
              <w:suppressAutoHyphens/>
              <w:jc w:val="both"/>
            </w:pPr>
            <w:r w:rsidRPr="00FF3053">
              <w:t>Dalinai įgyvendinta</w:t>
            </w:r>
          </w:p>
        </w:tc>
      </w:tr>
      <w:tr w:rsidR="003B1399" w:rsidRPr="00FF3053" w14:paraId="6F8BE809" w14:textId="77777777" w:rsidTr="007172A2">
        <w:tc>
          <w:tcPr>
            <w:tcW w:w="6165" w:type="dxa"/>
          </w:tcPr>
          <w:p w14:paraId="28244489" w14:textId="77777777" w:rsidR="003B1399" w:rsidRPr="00FF3053" w:rsidRDefault="003B1399" w:rsidP="008E4389">
            <w:pPr>
              <w:suppressAutoHyphens/>
              <w:jc w:val="both"/>
            </w:pPr>
            <w:r w:rsidRPr="00FF3053">
              <w:t xml:space="preserve">Naujų, nerūdijančio plieno muilinių įsigijimas ir montavimas </w:t>
            </w:r>
          </w:p>
        </w:tc>
        <w:tc>
          <w:tcPr>
            <w:tcW w:w="3469" w:type="dxa"/>
            <w:vAlign w:val="center"/>
          </w:tcPr>
          <w:p w14:paraId="126609A0" w14:textId="77777777" w:rsidR="003B1399" w:rsidRPr="00FF3053" w:rsidRDefault="003B1399" w:rsidP="008E4389">
            <w:pPr>
              <w:suppressAutoHyphens/>
              <w:jc w:val="both"/>
            </w:pPr>
            <w:r w:rsidRPr="00FF3053">
              <w:t>Neįgyvendinta (pritrūko lėšų)</w:t>
            </w:r>
          </w:p>
        </w:tc>
      </w:tr>
      <w:tr w:rsidR="003B1399" w:rsidRPr="00FF3053" w14:paraId="3559FBE4" w14:textId="77777777" w:rsidTr="007172A2">
        <w:tc>
          <w:tcPr>
            <w:tcW w:w="6165" w:type="dxa"/>
          </w:tcPr>
          <w:p w14:paraId="655181DA" w14:textId="77777777" w:rsidR="003B1399" w:rsidRPr="00FF3053" w:rsidRDefault="003B1399" w:rsidP="008E4389">
            <w:pPr>
              <w:suppressAutoHyphens/>
              <w:jc w:val="both"/>
            </w:pPr>
            <w:r w:rsidRPr="00FF3053">
              <w:t>Pakeistas saulės kolektorių cirkuliacinis siurblys</w:t>
            </w:r>
          </w:p>
        </w:tc>
        <w:tc>
          <w:tcPr>
            <w:tcW w:w="3469" w:type="dxa"/>
            <w:vAlign w:val="center"/>
          </w:tcPr>
          <w:p w14:paraId="02EF6749" w14:textId="77777777" w:rsidR="003B1399" w:rsidRPr="00FF3053" w:rsidRDefault="003B1399" w:rsidP="008E4389">
            <w:pPr>
              <w:suppressAutoHyphens/>
              <w:jc w:val="both"/>
            </w:pPr>
            <w:r w:rsidRPr="00FF3053">
              <w:t xml:space="preserve">Įgyvendinta </w:t>
            </w:r>
          </w:p>
        </w:tc>
      </w:tr>
      <w:tr w:rsidR="003B1399" w:rsidRPr="00FF3053" w14:paraId="4742532C" w14:textId="77777777" w:rsidTr="007172A2">
        <w:tc>
          <w:tcPr>
            <w:tcW w:w="6165" w:type="dxa"/>
          </w:tcPr>
          <w:p w14:paraId="58211F4A" w14:textId="77777777" w:rsidR="003B1399" w:rsidRPr="00FF3053" w:rsidRDefault="003B1399" w:rsidP="008E4389">
            <w:pPr>
              <w:suppressAutoHyphens/>
              <w:jc w:val="both"/>
            </w:pPr>
            <w:r w:rsidRPr="00FF3053">
              <w:t>Pakeistos sūkurinės vonios vandens persipylimo grotelės</w:t>
            </w:r>
          </w:p>
        </w:tc>
        <w:tc>
          <w:tcPr>
            <w:tcW w:w="3469" w:type="dxa"/>
            <w:vAlign w:val="center"/>
          </w:tcPr>
          <w:p w14:paraId="09BA32FA" w14:textId="77777777" w:rsidR="003B1399" w:rsidRPr="00FF3053" w:rsidRDefault="003B1399" w:rsidP="008E4389">
            <w:pPr>
              <w:suppressAutoHyphens/>
              <w:jc w:val="both"/>
            </w:pPr>
            <w:r w:rsidRPr="00FF3053">
              <w:t>Įgyvendinta</w:t>
            </w:r>
          </w:p>
        </w:tc>
      </w:tr>
      <w:tr w:rsidR="003B1399" w:rsidRPr="00FF3053" w14:paraId="657F8E0B" w14:textId="77777777" w:rsidTr="007172A2">
        <w:tc>
          <w:tcPr>
            <w:tcW w:w="6165" w:type="dxa"/>
          </w:tcPr>
          <w:p w14:paraId="567D9B38" w14:textId="77777777" w:rsidR="003B1399" w:rsidRPr="00FF3053" w:rsidRDefault="00B36146" w:rsidP="008E4389">
            <w:pPr>
              <w:suppressAutoHyphens/>
              <w:jc w:val="both"/>
            </w:pPr>
            <w:proofErr w:type="spellStart"/>
            <w:r>
              <w:t>Rekuperacinės</w:t>
            </w:r>
            <w:proofErr w:type="spellEnd"/>
            <w:r>
              <w:t xml:space="preserve"> vė</w:t>
            </w:r>
            <w:r w:rsidR="003B1399" w:rsidRPr="00FF3053">
              <w:t>dinimo sistemos filtrų keitimas</w:t>
            </w:r>
          </w:p>
        </w:tc>
        <w:tc>
          <w:tcPr>
            <w:tcW w:w="3469" w:type="dxa"/>
            <w:vAlign w:val="center"/>
          </w:tcPr>
          <w:p w14:paraId="2BB8A430" w14:textId="77777777" w:rsidR="003B1399" w:rsidRPr="00FF3053" w:rsidRDefault="003B1399" w:rsidP="008E4389">
            <w:pPr>
              <w:suppressAutoHyphens/>
              <w:jc w:val="both"/>
            </w:pPr>
            <w:r w:rsidRPr="00FF3053">
              <w:t>Įgyvendinta</w:t>
            </w:r>
          </w:p>
        </w:tc>
      </w:tr>
      <w:tr w:rsidR="003B1399" w:rsidRPr="00FF3053" w14:paraId="2B0FC15A" w14:textId="77777777" w:rsidTr="007172A2">
        <w:tc>
          <w:tcPr>
            <w:tcW w:w="6165" w:type="dxa"/>
          </w:tcPr>
          <w:p w14:paraId="69791635" w14:textId="77777777" w:rsidR="003B1399" w:rsidRPr="00FF3053" w:rsidRDefault="003B1399" w:rsidP="008E4389">
            <w:pPr>
              <w:suppressAutoHyphens/>
              <w:jc w:val="both"/>
            </w:pPr>
            <w:r w:rsidRPr="00FF3053">
              <w:t>Karšto vandens sistemoje papildomo cirkuliacinio siurblio įsigijimas ir sumontavimas</w:t>
            </w:r>
          </w:p>
        </w:tc>
        <w:tc>
          <w:tcPr>
            <w:tcW w:w="3469" w:type="dxa"/>
            <w:vAlign w:val="center"/>
          </w:tcPr>
          <w:p w14:paraId="6555E3C4" w14:textId="77777777" w:rsidR="003B1399" w:rsidRPr="00FF3053" w:rsidRDefault="003B1399" w:rsidP="008E4389">
            <w:pPr>
              <w:suppressAutoHyphens/>
              <w:jc w:val="both"/>
            </w:pPr>
            <w:r w:rsidRPr="00FF3053">
              <w:t>Įgyvendinta</w:t>
            </w:r>
          </w:p>
        </w:tc>
      </w:tr>
      <w:tr w:rsidR="003B1399" w:rsidRPr="00FF3053" w14:paraId="05F1A2A8" w14:textId="77777777" w:rsidTr="007172A2">
        <w:tc>
          <w:tcPr>
            <w:tcW w:w="6165" w:type="dxa"/>
          </w:tcPr>
          <w:p w14:paraId="167969CC" w14:textId="77777777" w:rsidR="003B1399" w:rsidRPr="00FF3053" w:rsidRDefault="003B1399" w:rsidP="008E4389">
            <w:pPr>
              <w:suppressAutoHyphens/>
              <w:jc w:val="both"/>
            </w:pPr>
            <w:r w:rsidRPr="00FF3053">
              <w:t>Baseino salės apšvietimo šviestuvų keitimas</w:t>
            </w:r>
          </w:p>
        </w:tc>
        <w:tc>
          <w:tcPr>
            <w:tcW w:w="3469" w:type="dxa"/>
            <w:vAlign w:val="center"/>
          </w:tcPr>
          <w:p w14:paraId="4ADC7141" w14:textId="77777777" w:rsidR="003B1399" w:rsidRPr="00FF3053" w:rsidRDefault="003B1399" w:rsidP="008E4389">
            <w:pPr>
              <w:suppressAutoHyphens/>
              <w:jc w:val="both"/>
            </w:pPr>
            <w:r w:rsidRPr="00FF3053">
              <w:t>Neįgyvendinta (pritrūko lėšų)</w:t>
            </w:r>
          </w:p>
        </w:tc>
      </w:tr>
      <w:tr w:rsidR="003B1399" w:rsidRPr="00FF3053" w14:paraId="68D48CFF" w14:textId="77777777" w:rsidTr="007172A2">
        <w:tc>
          <w:tcPr>
            <w:tcW w:w="6165" w:type="dxa"/>
          </w:tcPr>
          <w:p w14:paraId="21F9CAEB" w14:textId="77777777" w:rsidR="003B1399" w:rsidRPr="00FF3053" w:rsidRDefault="003B1399" w:rsidP="008E4389">
            <w:pPr>
              <w:suppressAutoHyphens/>
              <w:jc w:val="both"/>
            </w:pPr>
            <w:r w:rsidRPr="00FF3053">
              <w:t>Vandens žarnų įsigijimas ir sumontavimas</w:t>
            </w:r>
          </w:p>
        </w:tc>
        <w:tc>
          <w:tcPr>
            <w:tcW w:w="3469" w:type="dxa"/>
            <w:vAlign w:val="center"/>
          </w:tcPr>
          <w:p w14:paraId="06EA6294" w14:textId="77777777" w:rsidR="003B1399" w:rsidRPr="00FF3053" w:rsidRDefault="003B1399" w:rsidP="008E4389">
            <w:pPr>
              <w:suppressAutoHyphens/>
              <w:jc w:val="both"/>
            </w:pPr>
            <w:r w:rsidRPr="00FF3053">
              <w:t>Įgyvendinta</w:t>
            </w:r>
          </w:p>
        </w:tc>
      </w:tr>
      <w:tr w:rsidR="003B1399" w:rsidRPr="00FF3053" w14:paraId="6C5C53DD" w14:textId="77777777" w:rsidTr="007172A2">
        <w:tc>
          <w:tcPr>
            <w:tcW w:w="6165" w:type="dxa"/>
          </w:tcPr>
          <w:p w14:paraId="3D320C8C" w14:textId="77777777" w:rsidR="003B1399" w:rsidRPr="00FF3053" w:rsidRDefault="003B1399" w:rsidP="008E4389">
            <w:pPr>
              <w:suppressAutoHyphens/>
              <w:jc w:val="both"/>
            </w:pPr>
            <w:r w:rsidRPr="00FF3053">
              <w:t>Baseino salės įgarsinimo sistemos rekonstrukcija</w:t>
            </w:r>
          </w:p>
        </w:tc>
        <w:tc>
          <w:tcPr>
            <w:tcW w:w="3469" w:type="dxa"/>
            <w:vAlign w:val="center"/>
          </w:tcPr>
          <w:p w14:paraId="44181EA4" w14:textId="77777777" w:rsidR="003B1399" w:rsidRPr="00FF3053" w:rsidRDefault="003B1399" w:rsidP="008E4389">
            <w:pPr>
              <w:suppressAutoHyphens/>
              <w:jc w:val="both"/>
            </w:pPr>
            <w:r w:rsidRPr="00FF3053">
              <w:t>Įgyvendinta</w:t>
            </w:r>
          </w:p>
        </w:tc>
      </w:tr>
      <w:tr w:rsidR="003B1399" w:rsidRPr="00FF3053" w14:paraId="6E2155E7" w14:textId="77777777" w:rsidTr="007172A2">
        <w:tc>
          <w:tcPr>
            <w:tcW w:w="6165" w:type="dxa"/>
          </w:tcPr>
          <w:p w14:paraId="2D0A40C5" w14:textId="77777777" w:rsidR="003B1399" w:rsidRPr="00FF3053" w:rsidRDefault="003B1399" w:rsidP="008E4389">
            <w:pPr>
              <w:suppressAutoHyphens/>
              <w:jc w:val="both"/>
            </w:pPr>
            <w:proofErr w:type="spellStart"/>
            <w:r w:rsidRPr="00FF3053">
              <w:t>Defibriliatorius</w:t>
            </w:r>
            <w:proofErr w:type="spellEnd"/>
          </w:p>
        </w:tc>
        <w:tc>
          <w:tcPr>
            <w:tcW w:w="3469" w:type="dxa"/>
            <w:vAlign w:val="center"/>
          </w:tcPr>
          <w:p w14:paraId="7D63863A" w14:textId="77777777" w:rsidR="003B1399" w:rsidRPr="00FF3053" w:rsidRDefault="003B1399" w:rsidP="008E4389">
            <w:pPr>
              <w:suppressAutoHyphens/>
              <w:jc w:val="both"/>
            </w:pPr>
            <w:r w:rsidRPr="00FF3053">
              <w:t>Įgyvendinta</w:t>
            </w:r>
          </w:p>
        </w:tc>
      </w:tr>
      <w:tr w:rsidR="003B1399" w:rsidRPr="00FF3053" w14:paraId="1E415247" w14:textId="77777777" w:rsidTr="007172A2">
        <w:tc>
          <w:tcPr>
            <w:tcW w:w="6165" w:type="dxa"/>
          </w:tcPr>
          <w:p w14:paraId="0FE9826C" w14:textId="77777777" w:rsidR="003B1399" w:rsidRPr="00FF3053" w:rsidRDefault="00287FDB" w:rsidP="008E4389">
            <w:pPr>
              <w:suppressAutoHyphens/>
              <w:jc w:val="both"/>
            </w:pPr>
            <w:r>
              <w:t>Lauko balkono krašto apskardinimas</w:t>
            </w:r>
          </w:p>
        </w:tc>
        <w:tc>
          <w:tcPr>
            <w:tcW w:w="3469" w:type="dxa"/>
            <w:vAlign w:val="center"/>
          </w:tcPr>
          <w:p w14:paraId="0C3D1452" w14:textId="77777777" w:rsidR="003B1399" w:rsidRPr="00FF3053" w:rsidRDefault="003B1399" w:rsidP="008E4389">
            <w:pPr>
              <w:suppressAutoHyphens/>
              <w:jc w:val="both"/>
            </w:pPr>
            <w:r w:rsidRPr="00FF3053">
              <w:t>Neįgyvendinta (pritrūko lėšų)</w:t>
            </w:r>
          </w:p>
        </w:tc>
      </w:tr>
      <w:tr w:rsidR="003B1399" w:rsidRPr="00FF3053" w14:paraId="5027BFF5" w14:textId="77777777" w:rsidTr="007172A2">
        <w:tc>
          <w:tcPr>
            <w:tcW w:w="6165" w:type="dxa"/>
          </w:tcPr>
          <w:p w14:paraId="4AFE2205" w14:textId="77777777" w:rsidR="003B1399" w:rsidRPr="00FF3053" w:rsidRDefault="003B1399" w:rsidP="008E4389">
            <w:pPr>
              <w:suppressAutoHyphens/>
              <w:jc w:val="both"/>
            </w:pPr>
            <w:proofErr w:type="spellStart"/>
            <w:r w:rsidRPr="00FF3053">
              <w:t>Hidromasažinio</w:t>
            </w:r>
            <w:proofErr w:type="spellEnd"/>
            <w:r w:rsidRPr="00FF3053">
              <w:t xml:space="preserve"> baseino cirkuliacinio siurblio tarpinės keitimas ir montavimas</w:t>
            </w:r>
          </w:p>
        </w:tc>
        <w:tc>
          <w:tcPr>
            <w:tcW w:w="3469" w:type="dxa"/>
            <w:vAlign w:val="center"/>
          </w:tcPr>
          <w:p w14:paraId="126BE473" w14:textId="77777777" w:rsidR="003B1399" w:rsidRPr="00FF3053" w:rsidRDefault="003B1399" w:rsidP="008E4389">
            <w:pPr>
              <w:suppressAutoHyphens/>
              <w:jc w:val="both"/>
            </w:pPr>
            <w:r w:rsidRPr="00FF3053">
              <w:t>Įgyvendinta</w:t>
            </w:r>
          </w:p>
        </w:tc>
      </w:tr>
      <w:tr w:rsidR="003B1399" w:rsidRPr="00FF3053" w14:paraId="60F40AF2" w14:textId="77777777" w:rsidTr="007172A2">
        <w:tc>
          <w:tcPr>
            <w:tcW w:w="6165" w:type="dxa"/>
          </w:tcPr>
          <w:p w14:paraId="1FFBEBFA" w14:textId="77777777" w:rsidR="003B1399" w:rsidRPr="00FF3053" w:rsidRDefault="003B1399" w:rsidP="008E4389">
            <w:pPr>
              <w:suppressAutoHyphens/>
              <w:jc w:val="both"/>
            </w:pPr>
            <w:r w:rsidRPr="00FF3053">
              <w:t>Specialių darbo vietų paruošimas siekiant vykdyti virusinių ligų prevenciją</w:t>
            </w:r>
          </w:p>
        </w:tc>
        <w:tc>
          <w:tcPr>
            <w:tcW w:w="3469" w:type="dxa"/>
            <w:vAlign w:val="center"/>
          </w:tcPr>
          <w:p w14:paraId="1E98A4B9" w14:textId="77777777" w:rsidR="003B1399" w:rsidRPr="00FF3053" w:rsidRDefault="003B1399" w:rsidP="008E4389">
            <w:pPr>
              <w:suppressAutoHyphens/>
              <w:jc w:val="both"/>
            </w:pPr>
            <w:r w:rsidRPr="00FF3053">
              <w:t>Įgyvendinta</w:t>
            </w:r>
          </w:p>
        </w:tc>
      </w:tr>
      <w:tr w:rsidR="003B1399" w:rsidRPr="00FF3053" w14:paraId="638DE2CC" w14:textId="77777777" w:rsidTr="007172A2">
        <w:tc>
          <w:tcPr>
            <w:tcW w:w="6165" w:type="dxa"/>
          </w:tcPr>
          <w:p w14:paraId="0D54D988" w14:textId="77777777" w:rsidR="003B1399" w:rsidRPr="00FF3053" w:rsidRDefault="003B1399" w:rsidP="008E4389">
            <w:pPr>
              <w:suppressAutoHyphens/>
              <w:jc w:val="both"/>
            </w:pPr>
            <w:r w:rsidRPr="00FF3053">
              <w:t xml:space="preserve">Reklaminės medžiagos paruošimas, platinimas, dalyvavimas kontaktų mugėse, parodose </w:t>
            </w:r>
          </w:p>
        </w:tc>
        <w:tc>
          <w:tcPr>
            <w:tcW w:w="3469" w:type="dxa"/>
            <w:vAlign w:val="center"/>
          </w:tcPr>
          <w:p w14:paraId="0B29F44D" w14:textId="77777777" w:rsidR="003B1399" w:rsidRPr="00FF3053" w:rsidRDefault="003B1399" w:rsidP="008E4389">
            <w:pPr>
              <w:suppressAutoHyphens/>
              <w:jc w:val="both"/>
            </w:pPr>
            <w:r w:rsidRPr="00FF3053">
              <w:t>Neįgyvendinta (nebuvo poreikio)</w:t>
            </w:r>
          </w:p>
        </w:tc>
      </w:tr>
      <w:tr w:rsidR="003B1399" w:rsidRPr="00FF3053" w14:paraId="113B1E80" w14:textId="77777777" w:rsidTr="007172A2">
        <w:tc>
          <w:tcPr>
            <w:tcW w:w="6165" w:type="dxa"/>
          </w:tcPr>
          <w:p w14:paraId="5542881F" w14:textId="77777777" w:rsidR="003B1399" w:rsidRPr="00FF3053" w:rsidRDefault="003B1399" w:rsidP="008E4389">
            <w:pPr>
              <w:suppressAutoHyphens/>
              <w:jc w:val="both"/>
            </w:pPr>
            <w:r w:rsidRPr="00FF3053">
              <w:t>Montuojamos ir nuolat atnaujinamos apsaugos priemonės, kurios orientuotos į darbuotojų ir klientų saugumą</w:t>
            </w:r>
          </w:p>
        </w:tc>
        <w:tc>
          <w:tcPr>
            <w:tcW w:w="3469" w:type="dxa"/>
            <w:vAlign w:val="center"/>
          </w:tcPr>
          <w:p w14:paraId="746CE932" w14:textId="77777777" w:rsidR="003B1399" w:rsidRPr="00FF3053" w:rsidRDefault="003B1399" w:rsidP="008E4389">
            <w:pPr>
              <w:suppressAutoHyphens/>
              <w:jc w:val="both"/>
            </w:pPr>
            <w:r w:rsidRPr="00FF3053">
              <w:t xml:space="preserve">Įgyvendinta </w:t>
            </w:r>
          </w:p>
        </w:tc>
      </w:tr>
      <w:tr w:rsidR="003B1399" w:rsidRPr="00FF3053" w14:paraId="749CD309" w14:textId="77777777" w:rsidTr="007172A2">
        <w:tc>
          <w:tcPr>
            <w:tcW w:w="6165" w:type="dxa"/>
          </w:tcPr>
          <w:p w14:paraId="240DC761" w14:textId="627F867A" w:rsidR="003B1399" w:rsidRPr="00FF3053" w:rsidRDefault="003B1399" w:rsidP="008E4389">
            <w:pPr>
              <w:suppressAutoHyphens/>
              <w:autoSpaceDE w:val="0"/>
              <w:autoSpaceDN w:val="0"/>
              <w:adjustRightInd w:val="0"/>
              <w:rPr>
                <w:bCs/>
              </w:rPr>
            </w:pPr>
            <w:r w:rsidRPr="00FF3053">
              <w:rPr>
                <w:bCs/>
              </w:rPr>
              <w:t xml:space="preserve">Baseino </w:t>
            </w:r>
            <w:r w:rsidR="007172A2" w:rsidRPr="007172A2">
              <w:rPr>
                <w:bCs/>
                <w:color w:val="FF0000"/>
              </w:rPr>
              <w:t>„</w:t>
            </w:r>
            <w:proofErr w:type="spellStart"/>
            <w:r w:rsidRPr="00FF3053">
              <w:rPr>
                <w:bCs/>
              </w:rPr>
              <w:t>Bangenis</w:t>
            </w:r>
            <w:proofErr w:type="spellEnd"/>
            <w:r w:rsidR="007172A2" w:rsidRPr="007172A2">
              <w:rPr>
                <w:bCs/>
                <w:color w:val="FF0000"/>
              </w:rPr>
              <w:t>“</w:t>
            </w:r>
            <w:r w:rsidRPr="007172A2">
              <w:rPr>
                <w:bCs/>
                <w:color w:val="FF0000"/>
              </w:rPr>
              <w:t xml:space="preserve"> </w:t>
            </w:r>
            <w:r w:rsidRPr="00FF3053">
              <w:rPr>
                <w:bCs/>
              </w:rPr>
              <w:t>treniruoklių salės rekonstrukcijos ir modernizacijos planavimo darbai</w:t>
            </w:r>
          </w:p>
        </w:tc>
        <w:tc>
          <w:tcPr>
            <w:tcW w:w="3469" w:type="dxa"/>
            <w:vAlign w:val="center"/>
          </w:tcPr>
          <w:p w14:paraId="3FA69487" w14:textId="77777777" w:rsidR="003B1399" w:rsidRPr="00FF3053" w:rsidRDefault="003B1399" w:rsidP="00B36146">
            <w:pPr>
              <w:suppressAutoHyphens/>
            </w:pPr>
            <w:r w:rsidRPr="00FF3053">
              <w:t>Neįgyvendinta (negautas finansavimas)</w:t>
            </w:r>
          </w:p>
        </w:tc>
      </w:tr>
      <w:tr w:rsidR="003B1399" w:rsidRPr="00FF3053" w14:paraId="7FB39832" w14:textId="77777777" w:rsidTr="007172A2">
        <w:tc>
          <w:tcPr>
            <w:tcW w:w="6165" w:type="dxa"/>
          </w:tcPr>
          <w:p w14:paraId="3F58F1DC" w14:textId="77777777" w:rsidR="003B1399" w:rsidRPr="00FF3053" w:rsidRDefault="003B1399" w:rsidP="008E4389">
            <w:pPr>
              <w:suppressAutoHyphens/>
              <w:autoSpaceDE w:val="0"/>
              <w:autoSpaceDN w:val="0"/>
              <w:adjustRightInd w:val="0"/>
              <w:rPr>
                <w:bCs/>
              </w:rPr>
            </w:pPr>
            <w:r>
              <w:rPr>
                <w:bCs/>
              </w:rPr>
              <w:t xml:space="preserve">Atskirose patalpose įrengtas bokso kambarys (papildomai prie treniruoklių salės) </w:t>
            </w:r>
          </w:p>
        </w:tc>
        <w:tc>
          <w:tcPr>
            <w:tcW w:w="3469" w:type="dxa"/>
            <w:vAlign w:val="center"/>
          </w:tcPr>
          <w:p w14:paraId="52436CD9" w14:textId="0CEF2A60" w:rsidR="003B1399" w:rsidRPr="00FF3053" w:rsidRDefault="003B1399" w:rsidP="008E4389">
            <w:pPr>
              <w:suppressAutoHyphens/>
              <w:jc w:val="both"/>
            </w:pPr>
            <w:r w:rsidRPr="00101509">
              <w:t>Įgyvendinta</w:t>
            </w:r>
            <w:r w:rsidR="007172A2" w:rsidRPr="00101509">
              <w:t xml:space="preserve"> </w:t>
            </w:r>
            <w:r w:rsidRPr="00101509">
              <w:t>/</w:t>
            </w:r>
            <w:r w:rsidR="007172A2" w:rsidRPr="00101509">
              <w:t xml:space="preserve"> </w:t>
            </w:r>
            <w:r w:rsidRPr="00101509">
              <w:t xml:space="preserve">Naujiena </w:t>
            </w:r>
          </w:p>
        </w:tc>
      </w:tr>
    </w:tbl>
    <w:p w14:paraId="27E2AE6D" w14:textId="77777777" w:rsidR="003B1399" w:rsidRPr="00FF3053" w:rsidRDefault="003B1399" w:rsidP="003B1399">
      <w:pPr>
        <w:ind w:firstLine="1296"/>
        <w:jc w:val="both"/>
      </w:pPr>
    </w:p>
    <w:p w14:paraId="3E4A539B" w14:textId="77777777" w:rsidR="00F522E5" w:rsidRDefault="00F522E5" w:rsidP="003B1399">
      <w:pPr>
        <w:jc w:val="center"/>
        <w:rPr>
          <w:b/>
        </w:rPr>
      </w:pPr>
      <w:r>
        <w:rPr>
          <w:b/>
        </w:rPr>
        <w:t>XV SKYRIUS</w:t>
      </w:r>
    </w:p>
    <w:p w14:paraId="44762A24" w14:textId="77777777" w:rsidR="003B1399" w:rsidRPr="00FF3053" w:rsidRDefault="004B38E3" w:rsidP="003B1399">
      <w:pPr>
        <w:jc w:val="center"/>
        <w:rPr>
          <w:b/>
        </w:rPr>
      </w:pPr>
      <w:r>
        <w:rPr>
          <w:b/>
        </w:rPr>
        <w:t xml:space="preserve">15.1. </w:t>
      </w:r>
      <w:r w:rsidR="003B1399" w:rsidRPr="00FF3053">
        <w:rPr>
          <w:b/>
        </w:rPr>
        <w:t xml:space="preserve">Duomenys apie Įstaigos vadovą, išlaidos vadovo darbo užmokesčiui </w:t>
      </w:r>
    </w:p>
    <w:p w14:paraId="043B6FD6" w14:textId="77777777" w:rsidR="003B1399" w:rsidRPr="00FF3053" w:rsidRDefault="003B1399" w:rsidP="003B1399">
      <w:pPr>
        <w:jc w:val="center"/>
        <w:rPr>
          <w:b/>
        </w:rPr>
      </w:pPr>
      <w:r w:rsidRPr="00FF3053">
        <w:rPr>
          <w:b/>
        </w:rPr>
        <w:t>ir kitoms viešosios įstaigos vadovo išmokoms per 2021 metus</w:t>
      </w:r>
    </w:p>
    <w:p w14:paraId="773E2687" w14:textId="77777777" w:rsidR="003B1399" w:rsidRPr="00FF3053" w:rsidRDefault="003B1399" w:rsidP="003B1399">
      <w:pPr>
        <w:jc w:val="center"/>
        <w:rPr>
          <w:b/>
        </w:rPr>
      </w:pP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7"/>
        <w:gridCol w:w="4569"/>
      </w:tblGrid>
      <w:tr w:rsidR="003B1399" w:rsidRPr="00FF3053" w14:paraId="396A2B4B" w14:textId="77777777" w:rsidTr="007172A2">
        <w:trPr>
          <w:trHeight w:val="300"/>
        </w:trPr>
        <w:tc>
          <w:tcPr>
            <w:tcW w:w="5097" w:type="dxa"/>
            <w:vAlign w:val="center"/>
          </w:tcPr>
          <w:p w14:paraId="2658F551" w14:textId="77777777" w:rsidR="003B1399" w:rsidRPr="00FF3053" w:rsidRDefault="003B1399" w:rsidP="008E4389">
            <w:pPr>
              <w:suppressAutoHyphens/>
              <w:rPr>
                <w:bCs/>
              </w:rPr>
            </w:pPr>
            <w:r w:rsidRPr="00FF3053">
              <w:rPr>
                <w:bCs/>
              </w:rPr>
              <w:t>Viešosios įstaigos „Sveikatos oazė“ direktorė</w:t>
            </w:r>
          </w:p>
        </w:tc>
        <w:tc>
          <w:tcPr>
            <w:tcW w:w="4569" w:type="dxa"/>
            <w:vAlign w:val="center"/>
          </w:tcPr>
          <w:p w14:paraId="3DC7EA09" w14:textId="77777777" w:rsidR="003B1399" w:rsidRPr="00FF3053" w:rsidRDefault="003B1399" w:rsidP="008E4389">
            <w:pPr>
              <w:suppressAutoHyphens/>
              <w:rPr>
                <w:bCs/>
              </w:rPr>
            </w:pPr>
            <w:r w:rsidRPr="00FF3053">
              <w:rPr>
                <w:bCs/>
              </w:rPr>
              <w:t xml:space="preserve">Sonata </w:t>
            </w:r>
            <w:proofErr w:type="spellStart"/>
            <w:r w:rsidRPr="00FF3053">
              <w:rPr>
                <w:bCs/>
              </w:rPr>
              <w:t>Veršelienė</w:t>
            </w:r>
            <w:proofErr w:type="spellEnd"/>
          </w:p>
        </w:tc>
      </w:tr>
      <w:tr w:rsidR="003B1399" w:rsidRPr="00FF3053" w14:paraId="54C51A95" w14:textId="77777777" w:rsidTr="007172A2">
        <w:trPr>
          <w:trHeight w:val="618"/>
        </w:trPr>
        <w:tc>
          <w:tcPr>
            <w:tcW w:w="5097" w:type="dxa"/>
            <w:vAlign w:val="center"/>
          </w:tcPr>
          <w:p w14:paraId="390BB5C9" w14:textId="77777777" w:rsidR="003B1399" w:rsidRPr="00FF3053" w:rsidRDefault="003B1399" w:rsidP="008E4389">
            <w:pPr>
              <w:suppressAutoHyphens/>
              <w:rPr>
                <w:bCs/>
              </w:rPr>
            </w:pPr>
            <w:r w:rsidRPr="00FF3053">
              <w:rPr>
                <w:bCs/>
              </w:rPr>
              <w:t>Paskyrimo data, dokumentas</w:t>
            </w:r>
          </w:p>
        </w:tc>
        <w:tc>
          <w:tcPr>
            <w:tcW w:w="4569" w:type="dxa"/>
            <w:vAlign w:val="center"/>
          </w:tcPr>
          <w:p w14:paraId="1149BC2F" w14:textId="77777777" w:rsidR="003B1399" w:rsidRPr="00FF3053" w:rsidRDefault="003B1399" w:rsidP="008E4389">
            <w:pPr>
              <w:suppressAutoHyphens/>
              <w:rPr>
                <w:bCs/>
              </w:rPr>
            </w:pPr>
            <w:r w:rsidRPr="00FF3053">
              <w:rPr>
                <w:bCs/>
              </w:rPr>
              <w:t>2009 m. lapkričio 3 d., visuotinio dalininkų susirinkimo sprendimas, protokolo Nr. 4</w:t>
            </w:r>
          </w:p>
        </w:tc>
      </w:tr>
      <w:tr w:rsidR="003B1399" w:rsidRPr="00FF3053" w14:paraId="7E46A3BE" w14:textId="77777777" w:rsidTr="007172A2">
        <w:trPr>
          <w:trHeight w:val="300"/>
        </w:trPr>
        <w:tc>
          <w:tcPr>
            <w:tcW w:w="5097" w:type="dxa"/>
            <w:vAlign w:val="center"/>
          </w:tcPr>
          <w:p w14:paraId="2899B938" w14:textId="77777777" w:rsidR="003B1399" w:rsidRPr="00FF3053" w:rsidRDefault="003B1399" w:rsidP="008E4389">
            <w:pPr>
              <w:suppressAutoHyphens/>
              <w:rPr>
                <w:bCs/>
              </w:rPr>
            </w:pPr>
            <w:r w:rsidRPr="00FF3053">
              <w:rPr>
                <w:bCs/>
              </w:rPr>
              <w:t>Gimimo data</w:t>
            </w:r>
          </w:p>
        </w:tc>
        <w:tc>
          <w:tcPr>
            <w:tcW w:w="4569" w:type="dxa"/>
            <w:vAlign w:val="center"/>
          </w:tcPr>
          <w:p w14:paraId="2C63732F" w14:textId="77777777" w:rsidR="003B1399" w:rsidRPr="00FF3053" w:rsidRDefault="003B1399" w:rsidP="008E4389">
            <w:pPr>
              <w:suppressAutoHyphens/>
              <w:rPr>
                <w:bCs/>
              </w:rPr>
            </w:pPr>
            <w:r w:rsidRPr="00FF3053">
              <w:rPr>
                <w:bCs/>
              </w:rPr>
              <w:t>1977 m. spalio 12 d.</w:t>
            </w:r>
          </w:p>
        </w:tc>
      </w:tr>
      <w:tr w:rsidR="003B1399" w:rsidRPr="00FF3053" w14:paraId="46402104" w14:textId="77777777" w:rsidTr="007172A2">
        <w:trPr>
          <w:trHeight w:val="300"/>
        </w:trPr>
        <w:tc>
          <w:tcPr>
            <w:tcW w:w="5097" w:type="dxa"/>
            <w:vAlign w:val="center"/>
          </w:tcPr>
          <w:p w14:paraId="7704AFC6" w14:textId="77777777" w:rsidR="003B1399" w:rsidRPr="00FF3053" w:rsidRDefault="003B1399" w:rsidP="008E4389">
            <w:pPr>
              <w:suppressAutoHyphens/>
              <w:rPr>
                <w:bCs/>
              </w:rPr>
            </w:pPr>
            <w:r w:rsidRPr="00FF3053">
              <w:rPr>
                <w:bCs/>
              </w:rPr>
              <w:t>Išsilavinimas</w:t>
            </w:r>
          </w:p>
        </w:tc>
        <w:tc>
          <w:tcPr>
            <w:tcW w:w="4569" w:type="dxa"/>
            <w:vAlign w:val="center"/>
          </w:tcPr>
          <w:p w14:paraId="09D83399" w14:textId="77777777" w:rsidR="003B1399" w:rsidRPr="00FF3053" w:rsidRDefault="003B1399" w:rsidP="008E4389">
            <w:pPr>
              <w:suppressAutoHyphens/>
              <w:rPr>
                <w:bCs/>
              </w:rPr>
            </w:pPr>
            <w:r w:rsidRPr="00FF3053">
              <w:rPr>
                <w:bCs/>
              </w:rPr>
              <w:t>aukštasis, švietimo vadybos magistras</w:t>
            </w:r>
          </w:p>
        </w:tc>
      </w:tr>
      <w:tr w:rsidR="003B1399" w:rsidRPr="00FF3053" w14:paraId="571148D5" w14:textId="77777777" w:rsidTr="007172A2">
        <w:trPr>
          <w:trHeight w:val="300"/>
        </w:trPr>
        <w:tc>
          <w:tcPr>
            <w:tcW w:w="5097" w:type="dxa"/>
            <w:vAlign w:val="center"/>
          </w:tcPr>
          <w:p w14:paraId="253F6548" w14:textId="4E396E3B" w:rsidR="003B1399" w:rsidRPr="00101509" w:rsidRDefault="003B1399" w:rsidP="008E4389">
            <w:pPr>
              <w:suppressAutoHyphens/>
              <w:rPr>
                <w:bCs/>
              </w:rPr>
            </w:pPr>
            <w:r w:rsidRPr="00101509">
              <w:rPr>
                <w:bCs/>
              </w:rPr>
              <w:t>Per 2021 metus priskaičiuotas darbo užmokestis, Eur</w:t>
            </w:r>
          </w:p>
        </w:tc>
        <w:tc>
          <w:tcPr>
            <w:tcW w:w="4569" w:type="dxa"/>
            <w:vAlign w:val="center"/>
          </w:tcPr>
          <w:p w14:paraId="0C1D31EF" w14:textId="77777777" w:rsidR="003B1399" w:rsidRPr="00FF3053" w:rsidRDefault="003B1399" w:rsidP="008E4389">
            <w:pPr>
              <w:suppressAutoHyphens/>
              <w:rPr>
                <w:bCs/>
              </w:rPr>
            </w:pPr>
            <w:r w:rsidRPr="00FF3053">
              <w:rPr>
                <w:bCs/>
              </w:rPr>
              <w:t>29</w:t>
            </w:r>
            <w:r w:rsidR="00E820E0">
              <w:rPr>
                <w:bCs/>
              </w:rPr>
              <w:t xml:space="preserve"> </w:t>
            </w:r>
            <w:r w:rsidRPr="00FF3053">
              <w:rPr>
                <w:bCs/>
              </w:rPr>
              <w:t>517</w:t>
            </w:r>
          </w:p>
        </w:tc>
      </w:tr>
      <w:tr w:rsidR="003B1399" w:rsidRPr="00FF3053" w14:paraId="3ACF9331" w14:textId="77777777" w:rsidTr="007172A2">
        <w:trPr>
          <w:trHeight w:val="283"/>
        </w:trPr>
        <w:tc>
          <w:tcPr>
            <w:tcW w:w="5097" w:type="dxa"/>
            <w:vAlign w:val="center"/>
          </w:tcPr>
          <w:p w14:paraId="4D23F742" w14:textId="0C46A09C" w:rsidR="003B1399" w:rsidRPr="00101509" w:rsidRDefault="003B1399" w:rsidP="008E4389">
            <w:pPr>
              <w:suppressAutoHyphens/>
              <w:rPr>
                <w:bCs/>
              </w:rPr>
            </w:pPr>
            <w:r w:rsidRPr="00101509">
              <w:rPr>
                <w:bCs/>
              </w:rPr>
              <w:t>Per 2021 metus priskaičiuoti dienpinigiai, Eur</w:t>
            </w:r>
          </w:p>
        </w:tc>
        <w:tc>
          <w:tcPr>
            <w:tcW w:w="4569" w:type="dxa"/>
            <w:vAlign w:val="center"/>
          </w:tcPr>
          <w:p w14:paraId="77D17DAF" w14:textId="77777777" w:rsidR="003B1399" w:rsidRPr="00FF3053" w:rsidRDefault="003B1399" w:rsidP="008E4389">
            <w:pPr>
              <w:suppressAutoHyphens/>
              <w:rPr>
                <w:bCs/>
              </w:rPr>
            </w:pPr>
            <w:r w:rsidRPr="00FF3053">
              <w:rPr>
                <w:bCs/>
              </w:rPr>
              <w:t>0</w:t>
            </w:r>
          </w:p>
        </w:tc>
      </w:tr>
    </w:tbl>
    <w:p w14:paraId="484E98F0" w14:textId="77777777" w:rsidR="003B1399" w:rsidRPr="00FF3053" w:rsidRDefault="003B1399" w:rsidP="003B1399">
      <w:pPr>
        <w:jc w:val="both"/>
        <w:rPr>
          <w:b/>
        </w:rPr>
      </w:pPr>
    </w:p>
    <w:p w14:paraId="0A4E1CBC" w14:textId="77777777" w:rsidR="003B1399" w:rsidRPr="00FF3053" w:rsidRDefault="004B38E3" w:rsidP="003B1399">
      <w:pPr>
        <w:jc w:val="center"/>
        <w:rPr>
          <w:b/>
        </w:rPr>
      </w:pPr>
      <w:r>
        <w:rPr>
          <w:b/>
        </w:rPr>
        <w:t>15.2</w:t>
      </w:r>
      <w:r w:rsidR="003B1399" w:rsidRPr="00FF3053">
        <w:rPr>
          <w:b/>
        </w:rPr>
        <w:t>. Įstaigos vadovo papildoma veikla</w:t>
      </w:r>
    </w:p>
    <w:p w14:paraId="71B12133" w14:textId="77777777" w:rsidR="003B1399" w:rsidRPr="00FF3053" w:rsidRDefault="003B1399" w:rsidP="003B1399">
      <w:pPr>
        <w:jc w:val="both"/>
      </w:pPr>
      <w:r w:rsidRPr="00FF3053">
        <w:t xml:space="preserve">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5040"/>
      </w:tblGrid>
      <w:tr w:rsidR="003B1399" w:rsidRPr="00FF3053" w14:paraId="0B48C076" w14:textId="77777777" w:rsidTr="007172A2">
        <w:trPr>
          <w:jc w:val="center"/>
        </w:trPr>
        <w:tc>
          <w:tcPr>
            <w:tcW w:w="4736" w:type="dxa"/>
            <w:vAlign w:val="center"/>
          </w:tcPr>
          <w:p w14:paraId="3353979E" w14:textId="77777777" w:rsidR="003B1399" w:rsidRPr="00FF3053" w:rsidRDefault="003B1399" w:rsidP="008E4389">
            <w:pPr>
              <w:suppressAutoHyphens/>
              <w:jc w:val="both"/>
            </w:pPr>
            <w:r w:rsidRPr="00FF3053">
              <w:t>Karė savanorė</w:t>
            </w:r>
          </w:p>
        </w:tc>
        <w:tc>
          <w:tcPr>
            <w:tcW w:w="5040" w:type="dxa"/>
          </w:tcPr>
          <w:p w14:paraId="28EC4611" w14:textId="77777777" w:rsidR="003B1399" w:rsidRPr="00FF3053" w:rsidRDefault="003B1399" w:rsidP="008E4389">
            <w:pPr>
              <w:suppressAutoHyphens/>
              <w:jc w:val="both"/>
              <w:rPr>
                <w:iCs/>
              </w:rPr>
            </w:pPr>
            <w:r w:rsidRPr="00FF3053">
              <w:rPr>
                <w:iCs/>
              </w:rPr>
              <w:t>Lietuvos kariuomenės</w:t>
            </w:r>
            <w:r w:rsidRPr="00FF3053">
              <w:t xml:space="preserve"> </w:t>
            </w:r>
            <w:r w:rsidRPr="00FF3053">
              <w:rPr>
                <w:iCs/>
              </w:rPr>
              <w:t>Krašto apsaugos savanorių pajėgų</w:t>
            </w:r>
            <w:r w:rsidRPr="00FF3053">
              <w:t xml:space="preserve"> </w:t>
            </w:r>
            <w:r w:rsidRPr="00FF3053">
              <w:rPr>
                <w:iCs/>
              </w:rPr>
              <w:t>Vyčio apygardos 5-osios rinktinės</w:t>
            </w:r>
            <w:r w:rsidRPr="00FF3053">
              <w:t xml:space="preserve"> </w:t>
            </w:r>
            <w:r w:rsidRPr="00FF3053">
              <w:rPr>
                <w:iCs/>
              </w:rPr>
              <w:t>505 pėstininkų kuopa</w:t>
            </w:r>
          </w:p>
        </w:tc>
      </w:tr>
      <w:tr w:rsidR="003B1399" w:rsidRPr="00FF3053" w14:paraId="06BABAC3" w14:textId="77777777" w:rsidTr="007172A2">
        <w:trPr>
          <w:jc w:val="center"/>
        </w:trPr>
        <w:tc>
          <w:tcPr>
            <w:tcW w:w="4736" w:type="dxa"/>
          </w:tcPr>
          <w:p w14:paraId="010C30E2" w14:textId="77777777" w:rsidR="003B1399" w:rsidRPr="00FF3053" w:rsidRDefault="003B1399" w:rsidP="008E4389">
            <w:pPr>
              <w:suppressAutoHyphens/>
              <w:jc w:val="both"/>
            </w:pPr>
            <w:r w:rsidRPr="00FF3053">
              <w:t xml:space="preserve">Valdybos pirmininkė </w:t>
            </w:r>
          </w:p>
        </w:tc>
        <w:tc>
          <w:tcPr>
            <w:tcW w:w="5040" w:type="dxa"/>
          </w:tcPr>
          <w:p w14:paraId="4BBC028D" w14:textId="77777777" w:rsidR="003B1399" w:rsidRPr="00FF3053" w:rsidRDefault="003B1399" w:rsidP="008E4389">
            <w:pPr>
              <w:suppressAutoHyphens/>
              <w:jc w:val="both"/>
            </w:pPr>
            <w:r w:rsidRPr="00FF3053">
              <w:t>Asociacija „Anykščių turizmo klasteris“</w:t>
            </w:r>
          </w:p>
        </w:tc>
      </w:tr>
      <w:tr w:rsidR="003B1399" w:rsidRPr="00FF3053" w14:paraId="34345D98" w14:textId="77777777" w:rsidTr="007172A2">
        <w:trPr>
          <w:jc w:val="center"/>
        </w:trPr>
        <w:tc>
          <w:tcPr>
            <w:tcW w:w="4736" w:type="dxa"/>
          </w:tcPr>
          <w:p w14:paraId="449B7A1F" w14:textId="77777777" w:rsidR="003B1399" w:rsidRPr="00FF3053" w:rsidRDefault="003B1399" w:rsidP="008E4389">
            <w:pPr>
              <w:suppressAutoHyphens/>
              <w:jc w:val="both"/>
            </w:pPr>
            <w:r w:rsidRPr="00FF3053">
              <w:t xml:space="preserve">Tarybos narė </w:t>
            </w:r>
          </w:p>
        </w:tc>
        <w:tc>
          <w:tcPr>
            <w:tcW w:w="5040" w:type="dxa"/>
          </w:tcPr>
          <w:p w14:paraId="1BA8C258" w14:textId="77777777" w:rsidR="003B1399" w:rsidRPr="00FF3053" w:rsidRDefault="003B1399" w:rsidP="008E4389">
            <w:pPr>
              <w:suppressAutoHyphens/>
              <w:jc w:val="both"/>
            </w:pPr>
            <w:r w:rsidRPr="00FF3053">
              <w:t xml:space="preserve">Panevėžio prekybos, pramonės ir amatų rūmai </w:t>
            </w:r>
          </w:p>
        </w:tc>
      </w:tr>
      <w:tr w:rsidR="003B1399" w:rsidRPr="00FF3053" w14:paraId="27C2BF3C" w14:textId="77777777" w:rsidTr="007172A2">
        <w:trPr>
          <w:jc w:val="center"/>
        </w:trPr>
        <w:tc>
          <w:tcPr>
            <w:tcW w:w="4736" w:type="dxa"/>
          </w:tcPr>
          <w:p w14:paraId="57F76FD3" w14:textId="77777777" w:rsidR="003B1399" w:rsidRPr="00FF3053" w:rsidRDefault="003B1399" w:rsidP="008E4389">
            <w:pPr>
              <w:suppressAutoHyphens/>
              <w:jc w:val="both"/>
            </w:pPr>
            <w:r w:rsidRPr="00FF3053">
              <w:t>Atstovė</w:t>
            </w:r>
          </w:p>
        </w:tc>
        <w:tc>
          <w:tcPr>
            <w:tcW w:w="5040" w:type="dxa"/>
          </w:tcPr>
          <w:p w14:paraId="4A89E92A" w14:textId="77777777" w:rsidR="003B1399" w:rsidRPr="00FF3053" w:rsidRDefault="003B1399" w:rsidP="008E4389">
            <w:pPr>
              <w:suppressAutoHyphens/>
              <w:jc w:val="both"/>
            </w:pPr>
            <w:r w:rsidRPr="00FF3053">
              <w:t>MB „Pramogų ir paslaugų Grupė“</w:t>
            </w:r>
          </w:p>
        </w:tc>
      </w:tr>
    </w:tbl>
    <w:p w14:paraId="752F2581" w14:textId="77777777" w:rsidR="003B1399" w:rsidRDefault="003B1399" w:rsidP="003B1399">
      <w:pPr>
        <w:jc w:val="center"/>
        <w:rPr>
          <w:b/>
        </w:rPr>
      </w:pPr>
    </w:p>
    <w:p w14:paraId="2CBEB55C" w14:textId="77777777" w:rsidR="00E820E0" w:rsidRDefault="00E820E0" w:rsidP="00E820E0">
      <w:pPr>
        <w:jc w:val="center"/>
        <w:rPr>
          <w:b/>
        </w:rPr>
      </w:pPr>
    </w:p>
    <w:p w14:paraId="2B4048B0" w14:textId="77777777" w:rsidR="00E820E0" w:rsidRDefault="00E820E0" w:rsidP="00E820E0">
      <w:pPr>
        <w:pStyle w:val="Sraopastraipa"/>
        <w:tabs>
          <w:tab w:val="left" w:pos="993"/>
        </w:tabs>
        <w:ind w:left="0"/>
        <w:jc w:val="center"/>
        <w:rPr>
          <w:b/>
        </w:rPr>
      </w:pPr>
      <w:r>
        <w:rPr>
          <w:b/>
        </w:rPr>
        <w:t>15.3. Vadovaujamas pareigas einančių asmenų atlyginimas per ataskaitinius metus*</w:t>
      </w:r>
    </w:p>
    <w:p w14:paraId="5C315F9A" w14:textId="77777777" w:rsidR="00E820E0" w:rsidRPr="002D799E" w:rsidRDefault="00E820E0" w:rsidP="00E820E0">
      <w:pPr>
        <w:pStyle w:val="Sraopastraipa"/>
        <w:tabs>
          <w:tab w:val="left" w:pos="993"/>
        </w:tabs>
        <w:ind w:left="0"/>
        <w:jc w:val="center"/>
      </w:pPr>
      <w:r>
        <w:t xml:space="preserve">                                                                                                           Eur, ct</w:t>
      </w: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4"/>
        <w:gridCol w:w="1498"/>
        <w:gridCol w:w="1113"/>
        <w:gridCol w:w="1318"/>
        <w:gridCol w:w="1039"/>
        <w:gridCol w:w="1068"/>
        <w:gridCol w:w="1095"/>
        <w:gridCol w:w="2039"/>
      </w:tblGrid>
      <w:tr w:rsidR="00E820E0" w14:paraId="4C30110E" w14:textId="77777777" w:rsidTr="007172A2">
        <w:trPr>
          <w:trHeight w:val="880"/>
        </w:trPr>
        <w:tc>
          <w:tcPr>
            <w:tcW w:w="524" w:type="dxa"/>
            <w:vMerge w:val="restart"/>
          </w:tcPr>
          <w:p w14:paraId="6D2D84B6" w14:textId="77777777" w:rsidR="00E820E0" w:rsidRPr="001B2A05" w:rsidRDefault="00E820E0" w:rsidP="008E4389">
            <w:pPr>
              <w:pStyle w:val="Sraopastraipa"/>
              <w:tabs>
                <w:tab w:val="left" w:pos="993"/>
              </w:tabs>
              <w:ind w:left="0"/>
              <w:jc w:val="center"/>
            </w:pPr>
            <w:r>
              <w:t>Eil. Nr.</w:t>
            </w:r>
          </w:p>
        </w:tc>
        <w:tc>
          <w:tcPr>
            <w:tcW w:w="1498" w:type="dxa"/>
            <w:vMerge w:val="restart"/>
            <w:vAlign w:val="center"/>
          </w:tcPr>
          <w:p w14:paraId="06493E4B" w14:textId="77777777" w:rsidR="00E820E0" w:rsidRPr="001B2A05" w:rsidRDefault="00E820E0" w:rsidP="008E4389">
            <w:pPr>
              <w:pStyle w:val="Sraopastraipa"/>
              <w:tabs>
                <w:tab w:val="left" w:pos="993"/>
              </w:tabs>
              <w:ind w:left="0"/>
              <w:jc w:val="center"/>
            </w:pPr>
            <w:r>
              <w:t>Pareigų (pareigybės) pavadinimas</w:t>
            </w:r>
          </w:p>
        </w:tc>
        <w:tc>
          <w:tcPr>
            <w:tcW w:w="1113" w:type="dxa"/>
          </w:tcPr>
          <w:p w14:paraId="42E7869B" w14:textId="77777777" w:rsidR="00E820E0" w:rsidRPr="001B2A05" w:rsidRDefault="00E820E0" w:rsidP="008E4389">
            <w:pPr>
              <w:pStyle w:val="Sraopastraipa"/>
              <w:tabs>
                <w:tab w:val="left" w:pos="993"/>
              </w:tabs>
              <w:ind w:left="0"/>
              <w:jc w:val="center"/>
            </w:pPr>
            <w:r>
              <w:t xml:space="preserve">Bazinis atlyginimas </w:t>
            </w:r>
          </w:p>
        </w:tc>
        <w:tc>
          <w:tcPr>
            <w:tcW w:w="1318" w:type="dxa"/>
          </w:tcPr>
          <w:p w14:paraId="4723CD76" w14:textId="77777777" w:rsidR="00E820E0" w:rsidRPr="001B2A05" w:rsidRDefault="00E820E0" w:rsidP="008E4389">
            <w:pPr>
              <w:pStyle w:val="Sraopastraipa"/>
              <w:tabs>
                <w:tab w:val="left" w:pos="993"/>
              </w:tabs>
              <w:ind w:left="0"/>
              <w:jc w:val="center"/>
            </w:pPr>
            <w:r>
              <w:t>Priemokos</w:t>
            </w:r>
          </w:p>
        </w:tc>
        <w:tc>
          <w:tcPr>
            <w:tcW w:w="1039" w:type="dxa"/>
          </w:tcPr>
          <w:p w14:paraId="438E09F3" w14:textId="77777777" w:rsidR="00E820E0" w:rsidRPr="001B2A05" w:rsidRDefault="00E820E0" w:rsidP="008E4389">
            <w:pPr>
              <w:pStyle w:val="Sraopastraipa"/>
              <w:tabs>
                <w:tab w:val="left" w:pos="993"/>
              </w:tabs>
              <w:ind w:left="0"/>
              <w:jc w:val="center"/>
            </w:pPr>
            <w:r>
              <w:t>Priedai</w:t>
            </w:r>
          </w:p>
        </w:tc>
        <w:tc>
          <w:tcPr>
            <w:tcW w:w="1068" w:type="dxa"/>
          </w:tcPr>
          <w:p w14:paraId="3B208033" w14:textId="77777777" w:rsidR="00E820E0" w:rsidRDefault="00E820E0" w:rsidP="008E4389">
            <w:pPr>
              <w:pStyle w:val="Sraopastraipa"/>
              <w:tabs>
                <w:tab w:val="left" w:pos="993"/>
              </w:tabs>
              <w:ind w:left="0"/>
              <w:jc w:val="center"/>
            </w:pPr>
            <w:r>
              <w:t>Premijos</w:t>
            </w:r>
          </w:p>
        </w:tc>
        <w:tc>
          <w:tcPr>
            <w:tcW w:w="1095" w:type="dxa"/>
          </w:tcPr>
          <w:p w14:paraId="68E304F5" w14:textId="77777777" w:rsidR="00E820E0" w:rsidRPr="005741AA" w:rsidRDefault="00E820E0" w:rsidP="008E4389">
            <w:pPr>
              <w:pStyle w:val="Sraopastraipa"/>
              <w:tabs>
                <w:tab w:val="left" w:pos="993"/>
              </w:tabs>
              <w:ind w:left="0"/>
              <w:jc w:val="center"/>
              <w:rPr>
                <w:sz w:val="18"/>
              </w:rPr>
            </w:pPr>
            <w:r>
              <w:t>Kitos išmokos</w:t>
            </w:r>
            <w:r w:rsidRPr="005741AA">
              <w:rPr>
                <w:sz w:val="18"/>
              </w:rPr>
              <w:t>**</w:t>
            </w:r>
          </w:p>
        </w:tc>
        <w:tc>
          <w:tcPr>
            <w:tcW w:w="2039" w:type="dxa"/>
          </w:tcPr>
          <w:p w14:paraId="68422270" w14:textId="77777777" w:rsidR="00E820E0" w:rsidRDefault="00E820E0" w:rsidP="008E4389">
            <w:pPr>
              <w:pStyle w:val="Sraopastraipa"/>
              <w:tabs>
                <w:tab w:val="left" w:pos="993"/>
              </w:tabs>
              <w:ind w:left="0"/>
              <w:jc w:val="center"/>
            </w:pPr>
            <w:r>
              <w:t>Iš viso</w:t>
            </w:r>
          </w:p>
        </w:tc>
      </w:tr>
      <w:tr w:rsidR="00E820E0" w14:paraId="09DF6504" w14:textId="77777777" w:rsidTr="007172A2">
        <w:trPr>
          <w:trHeight w:val="271"/>
        </w:trPr>
        <w:tc>
          <w:tcPr>
            <w:tcW w:w="524" w:type="dxa"/>
            <w:vMerge/>
          </w:tcPr>
          <w:p w14:paraId="6B0B3547" w14:textId="77777777" w:rsidR="00E820E0" w:rsidRPr="001B2A05" w:rsidRDefault="00E820E0" w:rsidP="008E4389">
            <w:pPr>
              <w:pStyle w:val="Sraopastraipa"/>
              <w:tabs>
                <w:tab w:val="left" w:pos="993"/>
              </w:tabs>
              <w:ind w:left="0"/>
              <w:jc w:val="center"/>
            </w:pPr>
          </w:p>
        </w:tc>
        <w:tc>
          <w:tcPr>
            <w:tcW w:w="1498" w:type="dxa"/>
            <w:vMerge/>
          </w:tcPr>
          <w:p w14:paraId="2807D3EA" w14:textId="77777777" w:rsidR="00E820E0" w:rsidRPr="001B2A05" w:rsidRDefault="00E820E0" w:rsidP="008E4389">
            <w:pPr>
              <w:pStyle w:val="Sraopastraipa"/>
              <w:tabs>
                <w:tab w:val="left" w:pos="993"/>
              </w:tabs>
              <w:ind w:left="0"/>
              <w:jc w:val="center"/>
            </w:pPr>
          </w:p>
        </w:tc>
        <w:tc>
          <w:tcPr>
            <w:tcW w:w="1113" w:type="dxa"/>
          </w:tcPr>
          <w:p w14:paraId="4F5979DF" w14:textId="77777777" w:rsidR="00E820E0" w:rsidRPr="005741AA" w:rsidRDefault="00E820E0" w:rsidP="008E4389">
            <w:pPr>
              <w:pStyle w:val="Sraopastraipa"/>
              <w:tabs>
                <w:tab w:val="left" w:pos="993"/>
              </w:tabs>
              <w:ind w:left="0"/>
              <w:jc w:val="center"/>
            </w:pPr>
            <w:r w:rsidRPr="005741AA">
              <w:rPr>
                <w:sz w:val="22"/>
              </w:rPr>
              <w:t>1</w:t>
            </w:r>
          </w:p>
        </w:tc>
        <w:tc>
          <w:tcPr>
            <w:tcW w:w="1318" w:type="dxa"/>
          </w:tcPr>
          <w:p w14:paraId="36A52CE4" w14:textId="77777777" w:rsidR="00E820E0" w:rsidRPr="005741AA" w:rsidRDefault="00E820E0" w:rsidP="008E4389">
            <w:pPr>
              <w:pStyle w:val="Sraopastraipa"/>
              <w:tabs>
                <w:tab w:val="left" w:pos="993"/>
              </w:tabs>
              <w:ind w:left="0"/>
              <w:jc w:val="center"/>
            </w:pPr>
            <w:r w:rsidRPr="005741AA">
              <w:rPr>
                <w:sz w:val="22"/>
              </w:rPr>
              <w:t>2</w:t>
            </w:r>
          </w:p>
        </w:tc>
        <w:tc>
          <w:tcPr>
            <w:tcW w:w="1039" w:type="dxa"/>
          </w:tcPr>
          <w:p w14:paraId="79B7E83D" w14:textId="77777777" w:rsidR="00E820E0" w:rsidRPr="005741AA" w:rsidRDefault="00E820E0" w:rsidP="008E4389">
            <w:pPr>
              <w:pStyle w:val="Sraopastraipa"/>
              <w:tabs>
                <w:tab w:val="left" w:pos="993"/>
              </w:tabs>
              <w:ind w:left="0"/>
              <w:jc w:val="center"/>
            </w:pPr>
            <w:r w:rsidRPr="005741AA">
              <w:rPr>
                <w:sz w:val="22"/>
              </w:rPr>
              <w:t>3</w:t>
            </w:r>
          </w:p>
        </w:tc>
        <w:tc>
          <w:tcPr>
            <w:tcW w:w="1068" w:type="dxa"/>
          </w:tcPr>
          <w:p w14:paraId="1F555BF5" w14:textId="77777777" w:rsidR="00E820E0" w:rsidRPr="005741AA" w:rsidRDefault="00E820E0" w:rsidP="008E4389">
            <w:pPr>
              <w:pStyle w:val="Sraopastraipa"/>
              <w:tabs>
                <w:tab w:val="left" w:pos="993"/>
              </w:tabs>
              <w:ind w:left="0"/>
              <w:jc w:val="center"/>
            </w:pPr>
            <w:r w:rsidRPr="005741AA">
              <w:rPr>
                <w:sz w:val="22"/>
              </w:rPr>
              <w:t>4</w:t>
            </w:r>
          </w:p>
        </w:tc>
        <w:tc>
          <w:tcPr>
            <w:tcW w:w="1095" w:type="dxa"/>
          </w:tcPr>
          <w:p w14:paraId="28B579C8" w14:textId="77777777" w:rsidR="00E820E0" w:rsidRPr="005741AA" w:rsidRDefault="00E820E0" w:rsidP="008E4389">
            <w:pPr>
              <w:pStyle w:val="Sraopastraipa"/>
              <w:tabs>
                <w:tab w:val="left" w:pos="993"/>
              </w:tabs>
              <w:ind w:left="0"/>
              <w:jc w:val="center"/>
            </w:pPr>
            <w:r w:rsidRPr="005741AA">
              <w:rPr>
                <w:sz w:val="22"/>
              </w:rPr>
              <w:t>5</w:t>
            </w:r>
          </w:p>
        </w:tc>
        <w:tc>
          <w:tcPr>
            <w:tcW w:w="2039" w:type="dxa"/>
          </w:tcPr>
          <w:p w14:paraId="550DB4D6" w14:textId="77777777" w:rsidR="00E820E0" w:rsidRPr="005741AA" w:rsidRDefault="00E820E0" w:rsidP="008E4389">
            <w:pPr>
              <w:pStyle w:val="Sraopastraipa"/>
              <w:tabs>
                <w:tab w:val="left" w:pos="993"/>
              </w:tabs>
              <w:ind w:left="0"/>
              <w:jc w:val="center"/>
              <w:rPr>
                <w:lang w:val="en-US"/>
              </w:rPr>
            </w:pPr>
            <w:r w:rsidRPr="005741AA">
              <w:rPr>
                <w:sz w:val="22"/>
              </w:rPr>
              <w:t>6</w:t>
            </w:r>
            <w:r w:rsidRPr="005741AA">
              <w:rPr>
                <w:sz w:val="22"/>
                <w:lang w:val="en-US"/>
              </w:rPr>
              <w:t>=1+2+3+4+5</w:t>
            </w:r>
          </w:p>
        </w:tc>
      </w:tr>
      <w:tr w:rsidR="00E820E0" w14:paraId="66C44E03" w14:textId="77777777" w:rsidTr="007172A2">
        <w:trPr>
          <w:trHeight w:val="592"/>
        </w:trPr>
        <w:tc>
          <w:tcPr>
            <w:tcW w:w="524" w:type="dxa"/>
          </w:tcPr>
          <w:p w14:paraId="5A32F3D0" w14:textId="77777777" w:rsidR="00E820E0" w:rsidRPr="001B2A05" w:rsidRDefault="00E820E0" w:rsidP="008E4389">
            <w:pPr>
              <w:pStyle w:val="Sraopastraipa"/>
              <w:tabs>
                <w:tab w:val="left" w:pos="993"/>
              </w:tabs>
              <w:ind w:left="0"/>
              <w:jc w:val="center"/>
            </w:pPr>
            <w:r>
              <w:t>1.</w:t>
            </w:r>
          </w:p>
        </w:tc>
        <w:tc>
          <w:tcPr>
            <w:tcW w:w="1498" w:type="dxa"/>
          </w:tcPr>
          <w:p w14:paraId="6FC05697" w14:textId="77777777" w:rsidR="00E820E0" w:rsidRDefault="00E820E0" w:rsidP="008E4389">
            <w:pPr>
              <w:pStyle w:val="Sraopastraipa"/>
              <w:tabs>
                <w:tab w:val="left" w:pos="993"/>
              </w:tabs>
              <w:ind w:left="0"/>
              <w:jc w:val="center"/>
            </w:pPr>
            <w:r>
              <w:t>Direktorė</w:t>
            </w:r>
          </w:p>
          <w:p w14:paraId="40C6CB80" w14:textId="77777777" w:rsidR="00E820E0" w:rsidRPr="001B2A05" w:rsidRDefault="00E820E0" w:rsidP="008E4389">
            <w:pPr>
              <w:pStyle w:val="Sraopastraipa"/>
              <w:tabs>
                <w:tab w:val="left" w:pos="993"/>
              </w:tabs>
              <w:ind w:left="0"/>
              <w:jc w:val="center"/>
            </w:pPr>
          </w:p>
        </w:tc>
        <w:tc>
          <w:tcPr>
            <w:tcW w:w="1113" w:type="dxa"/>
          </w:tcPr>
          <w:p w14:paraId="2579D607" w14:textId="77777777" w:rsidR="00E820E0" w:rsidRPr="001B2A05" w:rsidRDefault="00E820E0" w:rsidP="001924A0">
            <w:pPr>
              <w:pStyle w:val="Sraopastraipa"/>
              <w:tabs>
                <w:tab w:val="left" w:pos="993"/>
              </w:tabs>
              <w:ind w:left="0"/>
              <w:jc w:val="right"/>
            </w:pPr>
            <w:r>
              <w:t>24793,55</w:t>
            </w:r>
          </w:p>
        </w:tc>
        <w:tc>
          <w:tcPr>
            <w:tcW w:w="1318" w:type="dxa"/>
          </w:tcPr>
          <w:p w14:paraId="4E148CEE" w14:textId="77777777" w:rsidR="00E820E0" w:rsidRPr="001B2A05" w:rsidRDefault="00E820E0" w:rsidP="001924A0">
            <w:pPr>
              <w:pStyle w:val="Sraopastraipa"/>
              <w:tabs>
                <w:tab w:val="left" w:pos="993"/>
              </w:tabs>
              <w:ind w:left="0"/>
              <w:jc w:val="right"/>
            </w:pPr>
          </w:p>
        </w:tc>
        <w:tc>
          <w:tcPr>
            <w:tcW w:w="1039" w:type="dxa"/>
          </w:tcPr>
          <w:p w14:paraId="056F5DC2" w14:textId="77777777" w:rsidR="00E820E0" w:rsidRPr="001B2A05" w:rsidRDefault="00E820E0" w:rsidP="001924A0">
            <w:pPr>
              <w:pStyle w:val="Sraopastraipa"/>
              <w:tabs>
                <w:tab w:val="left" w:pos="993"/>
              </w:tabs>
              <w:ind w:left="0"/>
              <w:jc w:val="right"/>
            </w:pPr>
            <w:r>
              <w:t>4723,52</w:t>
            </w:r>
          </w:p>
        </w:tc>
        <w:tc>
          <w:tcPr>
            <w:tcW w:w="1068" w:type="dxa"/>
          </w:tcPr>
          <w:p w14:paraId="1C6C800B" w14:textId="77777777" w:rsidR="00E820E0" w:rsidRPr="001B2A05" w:rsidRDefault="00E820E0" w:rsidP="001924A0">
            <w:pPr>
              <w:pStyle w:val="Sraopastraipa"/>
              <w:tabs>
                <w:tab w:val="left" w:pos="993"/>
              </w:tabs>
              <w:ind w:left="0"/>
              <w:jc w:val="right"/>
            </w:pPr>
          </w:p>
        </w:tc>
        <w:tc>
          <w:tcPr>
            <w:tcW w:w="1095" w:type="dxa"/>
          </w:tcPr>
          <w:p w14:paraId="0978F20D" w14:textId="77777777" w:rsidR="00E820E0" w:rsidRPr="001B2A05" w:rsidRDefault="00E820E0" w:rsidP="001924A0">
            <w:pPr>
              <w:pStyle w:val="Sraopastraipa"/>
              <w:tabs>
                <w:tab w:val="left" w:pos="993"/>
              </w:tabs>
              <w:ind w:left="0"/>
              <w:jc w:val="right"/>
            </w:pPr>
          </w:p>
        </w:tc>
        <w:tc>
          <w:tcPr>
            <w:tcW w:w="2039" w:type="dxa"/>
          </w:tcPr>
          <w:p w14:paraId="7FEA9E35" w14:textId="77777777" w:rsidR="00E820E0" w:rsidRPr="001B2A05" w:rsidRDefault="00E820E0" w:rsidP="001924A0">
            <w:pPr>
              <w:pStyle w:val="Sraopastraipa"/>
              <w:tabs>
                <w:tab w:val="left" w:pos="993"/>
              </w:tabs>
              <w:ind w:left="0"/>
              <w:jc w:val="right"/>
            </w:pPr>
            <w:r>
              <w:t>29517,07</w:t>
            </w:r>
          </w:p>
        </w:tc>
      </w:tr>
      <w:tr w:rsidR="00E820E0" w14:paraId="48DFC2B3" w14:textId="77777777" w:rsidTr="007172A2">
        <w:trPr>
          <w:trHeight w:val="287"/>
        </w:trPr>
        <w:tc>
          <w:tcPr>
            <w:tcW w:w="524" w:type="dxa"/>
          </w:tcPr>
          <w:p w14:paraId="13F1C58C" w14:textId="77777777" w:rsidR="00E820E0" w:rsidRPr="001B2A05" w:rsidRDefault="00E820E0" w:rsidP="008E4389">
            <w:pPr>
              <w:pStyle w:val="Sraopastraipa"/>
              <w:tabs>
                <w:tab w:val="left" w:pos="993"/>
              </w:tabs>
              <w:ind w:left="0"/>
              <w:jc w:val="center"/>
            </w:pPr>
            <w:r>
              <w:t>2.</w:t>
            </w:r>
          </w:p>
        </w:tc>
        <w:tc>
          <w:tcPr>
            <w:tcW w:w="1498" w:type="dxa"/>
          </w:tcPr>
          <w:p w14:paraId="3D345A62" w14:textId="77777777" w:rsidR="00E820E0" w:rsidRPr="001B2A05" w:rsidRDefault="00E820E0" w:rsidP="008E4389">
            <w:pPr>
              <w:pStyle w:val="Sraopastraipa"/>
              <w:tabs>
                <w:tab w:val="left" w:pos="993"/>
              </w:tabs>
              <w:ind w:left="0"/>
              <w:jc w:val="center"/>
            </w:pPr>
            <w:r>
              <w:t>Finansininkė</w:t>
            </w:r>
          </w:p>
        </w:tc>
        <w:tc>
          <w:tcPr>
            <w:tcW w:w="1113" w:type="dxa"/>
          </w:tcPr>
          <w:p w14:paraId="1C7C493B" w14:textId="77777777" w:rsidR="00E820E0" w:rsidRPr="001B2A05" w:rsidRDefault="00E820E0" w:rsidP="001924A0">
            <w:pPr>
              <w:pStyle w:val="Sraopastraipa"/>
              <w:tabs>
                <w:tab w:val="left" w:pos="993"/>
              </w:tabs>
              <w:ind w:left="0"/>
              <w:jc w:val="right"/>
            </w:pPr>
            <w:r>
              <w:t>20733,94</w:t>
            </w:r>
          </w:p>
        </w:tc>
        <w:tc>
          <w:tcPr>
            <w:tcW w:w="1318" w:type="dxa"/>
          </w:tcPr>
          <w:p w14:paraId="671217ED" w14:textId="77777777" w:rsidR="00E820E0" w:rsidRPr="001B2A05" w:rsidRDefault="00E820E0" w:rsidP="001924A0">
            <w:pPr>
              <w:pStyle w:val="Sraopastraipa"/>
              <w:tabs>
                <w:tab w:val="left" w:pos="993"/>
              </w:tabs>
              <w:ind w:left="0"/>
              <w:jc w:val="right"/>
            </w:pPr>
          </w:p>
        </w:tc>
        <w:tc>
          <w:tcPr>
            <w:tcW w:w="1039" w:type="dxa"/>
          </w:tcPr>
          <w:p w14:paraId="3C2CC17B" w14:textId="77777777" w:rsidR="00E820E0" w:rsidRPr="001B2A05" w:rsidRDefault="00E820E0" w:rsidP="001924A0">
            <w:pPr>
              <w:pStyle w:val="Sraopastraipa"/>
              <w:tabs>
                <w:tab w:val="left" w:pos="993"/>
              </w:tabs>
              <w:ind w:left="0"/>
              <w:jc w:val="right"/>
            </w:pPr>
            <w:r>
              <w:t>4297,49</w:t>
            </w:r>
          </w:p>
        </w:tc>
        <w:tc>
          <w:tcPr>
            <w:tcW w:w="1068" w:type="dxa"/>
          </w:tcPr>
          <w:p w14:paraId="1C07521E" w14:textId="77777777" w:rsidR="00E820E0" w:rsidRPr="001B2A05" w:rsidRDefault="00E820E0" w:rsidP="001924A0">
            <w:pPr>
              <w:pStyle w:val="Sraopastraipa"/>
              <w:tabs>
                <w:tab w:val="left" w:pos="993"/>
              </w:tabs>
              <w:ind w:left="0"/>
              <w:jc w:val="right"/>
            </w:pPr>
          </w:p>
        </w:tc>
        <w:tc>
          <w:tcPr>
            <w:tcW w:w="1095" w:type="dxa"/>
          </w:tcPr>
          <w:p w14:paraId="5FE618D8" w14:textId="77777777" w:rsidR="00E820E0" w:rsidRPr="001B2A05" w:rsidRDefault="00E820E0" w:rsidP="001924A0">
            <w:pPr>
              <w:pStyle w:val="Sraopastraipa"/>
              <w:tabs>
                <w:tab w:val="left" w:pos="993"/>
              </w:tabs>
              <w:ind w:left="0"/>
              <w:jc w:val="right"/>
            </w:pPr>
          </w:p>
        </w:tc>
        <w:tc>
          <w:tcPr>
            <w:tcW w:w="2039" w:type="dxa"/>
          </w:tcPr>
          <w:p w14:paraId="19540F68" w14:textId="77777777" w:rsidR="00E820E0" w:rsidRPr="001B2A05" w:rsidRDefault="00E820E0" w:rsidP="001924A0">
            <w:pPr>
              <w:pStyle w:val="Sraopastraipa"/>
              <w:tabs>
                <w:tab w:val="left" w:pos="993"/>
              </w:tabs>
              <w:ind w:left="0"/>
              <w:jc w:val="right"/>
            </w:pPr>
            <w:r>
              <w:t>25031,43</w:t>
            </w:r>
          </w:p>
        </w:tc>
      </w:tr>
    </w:tbl>
    <w:p w14:paraId="4B3D3687" w14:textId="77777777" w:rsidR="00E820E0" w:rsidRDefault="00E820E0" w:rsidP="00E820E0">
      <w:pPr>
        <w:pStyle w:val="Sraopastraipa"/>
        <w:tabs>
          <w:tab w:val="left" w:pos="993"/>
        </w:tabs>
        <w:ind w:left="0"/>
      </w:pPr>
      <w:r>
        <w:t>* Neatskaičius mokesčių.</w:t>
      </w:r>
    </w:p>
    <w:p w14:paraId="0661A94C" w14:textId="77777777" w:rsidR="00E820E0" w:rsidRPr="00FF3053" w:rsidRDefault="00E820E0" w:rsidP="003B1399">
      <w:pPr>
        <w:jc w:val="center"/>
        <w:rPr>
          <w:b/>
        </w:rPr>
      </w:pPr>
    </w:p>
    <w:p w14:paraId="6BA86A53" w14:textId="77777777" w:rsidR="004B38E3" w:rsidRDefault="004B38E3" w:rsidP="003B1399">
      <w:pPr>
        <w:jc w:val="center"/>
        <w:rPr>
          <w:b/>
        </w:rPr>
      </w:pPr>
      <w:r>
        <w:rPr>
          <w:b/>
        </w:rPr>
        <w:t>XVI SKYRIUS</w:t>
      </w:r>
    </w:p>
    <w:p w14:paraId="3703E851" w14:textId="77777777" w:rsidR="003B1399" w:rsidRPr="00FF3053" w:rsidRDefault="003B1399" w:rsidP="003B1399">
      <w:pPr>
        <w:jc w:val="center"/>
        <w:rPr>
          <w:b/>
        </w:rPr>
      </w:pPr>
      <w:r w:rsidRPr="00FF3053">
        <w:rPr>
          <w:b/>
        </w:rPr>
        <w:t>Įstaigos išlaidos kolegialių organų kiekvieno nario darbo užmokesčiui ir kitoms įstaigoms kolegialių organų narių išmokoms per 2021 metus</w:t>
      </w:r>
    </w:p>
    <w:p w14:paraId="2BF43023" w14:textId="77777777" w:rsidR="003B1399" w:rsidRPr="00FF3053" w:rsidRDefault="003B1399" w:rsidP="003B1399">
      <w:pPr>
        <w:jc w:val="both"/>
        <w:rPr>
          <w:b/>
        </w:rPr>
      </w:pP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64"/>
        <w:gridCol w:w="2647"/>
      </w:tblGrid>
      <w:tr w:rsidR="003B1399" w:rsidRPr="00FF3053" w14:paraId="2D0B5CC0" w14:textId="77777777" w:rsidTr="00C84019">
        <w:trPr>
          <w:trHeight w:val="641"/>
          <w:jc w:val="center"/>
        </w:trPr>
        <w:tc>
          <w:tcPr>
            <w:tcW w:w="7064" w:type="dxa"/>
          </w:tcPr>
          <w:p w14:paraId="51E777D8" w14:textId="77777777" w:rsidR="003B1399" w:rsidRPr="00FF3053" w:rsidRDefault="003B1399" w:rsidP="008E4389">
            <w:pPr>
              <w:suppressAutoHyphens/>
              <w:jc w:val="both"/>
              <w:rPr>
                <w:b/>
              </w:rPr>
            </w:pPr>
            <w:r w:rsidRPr="00FF3053">
              <w:rPr>
                <w:b/>
              </w:rPr>
              <w:t>Įstaigos išlaidos kolegialių organų kiekvieno nario darbo užmokesčiui ir kitoms įstaigoms kolegialių organų narių išmokoms</w:t>
            </w:r>
          </w:p>
        </w:tc>
        <w:tc>
          <w:tcPr>
            <w:tcW w:w="2647" w:type="dxa"/>
          </w:tcPr>
          <w:p w14:paraId="37ED7E19" w14:textId="77777777" w:rsidR="003B1399" w:rsidRPr="002731DC" w:rsidRDefault="003B1399" w:rsidP="002731DC">
            <w:pPr>
              <w:suppressAutoHyphens/>
            </w:pPr>
            <w:r w:rsidRPr="00FF3053">
              <w:t>Įstaigoje kolegialių organų</w:t>
            </w:r>
            <w:r w:rsidR="002731DC">
              <w:t xml:space="preserve"> nėra</w:t>
            </w:r>
          </w:p>
        </w:tc>
      </w:tr>
    </w:tbl>
    <w:p w14:paraId="27F1F929" w14:textId="77777777" w:rsidR="003B1399" w:rsidRPr="00FF3053" w:rsidRDefault="003B1399" w:rsidP="003B1399">
      <w:pPr>
        <w:jc w:val="center"/>
        <w:rPr>
          <w:b/>
          <w:bCs/>
        </w:rPr>
      </w:pPr>
    </w:p>
    <w:p w14:paraId="08F05158" w14:textId="77777777" w:rsidR="004B38E3" w:rsidRDefault="004B38E3" w:rsidP="003B1399">
      <w:pPr>
        <w:jc w:val="center"/>
        <w:rPr>
          <w:b/>
          <w:bCs/>
        </w:rPr>
      </w:pPr>
      <w:r>
        <w:rPr>
          <w:b/>
          <w:bCs/>
        </w:rPr>
        <w:t>XVII SKYRIUS</w:t>
      </w:r>
    </w:p>
    <w:p w14:paraId="066D6055" w14:textId="6023525C" w:rsidR="003B1399" w:rsidRPr="00101509" w:rsidRDefault="003B1399" w:rsidP="003B1399">
      <w:pPr>
        <w:jc w:val="center"/>
        <w:rPr>
          <w:b/>
          <w:bCs/>
        </w:rPr>
      </w:pPr>
      <w:r w:rsidRPr="00FF3053">
        <w:rPr>
          <w:b/>
          <w:bCs/>
        </w:rPr>
        <w:t xml:space="preserve"> Įstaigos </w:t>
      </w:r>
      <w:r w:rsidRPr="00101509">
        <w:rPr>
          <w:b/>
          <w:bCs/>
        </w:rPr>
        <w:t>pateikti, įgyvendinti projektai ir</w:t>
      </w:r>
      <w:r w:rsidR="00C84019" w:rsidRPr="00101509">
        <w:rPr>
          <w:b/>
          <w:bCs/>
        </w:rPr>
        <w:t xml:space="preserve"> </w:t>
      </w:r>
      <w:r w:rsidRPr="00101509">
        <w:rPr>
          <w:b/>
          <w:bCs/>
        </w:rPr>
        <w:t>/</w:t>
      </w:r>
      <w:r w:rsidR="00C84019" w:rsidRPr="00101509">
        <w:rPr>
          <w:b/>
          <w:bCs/>
        </w:rPr>
        <w:t xml:space="preserve"> </w:t>
      </w:r>
      <w:r w:rsidRPr="00101509">
        <w:rPr>
          <w:b/>
          <w:bCs/>
        </w:rPr>
        <w:t>ar programos per 2021 metus</w:t>
      </w:r>
    </w:p>
    <w:p w14:paraId="2D155BAC" w14:textId="77777777" w:rsidR="003B1399" w:rsidRPr="00101509" w:rsidRDefault="003B1399" w:rsidP="003B1399">
      <w:pPr>
        <w:jc w:val="both"/>
        <w:rPr>
          <w:b/>
          <w:bCs/>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25"/>
        <w:gridCol w:w="4551"/>
      </w:tblGrid>
      <w:tr w:rsidR="00101509" w:rsidRPr="00101509" w14:paraId="4F6333FF" w14:textId="77777777" w:rsidTr="00C84019">
        <w:trPr>
          <w:trHeight w:val="651"/>
          <w:jc w:val="center"/>
        </w:trPr>
        <w:tc>
          <w:tcPr>
            <w:tcW w:w="5225" w:type="dxa"/>
            <w:vAlign w:val="center"/>
          </w:tcPr>
          <w:p w14:paraId="276A9134" w14:textId="24E25906" w:rsidR="003B1399" w:rsidRPr="00101509" w:rsidRDefault="003B1399" w:rsidP="008E4389">
            <w:pPr>
              <w:tabs>
                <w:tab w:val="left" w:pos="1560"/>
              </w:tabs>
              <w:jc w:val="center"/>
              <w:rPr>
                <w:b/>
                <w:bCs/>
              </w:rPr>
            </w:pPr>
            <w:bookmarkStart w:id="0" w:name="_Hlk66776785"/>
            <w:r w:rsidRPr="00101509">
              <w:rPr>
                <w:b/>
                <w:bCs/>
              </w:rPr>
              <w:t>Projekto</w:t>
            </w:r>
            <w:r w:rsidR="00C84019" w:rsidRPr="00101509">
              <w:rPr>
                <w:b/>
                <w:bCs/>
              </w:rPr>
              <w:t xml:space="preserve"> </w:t>
            </w:r>
            <w:r w:rsidRPr="00101509">
              <w:rPr>
                <w:b/>
                <w:bCs/>
              </w:rPr>
              <w:t>/</w:t>
            </w:r>
            <w:r w:rsidR="00C84019" w:rsidRPr="00101509">
              <w:rPr>
                <w:b/>
                <w:bCs/>
              </w:rPr>
              <w:t xml:space="preserve"> </w:t>
            </w:r>
            <w:r w:rsidRPr="00101509">
              <w:rPr>
                <w:b/>
                <w:bCs/>
              </w:rPr>
              <w:t>programos pavadinimas</w:t>
            </w:r>
          </w:p>
        </w:tc>
        <w:tc>
          <w:tcPr>
            <w:tcW w:w="4551" w:type="dxa"/>
            <w:vAlign w:val="center"/>
          </w:tcPr>
          <w:p w14:paraId="3E5148D0" w14:textId="6E0DFF9F" w:rsidR="003B1399" w:rsidRPr="00101509" w:rsidRDefault="003B1399" w:rsidP="008E4389">
            <w:pPr>
              <w:tabs>
                <w:tab w:val="left" w:pos="1560"/>
              </w:tabs>
              <w:jc w:val="center"/>
              <w:rPr>
                <w:b/>
                <w:bCs/>
              </w:rPr>
            </w:pPr>
            <w:r w:rsidRPr="00101509">
              <w:rPr>
                <w:b/>
                <w:bCs/>
              </w:rPr>
              <w:t>Projekto</w:t>
            </w:r>
            <w:r w:rsidR="00C84019" w:rsidRPr="00101509">
              <w:rPr>
                <w:b/>
                <w:bCs/>
              </w:rPr>
              <w:t xml:space="preserve"> </w:t>
            </w:r>
            <w:r w:rsidRPr="00101509">
              <w:rPr>
                <w:b/>
                <w:bCs/>
              </w:rPr>
              <w:t>/</w:t>
            </w:r>
            <w:r w:rsidR="00C84019" w:rsidRPr="00101509">
              <w:rPr>
                <w:b/>
                <w:bCs/>
              </w:rPr>
              <w:t xml:space="preserve"> </w:t>
            </w:r>
            <w:r w:rsidRPr="00101509">
              <w:rPr>
                <w:b/>
                <w:bCs/>
              </w:rPr>
              <w:t>programos dalyviai</w:t>
            </w:r>
          </w:p>
        </w:tc>
      </w:tr>
      <w:tr w:rsidR="003B1399" w:rsidRPr="00FF3053" w14:paraId="40B62875" w14:textId="77777777" w:rsidTr="00C84019">
        <w:trPr>
          <w:trHeight w:val="651"/>
          <w:jc w:val="center"/>
        </w:trPr>
        <w:tc>
          <w:tcPr>
            <w:tcW w:w="5225" w:type="dxa"/>
            <w:vAlign w:val="center"/>
          </w:tcPr>
          <w:p w14:paraId="2BCE8EB6" w14:textId="77777777" w:rsidR="003B1399" w:rsidRPr="00FF3053" w:rsidRDefault="003B1399" w:rsidP="008E4389">
            <w:pPr>
              <w:tabs>
                <w:tab w:val="left" w:pos="1560"/>
              </w:tabs>
              <w:jc w:val="both"/>
              <w:rPr>
                <w:i/>
              </w:rPr>
            </w:pPr>
            <w:r w:rsidRPr="00FF3053">
              <w:t>Mokinių mokymas plaukti Anykščių baseine „</w:t>
            </w:r>
            <w:proofErr w:type="spellStart"/>
            <w:r w:rsidRPr="00FF3053">
              <w:t>Bangenis</w:t>
            </w:r>
            <w:proofErr w:type="spellEnd"/>
            <w:r w:rsidRPr="00FF3053">
              <w:t>“ (32 val. mokymo plaukti programa)</w:t>
            </w:r>
          </w:p>
        </w:tc>
        <w:tc>
          <w:tcPr>
            <w:tcW w:w="4551" w:type="dxa"/>
            <w:vAlign w:val="center"/>
          </w:tcPr>
          <w:p w14:paraId="2E45A420" w14:textId="77777777" w:rsidR="003B1399" w:rsidRPr="00FF3053" w:rsidRDefault="003B1399" w:rsidP="008E4389">
            <w:pPr>
              <w:shd w:val="clear" w:color="auto" w:fill="FFFFFF"/>
              <w:jc w:val="both"/>
            </w:pPr>
            <w:r w:rsidRPr="00FF3053">
              <w:t xml:space="preserve">Anykščių rajono bendrojo lavinimo mokyklų pradinių klasių 152 mokiniai. </w:t>
            </w:r>
          </w:p>
        </w:tc>
      </w:tr>
      <w:tr w:rsidR="003B1399" w:rsidRPr="00FF3053" w14:paraId="7B0B34E5" w14:textId="77777777" w:rsidTr="00C84019">
        <w:trPr>
          <w:trHeight w:val="1193"/>
          <w:jc w:val="center"/>
        </w:trPr>
        <w:tc>
          <w:tcPr>
            <w:tcW w:w="5225" w:type="dxa"/>
            <w:vAlign w:val="center"/>
          </w:tcPr>
          <w:p w14:paraId="273AD943" w14:textId="77777777" w:rsidR="003B1399" w:rsidRPr="00FF3053" w:rsidRDefault="003B1399" w:rsidP="008E4389">
            <w:pPr>
              <w:tabs>
                <w:tab w:val="left" w:pos="1560"/>
              </w:tabs>
              <w:jc w:val="both"/>
            </w:pPr>
            <w:r w:rsidRPr="00FF3053">
              <w:t>Neformaliojo vaikų švietimo programa ,,Tobulėk fiziškai ir gerink plaukimo įgūdžius“</w:t>
            </w:r>
          </w:p>
        </w:tc>
        <w:tc>
          <w:tcPr>
            <w:tcW w:w="4551" w:type="dxa"/>
            <w:vAlign w:val="center"/>
          </w:tcPr>
          <w:p w14:paraId="17ADA121" w14:textId="77777777" w:rsidR="003B1399" w:rsidRPr="00FF3053" w:rsidRDefault="003B1399" w:rsidP="008E4389">
            <w:pPr>
              <w:tabs>
                <w:tab w:val="left" w:pos="1560"/>
              </w:tabs>
              <w:jc w:val="both"/>
            </w:pPr>
            <w:r w:rsidRPr="00FF3053">
              <w:t>Anykščių rajono bendrojo lavinimo mokyklų 39 moksleiviai</w:t>
            </w:r>
          </w:p>
        </w:tc>
      </w:tr>
      <w:tr w:rsidR="003B1399" w:rsidRPr="00FF3053" w14:paraId="17BBF1E2" w14:textId="77777777" w:rsidTr="00C84019">
        <w:trPr>
          <w:jc w:val="center"/>
        </w:trPr>
        <w:tc>
          <w:tcPr>
            <w:tcW w:w="5225" w:type="dxa"/>
            <w:vAlign w:val="center"/>
          </w:tcPr>
          <w:p w14:paraId="77F92116" w14:textId="2C737DDA" w:rsidR="003B1399" w:rsidRPr="00101509" w:rsidRDefault="003B1399" w:rsidP="008E4389">
            <w:pPr>
              <w:tabs>
                <w:tab w:val="left" w:pos="1560"/>
              </w:tabs>
              <w:jc w:val="both"/>
            </w:pPr>
            <w:r w:rsidRPr="00101509">
              <w:t xml:space="preserve">Neformaliojo vaikų švietimo programa ,,Mokinių sveikatinimas Anykščių baseine </w:t>
            </w:r>
            <w:r w:rsidR="00C84019" w:rsidRPr="00101509">
              <w:t>„</w:t>
            </w:r>
            <w:proofErr w:type="spellStart"/>
            <w:r w:rsidRPr="00101509">
              <w:t>Bangenis</w:t>
            </w:r>
            <w:proofErr w:type="spellEnd"/>
            <w:r w:rsidRPr="00101509">
              <w:t>“</w:t>
            </w:r>
          </w:p>
        </w:tc>
        <w:tc>
          <w:tcPr>
            <w:tcW w:w="4551" w:type="dxa"/>
            <w:vAlign w:val="center"/>
          </w:tcPr>
          <w:p w14:paraId="2B77386A" w14:textId="77777777" w:rsidR="003B1399" w:rsidRPr="00FF3053" w:rsidRDefault="003B1399" w:rsidP="008E4389">
            <w:pPr>
              <w:tabs>
                <w:tab w:val="left" w:pos="1560"/>
              </w:tabs>
              <w:jc w:val="both"/>
            </w:pPr>
            <w:r w:rsidRPr="00FF3053">
              <w:t>Anykščių rajono bendrojo lavinimo mokyklų 13 moksleivių</w:t>
            </w:r>
          </w:p>
        </w:tc>
      </w:tr>
      <w:tr w:rsidR="003B1399" w:rsidRPr="00FF3053" w14:paraId="40FA0C11" w14:textId="77777777" w:rsidTr="00C84019">
        <w:trPr>
          <w:jc w:val="center"/>
        </w:trPr>
        <w:tc>
          <w:tcPr>
            <w:tcW w:w="5225" w:type="dxa"/>
            <w:vAlign w:val="center"/>
          </w:tcPr>
          <w:p w14:paraId="203B277F" w14:textId="77777777" w:rsidR="003B1399" w:rsidRPr="00101509" w:rsidRDefault="003B1399" w:rsidP="008E4389">
            <w:pPr>
              <w:tabs>
                <w:tab w:val="left" w:pos="1560"/>
              </w:tabs>
              <w:jc w:val="both"/>
            </w:pPr>
            <w:r w:rsidRPr="00101509">
              <w:t>Šeimos ir draugų estafečių plaukimo varžybos „Šeimos</w:t>
            </w:r>
            <w:r w:rsidR="00B36146" w:rsidRPr="00101509">
              <w:t xml:space="preserve"> diena – </w:t>
            </w:r>
            <w:r w:rsidRPr="00101509">
              <w:t>2021“</w:t>
            </w:r>
          </w:p>
        </w:tc>
        <w:tc>
          <w:tcPr>
            <w:tcW w:w="4551" w:type="dxa"/>
            <w:vAlign w:val="center"/>
          </w:tcPr>
          <w:p w14:paraId="1866F60D" w14:textId="77777777" w:rsidR="003B1399" w:rsidRPr="00FF3053" w:rsidRDefault="003B1399" w:rsidP="008E4389">
            <w:pPr>
              <w:tabs>
                <w:tab w:val="left" w:pos="1560"/>
              </w:tabs>
              <w:jc w:val="both"/>
            </w:pPr>
            <w:r w:rsidRPr="00FF3053">
              <w:t>Dalyvavo 50 dalyvių ir žiūrovų iš Anykščių ir kitų rajonų</w:t>
            </w:r>
          </w:p>
        </w:tc>
      </w:tr>
      <w:tr w:rsidR="003B1399" w:rsidRPr="00FF3053" w14:paraId="22AD0DE4" w14:textId="77777777" w:rsidTr="00C84019">
        <w:trPr>
          <w:jc w:val="center"/>
        </w:trPr>
        <w:tc>
          <w:tcPr>
            <w:tcW w:w="5225" w:type="dxa"/>
            <w:vAlign w:val="center"/>
          </w:tcPr>
          <w:p w14:paraId="53ADBC9E" w14:textId="77777777" w:rsidR="003B1399" w:rsidRPr="00FF3053" w:rsidRDefault="003B1399" w:rsidP="008E4389">
            <w:pPr>
              <w:tabs>
                <w:tab w:val="left" w:pos="1560"/>
              </w:tabs>
              <w:jc w:val="both"/>
            </w:pPr>
            <w:r w:rsidRPr="00FF3053">
              <w:t>Plaukimo renginys „Kalėdos vandenyje 2021“</w:t>
            </w:r>
          </w:p>
        </w:tc>
        <w:tc>
          <w:tcPr>
            <w:tcW w:w="4551" w:type="dxa"/>
            <w:vAlign w:val="center"/>
          </w:tcPr>
          <w:p w14:paraId="4B29EE70" w14:textId="77777777" w:rsidR="003B1399" w:rsidRPr="00FF3053" w:rsidRDefault="003B1399" w:rsidP="008E4389">
            <w:pPr>
              <w:tabs>
                <w:tab w:val="left" w:pos="1560"/>
              </w:tabs>
              <w:jc w:val="both"/>
            </w:pPr>
            <w:r w:rsidRPr="00FF3053">
              <w:t>Dalyvavo 56 dalyvių ir žiūrovų iš Anykščių ir kitų rajonų</w:t>
            </w:r>
          </w:p>
        </w:tc>
      </w:tr>
      <w:tr w:rsidR="003B1399" w:rsidRPr="00FF3053" w14:paraId="75A8B171" w14:textId="77777777" w:rsidTr="00C84019">
        <w:trPr>
          <w:jc w:val="center"/>
        </w:trPr>
        <w:tc>
          <w:tcPr>
            <w:tcW w:w="5225" w:type="dxa"/>
            <w:vAlign w:val="center"/>
          </w:tcPr>
          <w:p w14:paraId="63FA9714" w14:textId="77777777" w:rsidR="003B1399" w:rsidRPr="00FF3053" w:rsidRDefault="003B1399" w:rsidP="008E4389">
            <w:pPr>
              <w:tabs>
                <w:tab w:val="left" w:pos="1560"/>
              </w:tabs>
              <w:jc w:val="both"/>
            </w:pPr>
            <w:r w:rsidRPr="00FF3053">
              <w:t>„Asmeninė Motyvacija – Raktas Į Sėkmingą Startą“</w:t>
            </w:r>
          </w:p>
        </w:tc>
        <w:tc>
          <w:tcPr>
            <w:tcW w:w="4551" w:type="dxa"/>
            <w:vAlign w:val="center"/>
          </w:tcPr>
          <w:p w14:paraId="1F82BD66" w14:textId="77777777" w:rsidR="003B1399" w:rsidRPr="00FF3053" w:rsidRDefault="003B1399" w:rsidP="008E4389">
            <w:pPr>
              <w:tabs>
                <w:tab w:val="left" w:pos="1560"/>
              </w:tabs>
              <w:jc w:val="both"/>
            </w:pPr>
            <w:r w:rsidRPr="00FF3053">
              <w:t>Dalyvavo 17 dalyvių iš Anykščių miesto.</w:t>
            </w:r>
          </w:p>
        </w:tc>
      </w:tr>
      <w:tr w:rsidR="003B1399" w:rsidRPr="00FF3053" w14:paraId="3F4B675E" w14:textId="77777777" w:rsidTr="00C84019">
        <w:trPr>
          <w:jc w:val="center"/>
        </w:trPr>
        <w:tc>
          <w:tcPr>
            <w:tcW w:w="5225" w:type="dxa"/>
            <w:vAlign w:val="center"/>
          </w:tcPr>
          <w:p w14:paraId="63AC2F83" w14:textId="77777777" w:rsidR="003B1399" w:rsidRPr="00FF3053" w:rsidRDefault="003B1399" w:rsidP="008E4389">
            <w:pPr>
              <w:tabs>
                <w:tab w:val="left" w:pos="1560"/>
              </w:tabs>
              <w:jc w:val="both"/>
            </w:pPr>
            <w:r w:rsidRPr="00FF3053">
              <w:rPr>
                <w:bCs/>
              </w:rPr>
              <w:t>Lietuvos plaukimo federacijos informacijos ir pasla</w:t>
            </w:r>
            <w:r w:rsidR="00B36146">
              <w:rPr>
                <w:bCs/>
              </w:rPr>
              <w:t>ugų biuro projektas „Mokausi plaukti ir saugiai elgtis vandenyje</w:t>
            </w:r>
            <w:r w:rsidRPr="00FF3053">
              <w:rPr>
                <w:bCs/>
              </w:rPr>
              <w:t>“</w:t>
            </w:r>
          </w:p>
        </w:tc>
        <w:tc>
          <w:tcPr>
            <w:tcW w:w="4551" w:type="dxa"/>
            <w:vAlign w:val="center"/>
          </w:tcPr>
          <w:p w14:paraId="5FA7B158" w14:textId="77777777" w:rsidR="003B1399" w:rsidRPr="00FF3053" w:rsidRDefault="00B36146" w:rsidP="008E4389">
            <w:pPr>
              <w:tabs>
                <w:tab w:val="left" w:pos="1560"/>
              </w:tabs>
              <w:jc w:val="both"/>
            </w:pPr>
            <w:r>
              <w:t>Dalyvavo 70 3–</w:t>
            </w:r>
            <w:r w:rsidR="003B1399" w:rsidRPr="00FF3053">
              <w:t>4 klasių mokinių iš Molėtų pradinės mokyklos</w:t>
            </w:r>
          </w:p>
        </w:tc>
      </w:tr>
      <w:tr w:rsidR="003B1399" w:rsidRPr="00FF3053" w14:paraId="07F5E275" w14:textId="77777777" w:rsidTr="00C84019">
        <w:trPr>
          <w:jc w:val="center"/>
        </w:trPr>
        <w:tc>
          <w:tcPr>
            <w:tcW w:w="5225" w:type="dxa"/>
            <w:vAlign w:val="center"/>
          </w:tcPr>
          <w:p w14:paraId="4AC9584A" w14:textId="77777777" w:rsidR="003B1399" w:rsidRPr="00FF3053" w:rsidRDefault="003B1399" w:rsidP="008E4389">
            <w:pPr>
              <w:tabs>
                <w:tab w:val="left" w:pos="1560"/>
              </w:tabs>
              <w:jc w:val="both"/>
            </w:pPr>
            <w:r w:rsidRPr="00FF3053">
              <w:t>Užimtumo tarnyba prie LR socialinės apsaugos ir darbo ministerijos, įdarbinimas subsidijuojant</w:t>
            </w:r>
          </w:p>
        </w:tc>
        <w:tc>
          <w:tcPr>
            <w:tcW w:w="4551" w:type="dxa"/>
            <w:vAlign w:val="center"/>
          </w:tcPr>
          <w:p w14:paraId="294CF23D" w14:textId="77777777" w:rsidR="003B1399" w:rsidRPr="00FF3053" w:rsidRDefault="003B1399" w:rsidP="008E4389">
            <w:pPr>
              <w:tabs>
                <w:tab w:val="left" w:pos="1560"/>
              </w:tabs>
              <w:jc w:val="both"/>
            </w:pPr>
            <w:r w:rsidRPr="00FF3053">
              <w:t xml:space="preserve">Anykščių rajono du bedarbiai registruoti užimtumo tarnyboje </w:t>
            </w:r>
          </w:p>
        </w:tc>
      </w:tr>
      <w:tr w:rsidR="003B1399" w:rsidRPr="00FF3053" w14:paraId="5F2B94AB" w14:textId="77777777" w:rsidTr="00C84019">
        <w:trPr>
          <w:jc w:val="center"/>
        </w:trPr>
        <w:tc>
          <w:tcPr>
            <w:tcW w:w="5225" w:type="dxa"/>
            <w:vAlign w:val="center"/>
          </w:tcPr>
          <w:p w14:paraId="7EFD633D" w14:textId="77777777" w:rsidR="003B1399" w:rsidRPr="00FF3053" w:rsidRDefault="003B1399" w:rsidP="008E4389">
            <w:pPr>
              <w:tabs>
                <w:tab w:val="left" w:pos="1560"/>
              </w:tabs>
              <w:jc w:val="both"/>
            </w:pPr>
            <w:r w:rsidRPr="00FF3053">
              <w:t>Anykščių rajono savivaldybės užimtumo didinimo programa</w:t>
            </w:r>
          </w:p>
        </w:tc>
        <w:tc>
          <w:tcPr>
            <w:tcW w:w="4551" w:type="dxa"/>
            <w:vAlign w:val="center"/>
          </w:tcPr>
          <w:p w14:paraId="59D518F7" w14:textId="77777777" w:rsidR="003B1399" w:rsidRPr="00FF3053" w:rsidRDefault="003B1399" w:rsidP="008E4389">
            <w:pPr>
              <w:tabs>
                <w:tab w:val="left" w:pos="1560"/>
              </w:tabs>
              <w:jc w:val="both"/>
            </w:pPr>
            <w:r w:rsidRPr="00FF3053">
              <w:t xml:space="preserve">Anykščių rajono vienas bedarbis registruotas užimtumo tarnyboje </w:t>
            </w:r>
          </w:p>
        </w:tc>
      </w:tr>
      <w:tr w:rsidR="003B1399" w:rsidRPr="00FF3053" w14:paraId="36A37505" w14:textId="77777777" w:rsidTr="00C84019">
        <w:trPr>
          <w:jc w:val="center"/>
        </w:trPr>
        <w:tc>
          <w:tcPr>
            <w:tcW w:w="5225" w:type="dxa"/>
            <w:vAlign w:val="center"/>
          </w:tcPr>
          <w:p w14:paraId="25F35544" w14:textId="77777777" w:rsidR="003B1399" w:rsidRPr="00FF3053" w:rsidRDefault="003B1399" w:rsidP="008E4389">
            <w:pPr>
              <w:tabs>
                <w:tab w:val="left" w:pos="1560"/>
              </w:tabs>
              <w:jc w:val="both"/>
            </w:pPr>
            <w:r w:rsidRPr="00FF3053">
              <w:t>Anykščių rajono neįgaliųjų draugija Švietimo mokslo ir sporto ministerijos sporto rėmimo fondo projektas ,,Fizinis aktyvumas – gera sveikata“</w:t>
            </w:r>
          </w:p>
        </w:tc>
        <w:tc>
          <w:tcPr>
            <w:tcW w:w="4551" w:type="dxa"/>
            <w:vAlign w:val="center"/>
          </w:tcPr>
          <w:p w14:paraId="031ACFD3" w14:textId="77777777" w:rsidR="003B1399" w:rsidRPr="00FF3053" w:rsidRDefault="003B1399" w:rsidP="008E4389">
            <w:pPr>
              <w:tabs>
                <w:tab w:val="left" w:pos="1560"/>
              </w:tabs>
              <w:jc w:val="both"/>
            </w:pPr>
            <w:r w:rsidRPr="00FF3053">
              <w:t>Anykščių rajono neįgalieji (tęsiamas)</w:t>
            </w:r>
          </w:p>
        </w:tc>
      </w:tr>
      <w:tr w:rsidR="003B1399" w:rsidRPr="00FF3053" w14:paraId="2BEEB9F3" w14:textId="77777777" w:rsidTr="00C84019">
        <w:trPr>
          <w:jc w:val="center"/>
        </w:trPr>
        <w:tc>
          <w:tcPr>
            <w:tcW w:w="5225" w:type="dxa"/>
            <w:vAlign w:val="center"/>
          </w:tcPr>
          <w:p w14:paraId="37CD1078" w14:textId="77777777" w:rsidR="003B1399" w:rsidRPr="00FF3053" w:rsidRDefault="003B1399" w:rsidP="008E4389">
            <w:pPr>
              <w:tabs>
                <w:tab w:val="left" w:pos="1560"/>
              </w:tabs>
              <w:jc w:val="both"/>
            </w:pPr>
            <w:r w:rsidRPr="00FF3053">
              <w:t>Sporto klubas ,,Anykščių burės“, projektas ,,Judėjimas – sveikatos šaltinis“</w:t>
            </w:r>
          </w:p>
        </w:tc>
        <w:tc>
          <w:tcPr>
            <w:tcW w:w="4551" w:type="dxa"/>
            <w:vAlign w:val="center"/>
          </w:tcPr>
          <w:p w14:paraId="50FD994B" w14:textId="77777777" w:rsidR="003B1399" w:rsidRPr="00FF3053" w:rsidRDefault="003B1399" w:rsidP="008E4389">
            <w:pPr>
              <w:tabs>
                <w:tab w:val="left" w:pos="1560"/>
              </w:tabs>
              <w:jc w:val="both"/>
            </w:pPr>
            <w:r w:rsidRPr="00FF3053">
              <w:t>Anykščių rajono gyventojai, 80 asmenų</w:t>
            </w:r>
          </w:p>
        </w:tc>
      </w:tr>
      <w:tr w:rsidR="003B1399" w:rsidRPr="00FF3053" w14:paraId="6D67584C" w14:textId="77777777" w:rsidTr="00C84019">
        <w:trPr>
          <w:jc w:val="center"/>
        </w:trPr>
        <w:tc>
          <w:tcPr>
            <w:tcW w:w="5225" w:type="dxa"/>
            <w:vAlign w:val="center"/>
          </w:tcPr>
          <w:p w14:paraId="006061BE" w14:textId="77777777" w:rsidR="003B1399" w:rsidRPr="00FF3053" w:rsidRDefault="003B1399" w:rsidP="008E4389">
            <w:pPr>
              <w:tabs>
                <w:tab w:val="left" w:pos="1560"/>
              </w:tabs>
              <w:jc w:val="both"/>
            </w:pPr>
            <w:r w:rsidRPr="00FF3053">
              <w:t>Anykščių vadovų klubas, asociacija</w:t>
            </w:r>
          </w:p>
          <w:p w14:paraId="0C926DEC" w14:textId="77777777" w:rsidR="003B1399" w:rsidRPr="00FF3053" w:rsidRDefault="003B1399" w:rsidP="008E4389">
            <w:pPr>
              <w:tabs>
                <w:tab w:val="left" w:pos="1560"/>
              </w:tabs>
              <w:jc w:val="both"/>
            </w:pPr>
            <w:r w:rsidRPr="00FF3053">
              <w:t>Projektas, „Neaktyvių asmenų įtraukimas į aktyvią profesinę, švietimo ar savanorišką veiklą Anykščių mieste“</w:t>
            </w:r>
          </w:p>
        </w:tc>
        <w:tc>
          <w:tcPr>
            <w:tcW w:w="4551" w:type="dxa"/>
            <w:vAlign w:val="center"/>
          </w:tcPr>
          <w:p w14:paraId="688FBD8A" w14:textId="77777777" w:rsidR="003B1399" w:rsidRPr="00FF3053" w:rsidRDefault="003B1399" w:rsidP="008E4389">
            <w:pPr>
              <w:tabs>
                <w:tab w:val="left" w:pos="1560"/>
              </w:tabs>
              <w:jc w:val="both"/>
            </w:pPr>
            <w:r w:rsidRPr="00FF3053">
              <w:t>Anykšč</w:t>
            </w:r>
            <w:r w:rsidR="00B36146">
              <w:t>ių miesto jauni asmenys nuo (16–</w:t>
            </w:r>
            <w:r w:rsidRPr="00FF3053">
              <w:t>29 metų amžiaus)</w:t>
            </w:r>
          </w:p>
        </w:tc>
      </w:tr>
      <w:tr w:rsidR="003B1399" w:rsidRPr="00FF3053" w14:paraId="35B417EA" w14:textId="77777777" w:rsidTr="00C84019">
        <w:trPr>
          <w:jc w:val="center"/>
        </w:trPr>
        <w:tc>
          <w:tcPr>
            <w:tcW w:w="5225" w:type="dxa"/>
            <w:vAlign w:val="center"/>
          </w:tcPr>
          <w:p w14:paraId="30B35239" w14:textId="30120E26" w:rsidR="003B1399" w:rsidRPr="00101509" w:rsidRDefault="00C84019" w:rsidP="008E4389">
            <w:pPr>
              <w:autoSpaceDN w:val="0"/>
              <w:jc w:val="both"/>
              <w:textAlignment w:val="baseline"/>
              <w:rPr>
                <w:rStyle w:val="font-size-xs"/>
              </w:rPr>
            </w:pPr>
            <w:r w:rsidRPr="00101509">
              <w:t>S</w:t>
            </w:r>
            <w:r w:rsidR="003B1399" w:rsidRPr="00101509">
              <w:t xml:space="preserve">porto rėmimo fondui teikė projektą dėl </w:t>
            </w:r>
            <w:r w:rsidR="003B1399" w:rsidRPr="00101509">
              <w:rPr>
                <w:rStyle w:val="font-size-xs"/>
              </w:rPr>
              <w:t xml:space="preserve">Sporto inventoriaus ir įrangos įsigijimo, tinkama finansuoti, laukiama sprendimo </w:t>
            </w:r>
          </w:p>
          <w:p w14:paraId="6A661CDC" w14:textId="77777777" w:rsidR="003B1399" w:rsidRPr="00101509" w:rsidRDefault="003B1399" w:rsidP="008E4389">
            <w:pPr>
              <w:autoSpaceDN w:val="0"/>
              <w:jc w:val="both"/>
              <w:textAlignment w:val="baseline"/>
            </w:pPr>
          </w:p>
        </w:tc>
        <w:tc>
          <w:tcPr>
            <w:tcW w:w="4551" w:type="dxa"/>
            <w:vAlign w:val="center"/>
          </w:tcPr>
          <w:p w14:paraId="6A6E210D" w14:textId="77777777" w:rsidR="003B1399" w:rsidRPr="00101509" w:rsidRDefault="003B1399" w:rsidP="008E4389">
            <w:pPr>
              <w:autoSpaceDN w:val="0"/>
              <w:jc w:val="both"/>
              <w:textAlignment w:val="baseline"/>
            </w:pPr>
            <w:r w:rsidRPr="00101509">
              <w:t>Anykščių rajono gyventojai,</w:t>
            </w:r>
          </w:p>
          <w:p w14:paraId="1DF6D69A" w14:textId="3FB5992D" w:rsidR="003B1399" w:rsidRPr="00101509" w:rsidRDefault="003B1399" w:rsidP="008E4389">
            <w:pPr>
              <w:autoSpaceDN w:val="0"/>
              <w:jc w:val="both"/>
              <w:textAlignment w:val="baseline"/>
              <w:rPr>
                <w:rStyle w:val="font-size-xs"/>
              </w:rPr>
            </w:pPr>
            <w:r w:rsidRPr="00101509">
              <w:rPr>
                <w:rStyle w:val="font-size-xs"/>
              </w:rPr>
              <w:t>projekto vertė 25 020 Eur;</w:t>
            </w:r>
          </w:p>
          <w:p w14:paraId="2193947C" w14:textId="77777777" w:rsidR="003B1399" w:rsidRPr="00101509" w:rsidRDefault="003B1399" w:rsidP="008E4389">
            <w:pPr>
              <w:tabs>
                <w:tab w:val="left" w:pos="1560"/>
              </w:tabs>
              <w:jc w:val="both"/>
            </w:pPr>
          </w:p>
        </w:tc>
      </w:tr>
      <w:tr w:rsidR="003B1399" w:rsidRPr="00FF3053" w14:paraId="1C3BC90A" w14:textId="77777777" w:rsidTr="00C84019">
        <w:trPr>
          <w:jc w:val="center"/>
        </w:trPr>
        <w:tc>
          <w:tcPr>
            <w:tcW w:w="5225" w:type="dxa"/>
            <w:vAlign w:val="center"/>
          </w:tcPr>
          <w:p w14:paraId="59062EB1" w14:textId="19CD8AC8" w:rsidR="003B1399" w:rsidRPr="00101509" w:rsidRDefault="003B1399" w:rsidP="008E4389">
            <w:pPr>
              <w:tabs>
                <w:tab w:val="left" w:pos="1560"/>
              </w:tabs>
              <w:jc w:val="both"/>
            </w:pPr>
            <w:r w:rsidRPr="00101509">
              <w:rPr>
                <w:rStyle w:val="font-size-xs"/>
              </w:rPr>
              <w:t xml:space="preserve">Lietuvos Respublikos aplinkos ministerijos Aplinkos projektų valdymo agentūrai teikė paraišką </w:t>
            </w:r>
            <w:r w:rsidRPr="00101509">
              <w:t xml:space="preserve">pagal priemonę </w:t>
            </w:r>
            <w:r w:rsidR="00C84019" w:rsidRPr="00101509">
              <w:t>„</w:t>
            </w:r>
            <w:r w:rsidRPr="00101509">
              <w:t>Atsinaujinančių energijos išteklių (saulės, vėjo) panaudojimas valstybės, savivaldybių, tradicinių religinių bendruomenių, religinių bendrijų ar centrų elektros energijos poreikiams“ projektui „Atsinaujinančių energijos išteklių (saulės) panaudojimas Anykščių baseine „</w:t>
            </w:r>
            <w:proofErr w:type="spellStart"/>
            <w:r w:rsidRPr="00101509">
              <w:t>Bangenis</w:t>
            </w:r>
            <w:proofErr w:type="spellEnd"/>
            <w:r w:rsidRPr="00101509">
              <w:t>“ finansavimas skirtas, 93</w:t>
            </w:r>
            <w:r w:rsidR="00B36146" w:rsidRPr="00101509">
              <w:t xml:space="preserve"> </w:t>
            </w:r>
            <w:r w:rsidRPr="00101509">
              <w:t>152 Eur.  Projektas vykdomas.</w:t>
            </w:r>
          </w:p>
        </w:tc>
        <w:tc>
          <w:tcPr>
            <w:tcW w:w="4551" w:type="dxa"/>
            <w:vAlign w:val="center"/>
          </w:tcPr>
          <w:p w14:paraId="5D3A2F77" w14:textId="49C798B5" w:rsidR="003B1399" w:rsidRPr="00101509" w:rsidRDefault="003B1399" w:rsidP="008E4389">
            <w:pPr>
              <w:tabs>
                <w:tab w:val="left" w:pos="1560"/>
              </w:tabs>
              <w:jc w:val="both"/>
            </w:pPr>
            <w:r w:rsidRPr="00101509">
              <w:t xml:space="preserve">Objektas, Anykščių baseinas </w:t>
            </w:r>
            <w:r w:rsidR="00C84019" w:rsidRPr="00101509">
              <w:t>„</w:t>
            </w:r>
            <w:proofErr w:type="spellStart"/>
            <w:r w:rsidRPr="00101509">
              <w:t>Bangenis</w:t>
            </w:r>
            <w:proofErr w:type="spellEnd"/>
            <w:r w:rsidR="00C84019" w:rsidRPr="00101509">
              <w:t>“</w:t>
            </w:r>
          </w:p>
        </w:tc>
      </w:tr>
    </w:tbl>
    <w:p w14:paraId="3C9C522F" w14:textId="77777777" w:rsidR="004B38E3" w:rsidRDefault="004B38E3" w:rsidP="003B1399">
      <w:pPr>
        <w:pStyle w:val="Antrat1"/>
        <w:jc w:val="center"/>
        <w:rPr>
          <w:rFonts w:ascii="Times New Roman" w:hAnsi="Times New Roman" w:cs="Times New Roman"/>
          <w:sz w:val="24"/>
          <w:szCs w:val="24"/>
        </w:rPr>
      </w:pPr>
      <w:bookmarkStart w:id="1" w:name="_Toc35845120"/>
      <w:bookmarkStart w:id="2" w:name="_Hlk34721356"/>
      <w:bookmarkEnd w:id="0"/>
      <w:r>
        <w:rPr>
          <w:rFonts w:ascii="Times New Roman" w:hAnsi="Times New Roman" w:cs="Times New Roman"/>
          <w:sz w:val="24"/>
          <w:szCs w:val="24"/>
        </w:rPr>
        <w:t>XVIII SKYRIUS</w:t>
      </w:r>
    </w:p>
    <w:p w14:paraId="5409AED6" w14:textId="77777777" w:rsidR="003B1399" w:rsidRPr="00FF3053" w:rsidRDefault="003B1399" w:rsidP="003B1399">
      <w:pPr>
        <w:pStyle w:val="Antrat1"/>
        <w:jc w:val="center"/>
        <w:rPr>
          <w:rFonts w:ascii="Times New Roman" w:hAnsi="Times New Roman" w:cs="Times New Roman"/>
          <w:sz w:val="24"/>
          <w:szCs w:val="24"/>
        </w:rPr>
      </w:pPr>
      <w:r w:rsidRPr="00FF3053">
        <w:rPr>
          <w:rFonts w:ascii="Times New Roman" w:hAnsi="Times New Roman" w:cs="Times New Roman"/>
          <w:sz w:val="24"/>
          <w:szCs w:val="24"/>
        </w:rPr>
        <w:t>Įstaigoje per 2021 metus planuoti ir įvykdyti sportiniai renginiai, stovyklos, mokymai</w:t>
      </w:r>
    </w:p>
    <w:p w14:paraId="128538D0" w14:textId="77777777" w:rsidR="003B1399" w:rsidRPr="00FF3053" w:rsidRDefault="003B1399" w:rsidP="003B1399">
      <w:pPr>
        <w:rPr>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2"/>
        <w:gridCol w:w="3244"/>
        <w:gridCol w:w="3269"/>
      </w:tblGrid>
      <w:tr w:rsidR="003B1399" w:rsidRPr="00FF3053" w14:paraId="4B6C78BB" w14:textId="77777777" w:rsidTr="008E4389">
        <w:tc>
          <w:tcPr>
            <w:tcW w:w="3521" w:type="dxa"/>
            <w:shd w:val="clear" w:color="auto" w:fill="auto"/>
          </w:tcPr>
          <w:p w14:paraId="1BE13AB6" w14:textId="77777777" w:rsidR="003B1399" w:rsidRPr="00FF3053" w:rsidRDefault="003B1399" w:rsidP="008E4389">
            <w:pPr>
              <w:suppressAutoHyphens/>
              <w:jc w:val="center"/>
              <w:rPr>
                <w:lang w:eastAsia="ar-SA"/>
              </w:rPr>
            </w:pPr>
            <w:r w:rsidRPr="00FF3053">
              <w:rPr>
                <w:b/>
                <w:bCs/>
              </w:rPr>
              <w:t>Renginio pavadinimas</w:t>
            </w:r>
          </w:p>
        </w:tc>
        <w:tc>
          <w:tcPr>
            <w:tcW w:w="3521" w:type="dxa"/>
            <w:shd w:val="clear" w:color="auto" w:fill="auto"/>
          </w:tcPr>
          <w:p w14:paraId="2A9625F8" w14:textId="77777777" w:rsidR="003B1399" w:rsidRPr="00FF3053" w:rsidRDefault="003B1399" w:rsidP="008E4389">
            <w:pPr>
              <w:suppressAutoHyphens/>
              <w:jc w:val="center"/>
              <w:rPr>
                <w:lang w:eastAsia="ar-SA"/>
              </w:rPr>
            </w:pPr>
            <w:r w:rsidRPr="00FF3053">
              <w:rPr>
                <w:b/>
                <w:bCs/>
              </w:rPr>
              <w:t>Data</w:t>
            </w:r>
          </w:p>
        </w:tc>
        <w:tc>
          <w:tcPr>
            <w:tcW w:w="3522" w:type="dxa"/>
            <w:shd w:val="clear" w:color="auto" w:fill="auto"/>
          </w:tcPr>
          <w:p w14:paraId="5D3B6A5E" w14:textId="77777777" w:rsidR="003B1399" w:rsidRPr="00FF3053" w:rsidRDefault="003B1399" w:rsidP="008E4389">
            <w:pPr>
              <w:suppressAutoHyphens/>
              <w:jc w:val="center"/>
              <w:rPr>
                <w:lang w:eastAsia="ar-SA"/>
              </w:rPr>
            </w:pPr>
            <w:r w:rsidRPr="00FF3053">
              <w:rPr>
                <w:b/>
                <w:bCs/>
              </w:rPr>
              <w:t>Rezultatas</w:t>
            </w:r>
          </w:p>
        </w:tc>
      </w:tr>
      <w:tr w:rsidR="003B1399" w:rsidRPr="00FF3053" w14:paraId="2065E076" w14:textId="77777777" w:rsidTr="008E4389">
        <w:tc>
          <w:tcPr>
            <w:tcW w:w="3521" w:type="dxa"/>
            <w:shd w:val="clear" w:color="auto" w:fill="auto"/>
            <w:vAlign w:val="center"/>
          </w:tcPr>
          <w:p w14:paraId="1B607CF2" w14:textId="77777777" w:rsidR="003B1399" w:rsidRPr="00FF3053" w:rsidRDefault="003B1399" w:rsidP="008E4389">
            <w:pPr>
              <w:tabs>
                <w:tab w:val="left" w:pos="1980"/>
              </w:tabs>
              <w:suppressAutoHyphens/>
              <w:jc w:val="both"/>
            </w:pPr>
            <w:r w:rsidRPr="00FF3053">
              <w:t>Mokymai „Asmeninė Motyvacija – Raktas Į Sėkmingą Startą“</w:t>
            </w:r>
          </w:p>
        </w:tc>
        <w:tc>
          <w:tcPr>
            <w:tcW w:w="3521" w:type="dxa"/>
            <w:shd w:val="clear" w:color="auto" w:fill="auto"/>
            <w:vAlign w:val="center"/>
          </w:tcPr>
          <w:p w14:paraId="5FA60FAD" w14:textId="329CD672" w:rsidR="003B1399" w:rsidRPr="00101509" w:rsidRDefault="003B1399" w:rsidP="008E4389">
            <w:pPr>
              <w:tabs>
                <w:tab w:val="left" w:pos="1980"/>
              </w:tabs>
              <w:suppressAutoHyphens/>
              <w:jc w:val="center"/>
            </w:pPr>
            <w:r w:rsidRPr="00101509">
              <w:t>2021 m. rugsėjo 16</w:t>
            </w:r>
            <w:r w:rsidR="00C84019" w:rsidRPr="00101509">
              <w:t>–</w:t>
            </w:r>
            <w:r w:rsidRPr="00101509">
              <w:t>17 d.</w:t>
            </w:r>
          </w:p>
        </w:tc>
        <w:tc>
          <w:tcPr>
            <w:tcW w:w="3522" w:type="dxa"/>
            <w:shd w:val="clear" w:color="auto" w:fill="auto"/>
            <w:vAlign w:val="center"/>
          </w:tcPr>
          <w:p w14:paraId="00B44FCB" w14:textId="77777777" w:rsidR="003B1399" w:rsidRPr="00FF3053" w:rsidRDefault="003B1399" w:rsidP="008E4389">
            <w:pPr>
              <w:tabs>
                <w:tab w:val="left" w:pos="1980"/>
              </w:tabs>
              <w:suppressAutoHyphens/>
              <w:jc w:val="center"/>
            </w:pPr>
            <w:r w:rsidRPr="00FF3053">
              <w:t>Įvykdytas</w:t>
            </w:r>
          </w:p>
        </w:tc>
      </w:tr>
      <w:tr w:rsidR="003B1399" w:rsidRPr="00FF3053" w14:paraId="5146845D" w14:textId="77777777" w:rsidTr="008E4389">
        <w:tc>
          <w:tcPr>
            <w:tcW w:w="3521" w:type="dxa"/>
            <w:shd w:val="clear" w:color="auto" w:fill="auto"/>
            <w:vAlign w:val="center"/>
          </w:tcPr>
          <w:p w14:paraId="7F60CDCE" w14:textId="740668E3" w:rsidR="003B1399" w:rsidRPr="00FF3053" w:rsidRDefault="003B1399" w:rsidP="008E4389">
            <w:pPr>
              <w:tabs>
                <w:tab w:val="left" w:pos="1980"/>
              </w:tabs>
              <w:suppressAutoHyphens/>
              <w:jc w:val="both"/>
            </w:pPr>
            <w:r w:rsidRPr="00FF3053">
              <w:t>Šeimos ir draugų estafečių plaukimo varžybos „Šeimos diena</w:t>
            </w:r>
            <w:r w:rsidR="00C84019">
              <w:t xml:space="preserve"> </w:t>
            </w:r>
            <w:r w:rsidR="00C84019" w:rsidRPr="00C84019">
              <w:rPr>
                <w:color w:val="FF0000"/>
              </w:rPr>
              <w:t xml:space="preserve"> </w:t>
            </w:r>
            <w:r w:rsidRPr="00FF3053">
              <w:t>2021“</w:t>
            </w:r>
          </w:p>
        </w:tc>
        <w:tc>
          <w:tcPr>
            <w:tcW w:w="3521" w:type="dxa"/>
            <w:shd w:val="clear" w:color="auto" w:fill="auto"/>
            <w:vAlign w:val="center"/>
          </w:tcPr>
          <w:p w14:paraId="3FC4535B" w14:textId="77777777" w:rsidR="003B1399" w:rsidRPr="00101509" w:rsidRDefault="003B1399" w:rsidP="008E4389">
            <w:pPr>
              <w:tabs>
                <w:tab w:val="left" w:pos="1980"/>
              </w:tabs>
              <w:suppressAutoHyphens/>
              <w:jc w:val="center"/>
            </w:pPr>
            <w:r w:rsidRPr="00101509">
              <w:t>2021 m. spalio 1 d.</w:t>
            </w:r>
          </w:p>
        </w:tc>
        <w:tc>
          <w:tcPr>
            <w:tcW w:w="3522" w:type="dxa"/>
            <w:shd w:val="clear" w:color="auto" w:fill="auto"/>
            <w:vAlign w:val="center"/>
          </w:tcPr>
          <w:p w14:paraId="69BEA17F" w14:textId="77777777" w:rsidR="003B1399" w:rsidRPr="00FF3053" w:rsidRDefault="003B1399" w:rsidP="008E4389">
            <w:pPr>
              <w:tabs>
                <w:tab w:val="left" w:pos="1980"/>
              </w:tabs>
              <w:suppressAutoHyphens/>
              <w:jc w:val="center"/>
            </w:pPr>
            <w:r w:rsidRPr="00FF3053">
              <w:t>Įvykdytas</w:t>
            </w:r>
          </w:p>
        </w:tc>
      </w:tr>
      <w:tr w:rsidR="003B1399" w:rsidRPr="00FF3053" w14:paraId="02C23BEF" w14:textId="77777777" w:rsidTr="008E4389">
        <w:tc>
          <w:tcPr>
            <w:tcW w:w="3521" w:type="dxa"/>
            <w:shd w:val="clear" w:color="auto" w:fill="auto"/>
            <w:vAlign w:val="center"/>
          </w:tcPr>
          <w:p w14:paraId="1950CDF6" w14:textId="77777777" w:rsidR="003B1399" w:rsidRPr="00FF3053" w:rsidRDefault="003B1399" w:rsidP="008E4389">
            <w:pPr>
              <w:tabs>
                <w:tab w:val="left" w:pos="1980"/>
              </w:tabs>
              <w:suppressAutoHyphens/>
              <w:jc w:val="both"/>
            </w:pPr>
            <w:r w:rsidRPr="00FF3053">
              <w:t>Plaukimo renginys „Kalėdos vandenyje 2021“</w:t>
            </w:r>
          </w:p>
        </w:tc>
        <w:tc>
          <w:tcPr>
            <w:tcW w:w="3521" w:type="dxa"/>
            <w:shd w:val="clear" w:color="auto" w:fill="auto"/>
            <w:vAlign w:val="center"/>
          </w:tcPr>
          <w:p w14:paraId="4BFA189A" w14:textId="77777777" w:rsidR="003B1399" w:rsidRPr="00101509" w:rsidRDefault="003B1399" w:rsidP="008E4389">
            <w:pPr>
              <w:tabs>
                <w:tab w:val="left" w:pos="1980"/>
              </w:tabs>
              <w:suppressAutoHyphens/>
              <w:jc w:val="center"/>
            </w:pPr>
            <w:r w:rsidRPr="00101509">
              <w:t>2021 m. gruodžio 22 d.</w:t>
            </w:r>
          </w:p>
        </w:tc>
        <w:tc>
          <w:tcPr>
            <w:tcW w:w="3522" w:type="dxa"/>
            <w:shd w:val="clear" w:color="auto" w:fill="auto"/>
            <w:vAlign w:val="center"/>
          </w:tcPr>
          <w:p w14:paraId="548EBBAA" w14:textId="77777777" w:rsidR="003B1399" w:rsidRPr="00FF3053" w:rsidRDefault="003B1399" w:rsidP="008E4389">
            <w:pPr>
              <w:tabs>
                <w:tab w:val="left" w:pos="1980"/>
              </w:tabs>
              <w:suppressAutoHyphens/>
              <w:jc w:val="center"/>
            </w:pPr>
            <w:r w:rsidRPr="00FF3053">
              <w:t>Įvykdytas</w:t>
            </w:r>
          </w:p>
        </w:tc>
      </w:tr>
      <w:tr w:rsidR="003B1399" w:rsidRPr="00FF3053" w14:paraId="36E2B4F0" w14:textId="77777777" w:rsidTr="008E4389">
        <w:tc>
          <w:tcPr>
            <w:tcW w:w="3521" w:type="dxa"/>
            <w:shd w:val="clear" w:color="auto" w:fill="auto"/>
            <w:vAlign w:val="center"/>
          </w:tcPr>
          <w:p w14:paraId="7081E4C3" w14:textId="77777777" w:rsidR="003B1399" w:rsidRPr="00FF3053" w:rsidRDefault="003B1399" w:rsidP="008E4389">
            <w:pPr>
              <w:tabs>
                <w:tab w:val="left" w:pos="1980"/>
              </w:tabs>
              <w:suppressAutoHyphens/>
              <w:jc w:val="both"/>
            </w:pPr>
            <w:r w:rsidRPr="00FF3053">
              <w:t>Sportininkų stovyklos bendradarbiaujant su kitų rajonų sporto centrais, sporto klubais</w:t>
            </w:r>
          </w:p>
        </w:tc>
        <w:tc>
          <w:tcPr>
            <w:tcW w:w="3521" w:type="dxa"/>
            <w:shd w:val="clear" w:color="auto" w:fill="auto"/>
            <w:vAlign w:val="center"/>
          </w:tcPr>
          <w:p w14:paraId="4231FBBC" w14:textId="771518C2" w:rsidR="003B1399" w:rsidRPr="00101509" w:rsidRDefault="003B1399" w:rsidP="008E4389">
            <w:pPr>
              <w:tabs>
                <w:tab w:val="left" w:pos="1980"/>
              </w:tabs>
              <w:suppressAutoHyphens/>
              <w:jc w:val="center"/>
            </w:pPr>
            <w:r w:rsidRPr="00101509">
              <w:t>Birželis</w:t>
            </w:r>
            <w:r w:rsidR="00FB41E5" w:rsidRPr="00101509">
              <w:t>–</w:t>
            </w:r>
            <w:r w:rsidRPr="00101509">
              <w:t>rugpjūtis</w:t>
            </w:r>
          </w:p>
        </w:tc>
        <w:tc>
          <w:tcPr>
            <w:tcW w:w="3522" w:type="dxa"/>
            <w:shd w:val="clear" w:color="auto" w:fill="auto"/>
            <w:vAlign w:val="center"/>
          </w:tcPr>
          <w:p w14:paraId="129345A0" w14:textId="77777777" w:rsidR="003B1399" w:rsidRPr="00FF3053" w:rsidRDefault="003B1399" w:rsidP="008E4389">
            <w:pPr>
              <w:tabs>
                <w:tab w:val="left" w:pos="1980"/>
              </w:tabs>
              <w:suppressAutoHyphens/>
              <w:jc w:val="center"/>
            </w:pPr>
            <w:r w:rsidRPr="00FF3053">
              <w:t>Įvykdytas</w:t>
            </w:r>
          </w:p>
        </w:tc>
      </w:tr>
      <w:bookmarkEnd w:id="1"/>
      <w:bookmarkEnd w:id="2"/>
    </w:tbl>
    <w:p w14:paraId="32441C4D" w14:textId="77777777" w:rsidR="003B1399" w:rsidRPr="00FF3053" w:rsidRDefault="003B1399" w:rsidP="003B1399">
      <w:pPr>
        <w:jc w:val="center"/>
        <w:rPr>
          <w:b/>
        </w:rPr>
      </w:pPr>
    </w:p>
    <w:p w14:paraId="79FE89E4" w14:textId="77777777" w:rsidR="003B1399" w:rsidRPr="00FF3053" w:rsidRDefault="003B1399" w:rsidP="003B1399">
      <w:pPr>
        <w:jc w:val="center"/>
        <w:rPr>
          <w:b/>
        </w:rPr>
      </w:pPr>
    </w:p>
    <w:p w14:paraId="34FCDA74" w14:textId="77777777" w:rsidR="003B1399" w:rsidRPr="00FF3053" w:rsidRDefault="003B1399" w:rsidP="003B1399">
      <w:pPr>
        <w:jc w:val="center"/>
        <w:rPr>
          <w:b/>
        </w:rPr>
      </w:pPr>
    </w:p>
    <w:p w14:paraId="635559E6" w14:textId="77777777" w:rsidR="003B1399" w:rsidRPr="00FF3053" w:rsidRDefault="004B38E3" w:rsidP="003B1399">
      <w:pPr>
        <w:jc w:val="center"/>
        <w:rPr>
          <w:b/>
        </w:rPr>
      </w:pPr>
      <w:r>
        <w:rPr>
          <w:b/>
        </w:rPr>
        <w:t>XIX SKYRIUS</w:t>
      </w:r>
    </w:p>
    <w:p w14:paraId="5C66AA83" w14:textId="77777777" w:rsidR="003B1399" w:rsidRPr="00FF3053" w:rsidRDefault="003B1399" w:rsidP="003B1399">
      <w:pPr>
        <w:rPr>
          <w:b/>
        </w:rPr>
      </w:pPr>
    </w:p>
    <w:p w14:paraId="69A85B40" w14:textId="7F63B82B" w:rsidR="003B1399" w:rsidRPr="00FF3053" w:rsidRDefault="003B1399" w:rsidP="003B1399">
      <w:pPr>
        <w:jc w:val="center"/>
        <w:rPr>
          <w:b/>
        </w:rPr>
      </w:pPr>
      <w:r w:rsidRPr="00FF3053">
        <w:rPr>
          <w:b/>
        </w:rPr>
        <w:t xml:space="preserve">Veiklos rezultatai, pasiekti vykdant savo, kaip asignavimų </w:t>
      </w:r>
      <w:r w:rsidRPr="00101509">
        <w:rPr>
          <w:b/>
        </w:rPr>
        <w:t>valdytojo</w:t>
      </w:r>
      <w:r w:rsidR="00FB41E5" w:rsidRPr="00101509">
        <w:rPr>
          <w:b/>
        </w:rPr>
        <w:t>,</w:t>
      </w:r>
      <w:r w:rsidRPr="00101509">
        <w:rPr>
          <w:b/>
        </w:rPr>
        <w:t xml:space="preserve"> funkcijas</w:t>
      </w:r>
    </w:p>
    <w:p w14:paraId="7AC18328" w14:textId="77777777" w:rsidR="003B1399" w:rsidRPr="00FF3053" w:rsidRDefault="003B1399" w:rsidP="003B1399">
      <w:pPr>
        <w:jc w:val="both"/>
      </w:pPr>
    </w:p>
    <w:p w14:paraId="6CD19EB9" w14:textId="77777777" w:rsidR="003B1399" w:rsidRPr="00FF3053" w:rsidRDefault="003B1399" w:rsidP="003B1399">
      <w:pPr>
        <w:ind w:firstLine="1296"/>
        <w:jc w:val="both"/>
      </w:pPr>
      <w:r w:rsidRPr="00FF3053">
        <w:t>Įstaigos vertinimo kriterijai buvo patvirtinti 2021 m. balandžio 29 d. Anykščių rajono savivaldybės Tarybos sprendimu Nr. 1-TS-145</w:t>
      </w:r>
      <w:r w:rsidRPr="00FF3053">
        <w:fldChar w:fldCharType="begin"/>
      </w:r>
      <w:r w:rsidRPr="00FF3053">
        <w:instrText xml:space="preserve"> FILLIN "indeksas" \* MERGEFORMAT </w:instrText>
      </w:r>
      <w:r w:rsidRPr="00FF3053">
        <w:fldChar w:fldCharType="end"/>
      </w:r>
      <w:r w:rsidRPr="00FF3053">
        <w:t xml:space="preserve"> „Dėl vieš</w:t>
      </w:r>
      <w:r w:rsidR="00B36146">
        <w:t>osios įstaigos „Sveikatos oazė“</w:t>
      </w:r>
      <w:r w:rsidRPr="00FF3053">
        <w:t xml:space="preserve"> vadovui mėnesinės algos kintamosios dalies vertinimo kriterijų ir rodiklių nustatymo“.</w:t>
      </w:r>
    </w:p>
    <w:p w14:paraId="40C30F86" w14:textId="77777777" w:rsidR="003B1399" w:rsidRPr="00FF3053" w:rsidRDefault="003B1399" w:rsidP="003B1399">
      <w:pPr>
        <w:ind w:firstLine="1296"/>
        <w:jc w:val="both"/>
        <w:rPr>
          <w:b/>
        </w:rPr>
      </w:pPr>
    </w:p>
    <w:p w14:paraId="16376C50" w14:textId="77777777" w:rsidR="003B1399" w:rsidRPr="00FF3053" w:rsidRDefault="003B1399" w:rsidP="003B1399">
      <w:pPr>
        <w:jc w:val="center"/>
      </w:pPr>
      <w:r w:rsidRPr="00FF3053">
        <w:rPr>
          <w:b/>
        </w:rPr>
        <w:t xml:space="preserve"> Įstaigos vertinimo kriterijai ir rodikliai </w:t>
      </w:r>
      <w:r>
        <w:rPr>
          <w:b/>
        </w:rPr>
        <w:t xml:space="preserve">pasiekti </w:t>
      </w:r>
      <w:r w:rsidRPr="00FF3053">
        <w:rPr>
          <w:b/>
        </w:rPr>
        <w:t>per 2021 metus</w:t>
      </w:r>
    </w:p>
    <w:p w14:paraId="6742EA5D" w14:textId="77777777" w:rsidR="003B1399" w:rsidRPr="00FF3053" w:rsidRDefault="003B1399" w:rsidP="003B1399">
      <w:pPr>
        <w:jc w:val="both"/>
      </w:pPr>
    </w:p>
    <w:p w14:paraId="0D25DF8F" w14:textId="77777777" w:rsidR="003B1399" w:rsidRPr="00FF3053" w:rsidRDefault="003B1399" w:rsidP="003B1399">
      <w:pPr>
        <w:jc w:val="both"/>
      </w:pPr>
      <w:r w:rsidRPr="00FF3053">
        <w:t>1. Baseino lankytojų skaičius per metus ne mažiau kaip 3 proc. didesnis už paskutinių dvejų metų vidurkį.</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002"/>
        <w:gridCol w:w="2002"/>
        <w:gridCol w:w="3101"/>
        <w:gridCol w:w="3101"/>
      </w:tblGrid>
      <w:tr w:rsidR="003B1399" w:rsidRPr="00FF3053" w14:paraId="0D9DB96F" w14:textId="77777777" w:rsidTr="008E4389">
        <w:trPr>
          <w:trHeight w:val="311"/>
          <w:jc w:val="center"/>
        </w:trPr>
        <w:tc>
          <w:tcPr>
            <w:tcW w:w="1922" w:type="dxa"/>
            <w:vAlign w:val="center"/>
          </w:tcPr>
          <w:p w14:paraId="00FE2866" w14:textId="77777777" w:rsidR="003B1399" w:rsidRPr="00FF3053" w:rsidRDefault="003B1399" w:rsidP="008E4389">
            <w:pPr>
              <w:pStyle w:val="TableContents"/>
              <w:snapToGrid w:val="0"/>
              <w:jc w:val="center"/>
              <w:rPr>
                <w:b/>
                <w:bCs/>
                <w:sz w:val="20"/>
                <w:szCs w:val="20"/>
              </w:rPr>
            </w:pPr>
            <w:r w:rsidRPr="00FF3053">
              <w:rPr>
                <w:b/>
                <w:bCs/>
                <w:sz w:val="20"/>
                <w:szCs w:val="20"/>
              </w:rPr>
              <w:t>2019 m.</w:t>
            </w:r>
          </w:p>
        </w:tc>
        <w:tc>
          <w:tcPr>
            <w:tcW w:w="1922" w:type="dxa"/>
            <w:vAlign w:val="center"/>
          </w:tcPr>
          <w:p w14:paraId="3160946B" w14:textId="77777777" w:rsidR="003B1399" w:rsidRPr="00FF3053" w:rsidRDefault="003B1399" w:rsidP="008E4389">
            <w:pPr>
              <w:pStyle w:val="TableContents"/>
              <w:snapToGrid w:val="0"/>
              <w:jc w:val="center"/>
              <w:rPr>
                <w:b/>
                <w:bCs/>
                <w:sz w:val="20"/>
                <w:szCs w:val="20"/>
              </w:rPr>
            </w:pPr>
            <w:r w:rsidRPr="00FF3053">
              <w:rPr>
                <w:b/>
                <w:bCs/>
                <w:sz w:val="20"/>
                <w:szCs w:val="20"/>
              </w:rPr>
              <w:t>2020 m.</w:t>
            </w:r>
          </w:p>
        </w:tc>
        <w:tc>
          <w:tcPr>
            <w:tcW w:w="2977" w:type="dxa"/>
            <w:vAlign w:val="center"/>
          </w:tcPr>
          <w:p w14:paraId="612A8BA9" w14:textId="77777777" w:rsidR="003B1399" w:rsidRPr="00FF3053" w:rsidRDefault="003B1399" w:rsidP="008E4389">
            <w:pPr>
              <w:pStyle w:val="TableContents"/>
              <w:snapToGrid w:val="0"/>
              <w:jc w:val="center"/>
              <w:rPr>
                <w:b/>
                <w:bCs/>
                <w:sz w:val="20"/>
                <w:szCs w:val="20"/>
              </w:rPr>
            </w:pPr>
            <w:r w:rsidRPr="00FF3053">
              <w:rPr>
                <w:b/>
                <w:bCs/>
                <w:sz w:val="20"/>
                <w:szCs w:val="20"/>
              </w:rPr>
              <w:t>2021 m.</w:t>
            </w:r>
          </w:p>
        </w:tc>
        <w:tc>
          <w:tcPr>
            <w:tcW w:w="2977" w:type="dxa"/>
            <w:vAlign w:val="center"/>
          </w:tcPr>
          <w:p w14:paraId="383CBFFA" w14:textId="77777777" w:rsidR="003B1399" w:rsidRPr="00FF3053" w:rsidRDefault="003B1399" w:rsidP="008E4389">
            <w:pPr>
              <w:pStyle w:val="TableContents"/>
              <w:snapToGrid w:val="0"/>
              <w:jc w:val="center"/>
              <w:rPr>
                <w:b/>
                <w:bCs/>
                <w:sz w:val="20"/>
                <w:szCs w:val="20"/>
              </w:rPr>
            </w:pPr>
            <w:r w:rsidRPr="00FF3053">
              <w:rPr>
                <w:b/>
                <w:bCs/>
                <w:sz w:val="20"/>
                <w:szCs w:val="20"/>
              </w:rPr>
              <w:t>Įvykdymas, proc.</w:t>
            </w:r>
          </w:p>
        </w:tc>
      </w:tr>
      <w:tr w:rsidR="003B1399" w:rsidRPr="00FF3053" w14:paraId="717B37E8" w14:textId="77777777" w:rsidTr="008E4389">
        <w:trPr>
          <w:trHeight w:val="322"/>
          <w:jc w:val="center"/>
        </w:trPr>
        <w:tc>
          <w:tcPr>
            <w:tcW w:w="1922" w:type="dxa"/>
            <w:vAlign w:val="center"/>
          </w:tcPr>
          <w:p w14:paraId="76DF821B" w14:textId="77777777" w:rsidR="003B1399" w:rsidRPr="00FF3053" w:rsidRDefault="003B1399" w:rsidP="001924A0">
            <w:pPr>
              <w:pStyle w:val="TableContents"/>
              <w:snapToGrid w:val="0"/>
              <w:jc w:val="right"/>
            </w:pPr>
            <w:r w:rsidRPr="00FF3053">
              <w:t>75 064</w:t>
            </w:r>
          </w:p>
        </w:tc>
        <w:tc>
          <w:tcPr>
            <w:tcW w:w="1922" w:type="dxa"/>
            <w:vAlign w:val="center"/>
          </w:tcPr>
          <w:p w14:paraId="778F3B25" w14:textId="77777777" w:rsidR="003B1399" w:rsidRPr="00FF3053" w:rsidRDefault="003B1399" w:rsidP="001924A0">
            <w:pPr>
              <w:pStyle w:val="TableContents"/>
              <w:snapToGrid w:val="0"/>
              <w:jc w:val="right"/>
            </w:pPr>
            <w:r w:rsidRPr="00FF3053">
              <w:t>41 342</w:t>
            </w:r>
          </w:p>
        </w:tc>
        <w:tc>
          <w:tcPr>
            <w:tcW w:w="2977" w:type="dxa"/>
            <w:vAlign w:val="center"/>
          </w:tcPr>
          <w:p w14:paraId="4CDCE5AA" w14:textId="77777777" w:rsidR="003B1399" w:rsidRPr="00FF3053" w:rsidRDefault="003B1399" w:rsidP="001924A0">
            <w:pPr>
              <w:pStyle w:val="TableContents"/>
              <w:snapToGrid w:val="0"/>
              <w:jc w:val="right"/>
            </w:pPr>
            <w:r w:rsidRPr="00FF3053">
              <w:t>35 363*</w:t>
            </w:r>
          </w:p>
        </w:tc>
        <w:tc>
          <w:tcPr>
            <w:tcW w:w="2977" w:type="dxa"/>
            <w:vAlign w:val="center"/>
          </w:tcPr>
          <w:p w14:paraId="516381E6" w14:textId="77777777" w:rsidR="003B1399" w:rsidRPr="00FF3053" w:rsidRDefault="003B1399" w:rsidP="001924A0">
            <w:pPr>
              <w:pStyle w:val="TableContents"/>
              <w:snapToGrid w:val="0"/>
              <w:jc w:val="right"/>
              <w:rPr>
                <w:b/>
              </w:rPr>
            </w:pPr>
            <w:r w:rsidRPr="00FF3053">
              <w:rPr>
                <w:b/>
              </w:rPr>
              <w:t xml:space="preserve">0 proc. </w:t>
            </w:r>
          </w:p>
        </w:tc>
      </w:tr>
    </w:tbl>
    <w:p w14:paraId="1F1CB9F1" w14:textId="77777777" w:rsidR="003B1399" w:rsidRPr="00FF3053" w:rsidRDefault="003B1399" w:rsidP="003B1399">
      <w:pPr>
        <w:pStyle w:val="Pagrindinistekstas"/>
        <w:rPr>
          <w:bCs w:val="0"/>
          <w:i/>
          <w:szCs w:val="24"/>
        </w:rPr>
      </w:pPr>
      <w:r w:rsidRPr="00FF3053">
        <w:rPr>
          <w:bCs w:val="0"/>
          <w:i/>
          <w:szCs w:val="24"/>
        </w:rPr>
        <w:t xml:space="preserve">* 2021 metų lankytojų skaičius lyginant su dviejų paskutinių metų vidurkiu sumažėjo 39 proc. </w:t>
      </w:r>
    </w:p>
    <w:p w14:paraId="2C16135E" w14:textId="77777777" w:rsidR="003B1399" w:rsidRPr="00FF3053" w:rsidRDefault="003B1399" w:rsidP="003B1399"/>
    <w:p w14:paraId="65F1B531" w14:textId="77777777" w:rsidR="003B1399" w:rsidRPr="00FF3053" w:rsidRDefault="003B1399" w:rsidP="003B1399">
      <w:r w:rsidRPr="00FF3053">
        <w:t>2. Pajamos už parduotas paslaugas, prekes per metus ne mažiau kaip 3 proc. didesnis už paskutinių dviejų metų vidurkį.</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990"/>
        <w:gridCol w:w="1991"/>
        <w:gridCol w:w="3124"/>
        <w:gridCol w:w="3101"/>
      </w:tblGrid>
      <w:tr w:rsidR="003B1399" w:rsidRPr="00FF3053" w14:paraId="28F2CA4C" w14:textId="77777777" w:rsidTr="008E4389">
        <w:trPr>
          <w:trHeight w:val="309"/>
          <w:jc w:val="center"/>
        </w:trPr>
        <w:tc>
          <w:tcPr>
            <w:tcW w:w="1911" w:type="dxa"/>
            <w:vAlign w:val="center"/>
          </w:tcPr>
          <w:p w14:paraId="04C113E9" w14:textId="77777777" w:rsidR="003B1399" w:rsidRPr="00FF3053" w:rsidRDefault="003B1399" w:rsidP="008E4389">
            <w:pPr>
              <w:pStyle w:val="TableContents"/>
              <w:snapToGrid w:val="0"/>
              <w:jc w:val="center"/>
              <w:rPr>
                <w:b/>
                <w:bCs/>
                <w:sz w:val="20"/>
                <w:szCs w:val="20"/>
              </w:rPr>
            </w:pPr>
            <w:r w:rsidRPr="00FF3053">
              <w:rPr>
                <w:b/>
                <w:bCs/>
                <w:sz w:val="20"/>
                <w:szCs w:val="20"/>
              </w:rPr>
              <w:t>2019 m.</w:t>
            </w:r>
          </w:p>
        </w:tc>
        <w:tc>
          <w:tcPr>
            <w:tcW w:w="1911" w:type="dxa"/>
            <w:vAlign w:val="center"/>
          </w:tcPr>
          <w:p w14:paraId="7E2595D3" w14:textId="77777777" w:rsidR="003B1399" w:rsidRPr="00FF3053" w:rsidRDefault="003B1399" w:rsidP="008E4389">
            <w:pPr>
              <w:pStyle w:val="TableContents"/>
              <w:snapToGrid w:val="0"/>
              <w:jc w:val="center"/>
              <w:rPr>
                <w:b/>
                <w:bCs/>
                <w:sz w:val="20"/>
                <w:szCs w:val="20"/>
              </w:rPr>
            </w:pPr>
            <w:r w:rsidRPr="00FF3053">
              <w:rPr>
                <w:b/>
                <w:bCs/>
                <w:sz w:val="20"/>
                <w:szCs w:val="20"/>
              </w:rPr>
              <w:t>2020 m.</w:t>
            </w:r>
          </w:p>
        </w:tc>
        <w:tc>
          <w:tcPr>
            <w:tcW w:w="2999" w:type="dxa"/>
            <w:vAlign w:val="center"/>
          </w:tcPr>
          <w:p w14:paraId="02F1CB19" w14:textId="77777777" w:rsidR="003B1399" w:rsidRPr="00FF3053" w:rsidRDefault="003B1399" w:rsidP="008E4389">
            <w:pPr>
              <w:pStyle w:val="TableContents"/>
              <w:snapToGrid w:val="0"/>
              <w:jc w:val="center"/>
              <w:rPr>
                <w:b/>
                <w:bCs/>
                <w:sz w:val="20"/>
                <w:szCs w:val="20"/>
              </w:rPr>
            </w:pPr>
            <w:r w:rsidRPr="00FF3053">
              <w:rPr>
                <w:b/>
                <w:bCs/>
                <w:sz w:val="20"/>
                <w:szCs w:val="20"/>
              </w:rPr>
              <w:t>2021 m.</w:t>
            </w:r>
          </w:p>
        </w:tc>
        <w:tc>
          <w:tcPr>
            <w:tcW w:w="2977" w:type="dxa"/>
            <w:vAlign w:val="center"/>
          </w:tcPr>
          <w:p w14:paraId="110932E9" w14:textId="77777777" w:rsidR="003B1399" w:rsidRPr="00FF3053" w:rsidRDefault="003B1399" w:rsidP="008E4389">
            <w:pPr>
              <w:pStyle w:val="TableContents"/>
              <w:snapToGrid w:val="0"/>
              <w:jc w:val="center"/>
              <w:rPr>
                <w:b/>
                <w:bCs/>
                <w:sz w:val="20"/>
                <w:szCs w:val="20"/>
              </w:rPr>
            </w:pPr>
            <w:r w:rsidRPr="00FF3053">
              <w:rPr>
                <w:b/>
                <w:bCs/>
                <w:sz w:val="20"/>
                <w:szCs w:val="20"/>
              </w:rPr>
              <w:t>Įvykdymas, proc.</w:t>
            </w:r>
          </w:p>
        </w:tc>
      </w:tr>
      <w:tr w:rsidR="003B1399" w:rsidRPr="00FF3053" w14:paraId="1B9FD846" w14:textId="77777777" w:rsidTr="008E4389">
        <w:trPr>
          <w:trHeight w:val="527"/>
          <w:jc w:val="center"/>
        </w:trPr>
        <w:tc>
          <w:tcPr>
            <w:tcW w:w="1911" w:type="dxa"/>
            <w:vAlign w:val="center"/>
          </w:tcPr>
          <w:p w14:paraId="05479231" w14:textId="77777777" w:rsidR="003B1399" w:rsidRPr="00FF3053" w:rsidRDefault="003B1399" w:rsidP="001924A0">
            <w:pPr>
              <w:pStyle w:val="TableContents"/>
              <w:snapToGrid w:val="0"/>
              <w:jc w:val="right"/>
            </w:pPr>
            <w:r w:rsidRPr="00FF3053">
              <w:rPr>
                <w:b/>
              </w:rPr>
              <w:t>405 325</w:t>
            </w:r>
          </w:p>
        </w:tc>
        <w:tc>
          <w:tcPr>
            <w:tcW w:w="1911" w:type="dxa"/>
            <w:vAlign w:val="center"/>
          </w:tcPr>
          <w:p w14:paraId="25C00757" w14:textId="77777777" w:rsidR="003B1399" w:rsidRPr="00FF3053" w:rsidRDefault="003B1399" w:rsidP="001924A0">
            <w:pPr>
              <w:pStyle w:val="TableContents"/>
              <w:snapToGrid w:val="0"/>
              <w:jc w:val="right"/>
              <w:rPr>
                <w:b/>
                <w:bCs/>
              </w:rPr>
            </w:pPr>
            <w:r w:rsidRPr="00FF3053">
              <w:rPr>
                <w:b/>
              </w:rPr>
              <w:t>199 945</w:t>
            </w:r>
          </w:p>
        </w:tc>
        <w:tc>
          <w:tcPr>
            <w:tcW w:w="2999" w:type="dxa"/>
            <w:vAlign w:val="center"/>
          </w:tcPr>
          <w:p w14:paraId="52E66E85" w14:textId="77777777" w:rsidR="003B1399" w:rsidRPr="00FF3053" w:rsidRDefault="003B1399" w:rsidP="001924A0">
            <w:pPr>
              <w:pStyle w:val="TableContents"/>
              <w:snapToGrid w:val="0"/>
              <w:jc w:val="right"/>
              <w:rPr>
                <w:b/>
              </w:rPr>
            </w:pPr>
            <w:r w:rsidRPr="00FF3053">
              <w:rPr>
                <w:b/>
              </w:rPr>
              <w:t>210 231*</w:t>
            </w:r>
          </w:p>
        </w:tc>
        <w:tc>
          <w:tcPr>
            <w:tcW w:w="2977" w:type="dxa"/>
            <w:vAlign w:val="center"/>
          </w:tcPr>
          <w:p w14:paraId="6D2ABCF4" w14:textId="77777777" w:rsidR="003B1399" w:rsidRPr="00FF3053" w:rsidRDefault="003B1399" w:rsidP="001924A0">
            <w:pPr>
              <w:pStyle w:val="TableContents"/>
              <w:snapToGrid w:val="0"/>
              <w:jc w:val="right"/>
              <w:rPr>
                <w:b/>
              </w:rPr>
            </w:pPr>
            <w:r w:rsidRPr="00FF3053">
              <w:rPr>
                <w:b/>
              </w:rPr>
              <w:t xml:space="preserve">0 proc. </w:t>
            </w:r>
          </w:p>
        </w:tc>
      </w:tr>
    </w:tbl>
    <w:p w14:paraId="5E38C42E" w14:textId="77777777" w:rsidR="003B1399" w:rsidRPr="00FF3053" w:rsidRDefault="003B1399" w:rsidP="003B1399">
      <w:pPr>
        <w:jc w:val="both"/>
        <w:rPr>
          <w:bCs/>
          <w:i/>
        </w:rPr>
      </w:pPr>
      <w:r w:rsidRPr="00FF3053">
        <w:rPr>
          <w:bCs/>
          <w:i/>
        </w:rPr>
        <w:t xml:space="preserve">* 2021 metų pajamos už parduotas paslaugas, prekes lyginant su dviejų paskutinių metų vidurkiu sumažėjo 30 proc. </w:t>
      </w:r>
    </w:p>
    <w:p w14:paraId="42CAEEE1" w14:textId="77777777" w:rsidR="003B1399" w:rsidRPr="00FF3053" w:rsidRDefault="003B1399" w:rsidP="003B1399">
      <w:pPr>
        <w:jc w:val="both"/>
        <w:rPr>
          <w:bCs/>
          <w:i/>
        </w:rPr>
      </w:pPr>
    </w:p>
    <w:p w14:paraId="7E3B033A" w14:textId="77777777" w:rsidR="003B1399" w:rsidRPr="00FF3053" w:rsidRDefault="003B1399" w:rsidP="003B1399">
      <w:pPr>
        <w:jc w:val="both"/>
      </w:pPr>
      <w:r w:rsidRPr="00FF3053">
        <w:t>3. Personalo (išskyrus įstaigos vadovo ir finansininko) darbo užmokesčio augimas ne mažiau kaip 3 proc. didesnis už paskutinių dviejų metų vidurkį.</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975"/>
        <w:gridCol w:w="1976"/>
        <w:gridCol w:w="3166"/>
        <w:gridCol w:w="2801"/>
      </w:tblGrid>
      <w:tr w:rsidR="003B1399" w:rsidRPr="00FF3053" w14:paraId="66FF8072" w14:textId="77777777" w:rsidTr="00FB41E5">
        <w:trPr>
          <w:trHeight w:val="323"/>
          <w:jc w:val="center"/>
        </w:trPr>
        <w:tc>
          <w:tcPr>
            <w:tcW w:w="1975" w:type="dxa"/>
            <w:vAlign w:val="center"/>
          </w:tcPr>
          <w:p w14:paraId="38F7D1F0" w14:textId="77777777" w:rsidR="003B1399" w:rsidRPr="00FF3053" w:rsidRDefault="003B1399" w:rsidP="008E4389">
            <w:pPr>
              <w:pStyle w:val="TableContents"/>
              <w:snapToGrid w:val="0"/>
              <w:jc w:val="center"/>
              <w:rPr>
                <w:b/>
                <w:bCs/>
                <w:sz w:val="20"/>
                <w:szCs w:val="20"/>
              </w:rPr>
            </w:pPr>
            <w:r w:rsidRPr="00FF3053">
              <w:rPr>
                <w:b/>
                <w:bCs/>
                <w:sz w:val="20"/>
                <w:szCs w:val="20"/>
              </w:rPr>
              <w:t>2019 m.</w:t>
            </w:r>
          </w:p>
        </w:tc>
        <w:tc>
          <w:tcPr>
            <w:tcW w:w="1976" w:type="dxa"/>
            <w:vAlign w:val="center"/>
          </w:tcPr>
          <w:p w14:paraId="163DC66C" w14:textId="77777777" w:rsidR="003B1399" w:rsidRPr="00FF3053" w:rsidRDefault="003B1399" w:rsidP="008E4389">
            <w:pPr>
              <w:pStyle w:val="TableContents"/>
              <w:snapToGrid w:val="0"/>
              <w:jc w:val="center"/>
              <w:rPr>
                <w:b/>
                <w:bCs/>
                <w:sz w:val="20"/>
                <w:szCs w:val="20"/>
              </w:rPr>
            </w:pPr>
            <w:r w:rsidRPr="00FF3053">
              <w:rPr>
                <w:b/>
                <w:bCs/>
                <w:sz w:val="20"/>
                <w:szCs w:val="20"/>
              </w:rPr>
              <w:t>2020 m.</w:t>
            </w:r>
          </w:p>
        </w:tc>
        <w:tc>
          <w:tcPr>
            <w:tcW w:w="3166" w:type="dxa"/>
            <w:vAlign w:val="center"/>
          </w:tcPr>
          <w:p w14:paraId="5AF1D5BB" w14:textId="77777777" w:rsidR="003B1399" w:rsidRPr="00FF3053" w:rsidRDefault="003B1399" w:rsidP="008E4389">
            <w:pPr>
              <w:pStyle w:val="TableContents"/>
              <w:snapToGrid w:val="0"/>
              <w:jc w:val="center"/>
              <w:rPr>
                <w:b/>
                <w:bCs/>
                <w:sz w:val="20"/>
                <w:szCs w:val="20"/>
              </w:rPr>
            </w:pPr>
            <w:r w:rsidRPr="00FF3053">
              <w:rPr>
                <w:b/>
                <w:bCs/>
                <w:sz w:val="20"/>
                <w:szCs w:val="20"/>
              </w:rPr>
              <w:t>2021 m.</w:t>
            </w:r>
          </w:p>
        </w:tc>
        <w:tc>
          <w:tcPr>
            <w:tcW w:w="2801" w:type="dxa"/>
            <w:vAlign w:val="center"/>
          </w:tcPr>
          <w:p w14:paraId="0AA13F21" w14:textId="77777777" w:rsidR="003B1399" w:rsidRPr="00FF3053" w:rsidRDefault="003B1399" w:rsidP="008E4389">
            <w:pPr>
              <w:pStyle w:val="TableContents"/>
              <w:snapToGrid w:val="0"/>
              <w:jc w:val="center"/>
              <w:rPr>
                <w:b/>
                <w:bCs/>
                <w:sz w:val="20"/>
                <w:szCs w:val="20"/>
              </w:rPr>
            </w:pPr>
            <w:r w:rsidRPr="00FF3053">
              <w:rPr>
                <w:b/>
                <w:bCs/>
                <w:sz w:val="20"/>
                <w:szCs w:val="20"/>
              </w:rPr>
              <w:t>Įvykdymas, proc.</w:t>
            </w:r>
          </w:p>
        </w:tc>
      </w:tr>
      <w:tr w:rsidR="003B1399" w:rsidRPr="00FF3053" w14:paraId="71D58BF6" w14:textId="77777777" w:rsidTr="00FB41E5">
        <w:trPr>
          <w:trHeight w:val="335"/>
          <w:jc w:val="center"/>
        </w:trPr>
        <w:tc>
          <w:tcPr>
            <w:tcW w:w="1975" w:type="dxa"/>
            <w:vAlign w:val="center"/>
          </w:tcPr>
          <w:p w14:paraId="72EF7CBD" w14:textId="77777777" w:rsidR="003B1399" w:rsidRPr="00FF3053" w:rsidRDefault="003B1399" w:rsidP="001924A0">
            <w:pPr>
              <w:pStyle w:val="TableContents"/>
              <w:snapToGrid w:val="0"/>
              <w:jc w:val="right"/>
            </w:pPr>
            <w:r w:rsidRPr="00FF3053">
              <w:t>927</w:t>
            </w:r>
          </w:p>
        </w:tc>
        <w:tc>
          <w:tcPr>
            <w:tcW w:w="1976" w:type="dxa"/>
            <w:vAlign w:val="center"/>
          </w:tcPr>
          <w:p w14:paraId="68914B01" w14:textId="77777777" w:rsidR="003B1399" w:rsidRPr="00FF3053" w:rsidRDefault="003B1399" w:rsidP="001924A0">
            <w:pPr>
              <w:pStyle w:val="TableContents"/>
              <w:snapToGrid w:val="0"/>
              <w:jc w:val="right"/>
            </w:pPr>
            <w:r w:rsidRPr="00FF3053">
              <w:t>1</w:t>
            </w:r>
            <w:r w:rsidR="002731DC">
              <w:t xml:space="preserve"> </w:t>
            </w:r>
            <w:r w:rsidRPr="00FF3053">
              <w:t>048</w:t>
            </w:r>
          </w:p>
        </w:tc>
        <w:tc>
          <w:tcPr>
            <w:tcW w:w="3166" w:type="dxa"/>
            <w:vAlign w:val="center"/>
          </w:tcPr>
          <w:p w14:paraId="28F75861" w14:textId="77777777" w:rsidR="003B1399" w:rsidRPr="00FF3053" w:rsidRDefault="003B1399" w:rsidP="001924A0">
            <w:pPr>
              <w:pStyle w:val="TableContents"/>
              <w:snapToGrid w:val="0"/>
              <w:jc w:val="right"/>
            </w:pPr>
            <w:r w:rsidRPr="00FF3053">
              <w:t>1</w:t>
            </w:r>
            <w:r w:rsidR="002731DC">
              <w:t xml:space="preserve"> </w:t>
            </w:r>
            <w:r w:rsidRPr="00FF3053">
              <w:t>003</w:t>
            </w:r>
          </w:p>
        </w:tc>
        <w:tc>
          <w:tcPr>
            <w:tcW w:w="2801" w:type="dxa"/>
            <w:vAlign w:val="center"/>
          </w:tcPr>
          <w:p w14:paraId="3406541C" w14:textId="77777777" w:rsidR="003B1399" w:rsidRPr="00FF3053" w:rsidRDefault="003B1399" w:rsidP="001924A0">
            <w:pPr>
              <w:pStyle w:val="TableContents"/>
              <w:snapToGrid w:val="0"/>
              <w:jc w:val="right"/>
              <w:rPr>
                <w:b/>
              </w:rPr>
            </w:pPr>
            <w:r w:rsidRPr="00FF3053">
              <w:rPr>
                <w:b/>
              </w:rPr>
              <w:t>100 proc.</w:t>
            </w:r>
          </w:p>
        </w:tc>
      </w:tr>
    </w:tbl>
    <w:p w14:paraId="28675BBF" w14:textId="77777777" w:rsidR="003B1399" w:rsidRPr="00FF3053" w:rsidRDefault="003B1399" w:rsidP="003B1399">
      <w:pPr>
        <w:pStyle w:val="Pagrindinistekstas"/>
        <w:rPr>
          <w:szCs w:val="24"/>
        </w:rPr>
      </w:pPr>
    </w:p>
    <w:p w14:paraId="20378023" w14:textId="77777777" w:rsidR="003B1399" w:rsidRPr="00FF3053" w:rsidRDefault="003B1399" w:rsidP="003B1399">
      <w:pPr>
        <w:pStyle w:val="Pagrindinistekstas"/>
        <w:rPr>
          <w:szCs w:val="24"/>
        </w:rPr>
      </w:pPr>
      <w:r w:rsidRPr="00FF3053">
        <w:rPr>
          <w:szCs w:val="24"/>
        </w:rPr>
        <w:t>4. per praėjusius metus įdiegta ne mažiau kaip 1 (viena) nauja paslauga, leidžianti įstaigai papildomai gauti pajamų, viršijančių paslaugos diegimo išlaidas (nemažinant teikiamų paslaugų skaičiaus);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734"/>
        <w:gridCol w:w="3396"/>
        <w:gridCol w:w="1788"/>
      </w:tblGrid>
      <w:tr w:rsidR="003B1399" w:rsidRPr="00FF3053" w14:paraId="0DDF0034" w14:textId="77777777" w:rsidTr="00FB41E5">
        <w:trPr>
          <w:trHeight w:val="270"/>
          <w:jc w:val="center"/>
        </w:trPr>
        <w:tc>
          <w:tcPr>
            <w:tcW w:w="4734" w:type="dxa"/>
            <w:vAlign w:val="center"/>
          </w:tcPr>
          <w:p w14:paraId="0C3B78B6" w14:textId="77777777" w:rsidR="003B1399" w:rsidRPr="00FF3053" w:rsidRDefault="003B1399" w:rsidP="008E4389">
            <w:pPr>
              <w:pStyle w:val="TableContents"/>
              <w:snapToGrid w:val="0"/>
              <w:jc w:val="center"/>
              <w:rPr>
                <w:b/>
                <w:bCs/>
                <w:sz w:val="20"/>
                <w:szCs w:val="20"/>
              </w:rPr>
            </w:pPr>
            <w:r w:rsidRPr="00FF3053">
              <w:rPr>
                <w:b/>
                <w:bCs/>
                <w:sz w:val="20"/>
                <w:szCs w:val="20"/>
              </w:rPr>
              <w:t>Per 2020 metus įdiegtos naujos paslaugos</w:t>
            </w:r>
          </w:p>
        </w:tc>
        <w:tc>
          <w:tcPr>
            <w:tcW w:w="3396" w:type="dxa"/>
            <w:vAlign w:val="center"/>
          </w:tcPr>
          <w:p w14:paraId="6092A838" w14:textId="77777777" w:rsidR="003B1399" w:rsidRPr="00FF3053" w:rsidRDefault="003B1399" w:rsidP="008E4389">
            <w:pPr>
              <w:pStyle w:val="TableContents"/>
              <w:snapToGrid w:val="0"/>
              <w:jc w:val="center"/>
              <w:rPr>
                <w:b/>
                <w:bCs/>
                <w:sz w:val="20"/>
                <w:szCs w:val="20"/>
              </w:rPr>
            </w:pPr>
            <w:r w:rsidRPr="00FF3053">
              <w:rPr>
                <w:b/>
                <w:bCs/>
                <w:sz w:val="20"/>
                <w:szCs w:val="20"/>
              </w:rPr>
              <w:t>Paslaugos diegimo išlaidos Eur.</w:t>
            </w:r>
          </w:p>
        </w:tc>
        <w:tc>
          <w:tcPr>
            <w:tcW w:w="1788" w:type="dxa"/>
            <w:vAlign w:val="center"/>
          </w:tcPr>
          <w:p w14:paraId="754C5ED5" w14:textId="77777777" w:rsidR="003B1399" w:rsidRPr="00FF3053" w:rsidRDefault="003B1399" w:rsidP="008E4389">
            <w:pPr>
              <w:pStyle w:val="TableContents"/>
              <w:snapToGrid w:val="0"/>
              <w:jc w:val="center"/>
              <w:rPr>
                <w:b/>
                <w:bCs/>
                <w:sz w:val="20"/>
                <w:szCs w:val="20"/>
              </w:rPr>
            </w:pPr>
            <w:r w:rsidRPr="00FF3053">
              <w:rPr>
                <w:b/>
                <w:bCs/>
                <w:sz w:val="20"/>
                <w:szCs w:val="20"/>
              </w:rPr>
              <w:t>Įvykdymas, proc.</w:t>
            </w:r>
          </w:p>
        </w:tc>
      </w:tr>
      <w:tr w:rsidR="003B1399" w:rsidRPr="00FF3053" w14:paraId="2A2DBEF1" w14:textId="77777777" w:rsidTr="00FB41E5">
        <w:trPr>
          <w:trHeight w:val="280"/>
          <w:jc w:val="center"/>
        </w:trPr>
        <w:tc>
          <w:tcPr>
            <w:tcW w:w="4734" w:type="dxa"/>
            <w:vAlign w:val="center"/>
          </w:tcPr>
          <w:p w14:paraId="3F1770E1" w14:textId="77777777" w:rsidR="003B1399" w:rsidRPr="00FF3053" w:rsidRDefault="003B1399" w:rsidP="008E4389">
            <w:pPr>
              <w:pStyle w:val="TableContents"/>
              <w:snapToGrid w:val="0"/>
            </w:pPr>
            <w:r w:rsidRPr="00FF3053">
              <w:t>Dovanų kortelė</w:t>
            </w:r>
          </w:p>
        </w:tc>
        <w:tc>
          <w:tcPr>
            <w:tcW w:w="3396" w:type="dxa"/>
            <w:vAlign w:val="center"/>
          </w:tcPr>
          <w:p w14:paraId="0152451A" w14:textId="77777777" w:rsidR="003B1399" w:rsidRPr="00FF3053" w:rsidRDefault="003B1399" w:rsidP="001924A0">
            <w:pPr>
              <w:pStyle w:val="TableContents"/>
              <w:snapToGrid w:val="0"/>
              <w:jc w:val="right"/>
            </w:pPr>
            <w:r w:rsidRPr="00FF3053">
              <w:t>0</w:t>
            </w:r>
          </w:p>
        </w:tc>
        <w:tc>
          <w:tcPr>
            <w:tcW w:w="1788" w:type="dxa"/>
            <w:vAlign w:val="center"/>
          </w:tcPr>
          <w:p w14:paraId="4C31B65C" w14:textId="77777777" w:rsidR="003B1399" w:rsidRPr="00FF3053" w:rsidRDefault="003B1399" w:rsidP="008E4389">
            <w:pPr>
              <w:pStyle w:val="TableContents"/>
              <w:snapToGrid w:val="0"/>
              <w:jc w:val="center"/>
              <w:rPr>
                <w:b/>
              </w:rPr>
            </w:pPr>
          </w:p>
        </w:tc>
      </w:tr>
      <w:tr w:rsidR="003B1399" w:rsidRPr="00FF3053" w14:paraId="3572E5FB" w14:textId="77777777" w:rsidTr="00FB41E5">
        <w:trPr>
          <w:trHeight w:val="280"/>
          <w:jc w:val="center"/>
        </w:trPr>
        <w:tc>
          <w:tcPr>
            <w:tcW w:w="4734" w:type="dxa"/>
            <w:vAlign w:val="center"/>
          </w:tcPr>
          <w:p w14:paraId="3802E87C" w14:textId="77777777" w:rsidR="003B1399" w:rsidRPr="00FF3053" w:rsidRDefault="003B1399" w:rsidP="008E4389">
            <w:pPr>
              <w:pStyle w:val="TableContents"/>
              <w:snapToGrid w:val="0"/>
            </w:pPr>
            <w:r w:rsidRPr="00FF3053">
              <w:t>Bičiulių kortelė</w:t>
            </w:r>
          </w:p>
        </w:tc>
        <w:tc>
          <w:tcPr>
            <w:tcW w:w="3396" w:type="dxa"/>
            <w:vAlign w:val="center"/>
          </w:tcPr>
          <w:p w14:paraId="629DBB15" w14:textId="77777777" w:rsidR="003B1399" w:rsidRPr="00FF3053" w:rsidRDefault="003B1399" w:rsidP="001924A0">
            <w:pPr>
              <w:pStyle w:val="TableContents"/>
              <w:snapToGrid w:val="0"/>
              <w:jc w:val="right"/>
            </w:pPr>
            <w:r w:rsidRPr="00FF3053">
              <w:t>0</w:t>
            </w:r>
          </w:p>
        </w:tc>
        <w:tc>
          <w:tcPr>
            <w:tcW w:w="1788" w:type="dxa"/>
            <w:vAlign w:val="center"/>
          </w:tcPr>
          <w:p w14:paraId="581EECE5" w14:textId="77777777" w:rsidR="003B1399" w:rsidRPr="00FF3053" w:rsidRDefault="003B1399" w:rsidP="008E4389">
            <w:pPr>
              <w:pStyle w:val="TableContents"/>
              <w:snapToGrid w:val="0"/>
              <w:jc w:val="center"/>
              <w:rPr>
                <w:b/>
              </w:rPr>
            </w:pPr>
          </w:p>
        </w:tc>
      </w:tr>
      <w:tr w:rsidR="003B1399" w:rsidRPr="00FF3053" w14:paraId="464B5D10" w14:textId="77777777" w:rsidTr="00FB41E5">
        <w:trPr>
          <w:trHeight w:val="280"/>
          <w:jc w:val="center"/>
        </w:trPr>
        <w:tc>
          <w:tcPr>
            <w:tcW w:w="4734" w:type="dxa"/>
            <w:vAlign w:val="center"/>
          </w:tcPr>
          <w:p w14:paraId="13EDB164" w14:textId="77777777" w:rsidR="003B1399" w:rsidRPr="00FF3053" w:rsidRDefault="003B1399" w:rsidP="008E4389">
            <w:pPr>
              <w:pStyle w:val="TableContents"/>
              <w:snapToGrid w:val="0"/>
              <w:jc w:val="both"/>
            </w:pPr>
          </w:p>
        </w:tc>
        <w:tc>
          <w:tcPr>
            <w:tcW w:w="3396" w:type="dxa"/>
            <w:vAlign w:val="center"/>
          </w:tcPr>
          <w:p w14:paraId="20BB0FB0" w14:textId="77777777" w:rsidR="003B1399" w:rsidRPr="00FF3053" w:rsidRDefault="003B1399" w:rsidP="008E4389">
            <w:pPr>
              <w:pStyle w:val="TableContents"/>
              <w:snapToGrid w:val="0"/>
              <w:jc w:val="center"/>
            </w:pPr>
          </w:p>
        </w:tc>
        <w:tc>
          <w:tcPr>
            <w:tcW w:w="1788" w:type="dxa"/>
            <w:vAlign w:val="center"/>
          </w:tcPr>
          <w:p w14:paraId="43559BEB" w14:textId="77777777" w:rsidR="003B1399" w:rsidRPr="00FF3053" w:rsidRDefault="003B1399" w:rsidP="001924A0">
            <w:pPr>
              <w:pStyle w:val="TableContents"/>
              <w:snapToGrid w:val="0"/>
              <w:jc w:val="right"/>
              <w:rPr>
                <w:b/>
              </w:rPr>
            </w:pPr>
            <w:r w:rsidRPr="00FF3053">
              <w:rPr>
                <w:b/>
              </w:rPr>
              <w:t>100 proc.</w:t>
            </w:r>
          </w:p>
        </w:tc>
      </w:tr>
    </w:tbl>
    <w:p w14:paraId="543E0EB8" w14:textId="77777777" w:rsidR="003B1399" w:rsidRPr="00FF3053" w:rsidRDefault="003B1399" w:rsidP="003B1399">
      <w:pPr>
        <w:pStyle w:val="Pagrindinistekstas"/>
        <w:rPr>
          <w:szCs w:val="24"/>
        </w:rPr>
      </w:pPr>
    </w:p>
    <w:p w14:paraId="6BC795DD" w14:textId="2F9D46D4" w:rsidR="003B1399" w:rsidRPr="00FF3053" w:rsidRDefault="003B1399" w:rsidP="003B1399">
      <w:pPr>
        <w:jc w:val="both"/>
      </w:pPr>
      <w:r w:rsidRPr="00FF3053">
        <w:t>5. įstaiga organizuoja, bendradarbiauja organizuojant respublikinius, tarptautinius renginius, įvairius socialinius projektus (konferencijas, seminarus, mokymus), vaikų ir sportininkų kompleksines sporto ir sveikatos stovyklas (kai 1</w:t>
      </w:r>
      <w:r w:rsidR="00FB41E5">
        <w:t xml:space="preserve"> </w:t>
      </w:r>
      <w:r w:rsidRPr="00FF3053">
        <w:t>(viename) projekte dalyvauja ne mažiau 50 (penkiasdešimt) dalyvių, mokymuose ar seminare ne mažiau 20 (dvidešimt) dalyvių);</w:t>
      </w:r>
    </w:p>
    <w:p w14:paraId="62CD2423" w14:textId="77777777" w:rsidR="003B1399" w:rsidRPr="00FF3053" w:rsidRDefault="003B1399" w:rsidP="003B1399">
      <w:pPr>
        <w:jc w:val="bo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546"/>
        <w:gridCol w:w="1923"/>
        <w:gridCol w:w="2397"/>
      </w:tblGrid>
      <w:tr w:rsidR="003B1399" w:rsidRPr="00FF3053" w14:paraId="57DBBD36" w14:textId="77777777" w:rsidTr="00FB41E5">
        <w:trPr>
          <w:trHeight w:val="674"/>
          <w:jc w:val="center"/>
        </w:trPr>
        <w:tc>
          <w:tcPr>
            <w:tcW w:w="5546" w:type="dxa"/>
            <w:vAlign w:val="center"/>
          </w:tcPr>
          <w:p w14:paraId="72F03F6F" w14:textId="77777777" w:rsidR="003B1399" w:rsidRPr="00FF3053" w:rsidRDefault="003B1399" w:rsidP="008E4389">
            <w:pPr>
              <w:pStyle w:val="TableContents"/>
              <w:snapToGrid w:val="0"/>
              <w:jc w:val="center"/>
              <w:rPr>
                <w:b/>
                <w:bCs/>
                <w:sz w:val="20"/>
                <w:szCs w:val="20"/>
              </w:rPr>
            </w:pPr>
            <w:r w:rsidRPr="00FF3053">
              <w:rPr>
                <w:b/>
                <w:bCs/>
                <w:sz w:val="20"/>
                <w:szCs w:val="20"/>
              </w:rPr>
              <w:t>Įvykdymas per 2021 metus</w:t>
            </w:r>
          </w:p>
        </w:tc>
        <w:tc>
          <w:tcPr>
            <w:tcW w:w="1923" w:type="dxa"/>
            <w:vAlign w:val="center"/>
          </w:tcPr>
          <w:p w14:paraId="05BE74AC" w14:textId="77777777" w:rsidR="003B1399" w:rsidRPr="00FF3053" w:rsidRDefault="003B1399" w:rsidP="008E4389">
            <w:pPr>
              <w:pStyle w:val="TableContents"/>
              <w:snapToGrid w:val="0"/>
              <w:jc w:val="center"/>
              <w:rPr>
                <w:b/>
                <w:bCs/>
                <w:sz w:val="20"/>
                <w:szCs w:val="20"/>
              </w:rPr>
            </w:pPr>
            <w:r w:rsidRPr="00FF3053">
              <w:rPr>
                <w:b/>
                <w:bCs/>
                <w:sz w:val="20"/>
                <w:szCs w:val="20"/>
              </w:rPr>
              <w:t>Dalyvių skaičius, vnt.</w:t>
            </w:r>
          </w:p>
        </w:tc>
        <w:tc>
          <w:tcPr>
            <w:tcW w:w="2395" w:type="dxa"/>
            <w:vAlign w:val="center"/>
          </w:tcPr>
          <w:p w14:paraId="768E9AF6" w14:textId="77777777" w:rsidR="003B1399" w:rsidRPr="00FF3053" w:rsidRDefault="003B1399" w:rsidP="008E4389">
            <w:pPr>
              <w:pStyle w:val="TableContents"/>
              <w:snapToGrid w:val="0"/>
              <w:jc w:val="center"/>
              <w:rPr>
                <w:b/>
                <w:bCs/>
                <w:sz w:val="20"/>
                <w:szCs w:val="20"/>
              </w:rPr>
            </w:pPr>
            <w:r w:rsidRPr="00FF3053">
              <w:rPr>
                <w:b/>
                <w:bCs/>
                <w:sz w:val="20"/>
                <w:szCs w:val="20"/>
              </w:rPr>
              <w:t>Įvykdymas, proc.</w:t>
            </w:r>
          </w:p>
        </w:tc>
      </w:tr>
      <w:tr w:rsidR="003B1399" w:rsidRPr="00FF3053" w14:paraId="653705E5" w14:textId="77777777" w:rsidTr="00FB41E5">
        <w:trPr>
          <w:trHeight w:val="284"/>
          <w:jc w:val="center"/>
        </w:trPr>
        <w:tc>
          <w:tcPr>
            <w:tcW w:w="5546" w:type="dxa"/>
            <w:vAlign w:val="center"/>
          </w:tcPr>
          <w:p w14:paraId="23F6A58C" w14:textId="77777777" w:rsidR="003B1399" w:rsidRPr="00FF3053" w:rsidRDefault="003B1399" w:rsidP="008E4389">
            <w:pPr>
              <w:tabs>
                <w:tab w:val="left" w:pos="1560"/>
              </w:tabs>
              <w:jc w:val="both"/>
            </w:pPr>
            <w:r w:rsidRPr="00FF3053">
              <w:t>Mokinių mokymas plaukti Anykščių baseine „</w:t>
            </w:r>
            <w:proofErr w:type="spellStart"/>
            <w:r w:rsidRPr="00FF3053">
              <w:t>Bangenis</w:t>
            </w:r>
            <w:proofErr w:type="spellEnd"/>
            <w:r w:rsidRPr="00FF3053">
              <w:t>“ (32 val. mokymo plaukti programa)</w:t>
            </w:r>
          </w:p>
        </w:tc>
        <w:tc>
          <w:tcPr>
            <w:tcW w:w="1923" w:type="dxa"/>
            <w:vAlign w:val="center"/>
          </w:tcPr>
          <w:p w14:paraId="4839B909" w14:textId="77777777" w:rsidR="003B1399" w:rsidRPr="00FF3053" w:rsidRDefault="003B1399" w:rsidP="001924A0">
            <w:pPr>
              <w:tabs>
                <w:tab w:val="left" w:pos="1560"/>
              </w:tabs>
              <w:jc w:val="right"/>
            </w:pPr>
            <w:r w:rsidRPr="00FF3053">
              <w:t>152</w:t>
            </w:r>
          </w:p>
        </w:tc>
        <w:tc>
          <w:tcPr>
            <w:tcW w:w="2395" w:type="dxa"/>
            <w:vAlign w:val="center"/>
          </w:tcPr>
          <w:p w14:paraId="697C6B8E" w14:textId="77777777" w:rsidR="003B1399" w:rsidRPr="00FF3053" w:rsidRDefault="003B1399" w:rsidP="008E4389">
            <w:pPr>
              <w:pStyle w:val="TableContents"/>
              <w:snapToGrid w:val="0"/>
              <w:jc w:val="center"/>
              <w:rPr>
                <w:b/>
              </w:rPr>
            </w:pPr>
          </w:p>
        </w:tc>
      </w:tr>
      <w:tr w:rsidR="003B1399" w:rsidRPr="00FF3053" w14:paraId="4DBB8D79" w14:textId="77777777" w:rsidTr="00FB41E5">
        <w:trPr>
          <w:trHeight w:val="284"/>
          <w:jc w:val="center"/>
        </w:trPr>
        <w:tc>
          <w:tcPr>
            <w:tcW w:w="9866" w:type="dxa"/>
            <w:gridSpan w:val="3"/>
            <w:vAlign w:val="center"/>
          </w:tcPr>
          <w:p w14:paraId="0AE9FDD5" w14:textId="77777777" w:rsidR="003B1399" w:rsidRPr="00FF3053" w:rsidRDefault="003B1399" w:rsidP="008E4389">
            <w:pPr>
              <w:pStyle w:val="TableContents"/>
              <w:snapToGrid w:val="0"/>
              <w:jc w:val="center"/>
              <w:rPr>
                <w:b/>
              </w:rPr>
            </w:pPr>
            <w:r w:rsidRPr="00FF3053">
              <w:t>Neformaliojo vaikų švietimo programos</w:t>
            </w:r>
          </w:p>
        </w:tc>
      </w:tr>
      <w:tr w:rsidR="003B1399" w:rsidRPr="00FF3053" w14:paraId="6C166E2A" w14:textId="77777777" w:rsidTr="00FB41E5">
        <w:trPr>
          <w:trHeight w:val="284"/>
          <w:jc w:val="center"/>
        </w:trPr>
        <w:tc>
          <w:tcPr>
            <w:tcW w:w="5546" w:type="dxa"/>
            <w:vAlign w:val="center"/>
          </w:tcPr>
          <w:p w14:paraId="2F2F4488" w14:textId="77777777" w:rsidR="003B1399" w:rsidRPr="00FF3053" w:rsidRDefault="003B1399" w:rsidP="008E4389">
            <w:pPr>
              <w:tabs>
                <w:tab w:val="left" w:pos="1560"/>
              </w:tabs>
              <w:jc w:val="both"/>
            </w:pPr>
            <w:r w:rsidRPr="00FF3053">
              <w:t>,,Tobulėk fiziškai ir gerink plaukimo įgūdžius“</w:t>
            </w:r>
          </w:p>
        </w:tc>
        <w:tc>
          <w:tcPr>
            <w:tcW w:w="1923" w:type="dxa"/>
            <w:vAlign w:val="center"/>
          </w:tcPr>
          <w:p w14:paraId="4364EC9F" w14:textId="77777777" w:rsidR="003B1399" w:rsidRPr="00FF3053" w:rsidRDefault="003B1399" w:rsidP="001924A0">
            <w:pPr>
              <w:tabs>
                <w:tab w:val="left" w:pos="1560"/>
              </w:tabs>
              <w:jc w:val="right"/>
            </w:pPr>
            <w:r w:rsidRPr="00FF3053">
              <w:t>39</w:t>
            </w:r>
          </w:p>
        </w:tc>
        <w:tc>
          <w:tcPr>
            <w:tcW w:w="2395" w:type="dxa"/>
            <w:vAlign w:val="center"/>
          </w:tcPr>
          <w:p w14:paraId="11D67A17" w14:textId="77777777" w:rsidR="003B1399" w:rsidRPr="00FF3053" w:rsidRDefault="003B1399" w:rsidP="008E4389">
            <w:pPr>
              <w:pStyle w:val="TableContents"/>
              <w:snapToGrid w:val="0"/>
              <w:jc w:val="center"/>
              <w:rPr>
                <w:b/>
              </w:rPr>
            </w:pPr>
          </w:p>
        </w:tc>
      </w:tr>
      <w:tr w:rsidR="003B1399" w:rsidRPr="00FF3053" w14:paraId="5D3CB9E2" w14:textId="77777777" w:rsidTr="00FB41E5">
        <w:trPr>
          <w:trHeight w:val="284"/>
          <w:jc w:val="center"/>
        </w:trPr>
        <w:tc>
          <w:tcPr>
            <w:tcW w:w="5546" w:type="dxa"/>
            <w:vAlign w:val="center"/>
          </w:tcPr>
          <w:p w14:paraId="338D28BC" w14:textId="3FB2FA93" w:rsidR="003B1399" w:rsidRPr="00FF3053" w:rsidRDefault="003B1399" w:rsidP="008E4389">
            <w:pPr>
              <w:tabs>
                <w:tab w:val="left" w:pos="1560"/>
              </w:tabs>
              <w:jc w:val="both"/>
            </w:pPr>
            <w:r w:rsidRPr="00FF3053">
              <w:t xml:space="preserve">,,Mokinių sveikatinimas Anykščių baseine </w:t>
            </w:r>
            <w:r w:rsidR="00FB41E5">
              <w:t>„</w:t>
            </w:r>
            <w:proofErr w:type="spellStart"/>
            <w:r w:rsidRPr="00FF3053">
              <w:t>Bangenis</w:t>
            </w:r>
            <w:proofErr w:type="spellEnd"/>
            <w:r w:rsidRPr="00FF3053">
              <w:t>“</w:t>
            </w:r>
          </w:p>
        </w:tc>
        <w:tc>
          <w:tcPr>
            <w:tcW w:w="1923" w:type="dxa"/>
            <w:vAlign w:val="center"/>
          </w:tcPr>
          <w:p w14:paraId="4960884B" w14:textId="77777777" w:rsidR="003B1399" w:rsidRPr="00FF3053" w:rsidRDefault="003B1399" w:rsidP="001924A0">
            <w:pPr>
              <w:tabs>
                <w:tab w:val="left" w:pos="1560"/>
              </w:tabs>
              <w:jc w:val="right"/>
            </w:pPr>
            <w:r w:rsidRPr="00FF3053">
              <w:t>13</w:t>
            </w:r>
          </w:p>
        </w:tc>
        <w:tc>
          <w:tcPr>
            <w:tcW w:w="2395" w:type="dxa"/>
            <w:vAlign w:val="center"/>
          </w:tcPr>
          <w:p w14:paraId="1759707A" w14:textId="77777777" w:rsidR="003B1399" w:rsidRPr="00FF3053" w:rsidRDefault="003B1399" w:rsidP="008E4389">
            <w:pPr>
              <w:pStyle w:val="TableContents"/>
              <w:snapToGrid w:val="0"/>
              <w:jc w:val="center"/>
              <w:rPr>
                <w:b/>
              </w:rPr>
            </w:pPr>
          </w:p>
        </w:tc>
      </w:tr>
      <w:tr w:rsidR="003B1399" w:rsidRPr="00FF3053" w14:paraId="7A36CF7D" w14:textId="77777777" w:rsidTr="00FB41E5">
        <w:trPr>
          <w:trHeight w:val="284"/>
          <w:jc w:val="center"/>
        </w:trPr>
        <w:tc>
          <w:tcPr>
            <w:tcW w:w="9866" w:type="dxa"/>
            <w:gridSpan w:val="3"/>
            <w:vAlign w:val="center"/>
          </w:tcPr>
          <w:p w14:paraId="7DB3EA77" w14:textId="77777777" w:rsidR="003B1399" w:rsidRPr="00FF3053" w:rsidRDefault="003B1399" w:rsidP="001924A0">
            <w:pPr>
              <w:pStyle w:val="TableContents"/>
              <w:snapToGrid w:val="0"/>
              <w:jc w:val="right"/>
              <w:rPr>
                <w:b/>
              </w:rPr>
            </w:pPr>
          </w:p>
        </w:tc>
      </w:tr>
      <w:tr w:rsidR="003B1399" w:rsidRPr="00FF3053" w14:paraId="3821664D" w14:textId="77777777" w:rsidTr="00FB41E5">
        <w:trPr>
          <w:trHeight w:val="284"/>
          <w:jc w:val="center"/>
        </w:trPr>
        <w:tc>
          <w:tcPr>
            <w:tcW w:w="5546" w:type="dxa"/>
            <w:vAlign w:val="center"/>
          </w:tcPr>
          <w:p w14:paraId="23C2DCC8" w14:textId="4D2F6680" w:rsidR="003B1399" w:rsidRPr="00101509" w:rsidRDefault="003B1399" w:rsidP="008E4389">
            <w:pPr>
              <w:tabs>
                <w:tab w:val="left" w:pos="1560"/>
              </w:tabs>
              <w:jc w:val="both"/>
            </w:pPr>
            <w:r w:rsidRPr="00101509">
              <w:t xml:space="preserve">Šeimos estafečių plaukimo varžybos ŠEIMOS DIENA </w:t>
            </w:r>
            <w:r w:rsidR="00FB41E5" w:rsidRPr="00101509">
              <w:t>–</w:t>
            </w:r>
            <w:r w:rsidRPr="00101509">
              <w:t xml:space="preserve"> 2021</w:t>
            </w:r>
          </w:p>
        </w:tc>
        <w:tc>
          <w:tcPr>
            <w:tcW w:w="1923" w:type="dxa"/>
            <w:vAlign w:val="center"/>
          </w:tcPr>
          <w:p w14:paraId="059CAD91" w14:textId="77777777" w:rsidR="003B1399" w:rsidRPr="00FF3053" w:rsidRDefault="003B1399" w:rsidP="001924A0">
            <w:pPr>
              <w:tabs>
                <w:tab w:val="left" w:pos="1560"/>
              </w:tabs>
              <w:jc w:val="right"/>
            </w:pPr>
            <w:r w:rsidRPr="00FF3053">
              <w:t>32</w:t>
            </w:r>
          </w:p>
        </w:tc>
        <w:tc>
          <w:tcPr>
            <w:tcW w:w="2395" w:type="dxa"/>
            <w:vAlign w:val="center"/>
          </w:tcPr>
          <w:p w14:paraId="66BB3D09" w14:textId="77777777" w:rsidR="003B1399" w:rsidRPr="00FF3053" w:rsidRDefault="003B1399" w:rsidP="008E4389">
            <w:pPr>
              <w:pStyle w:val="TableContents"/>
              <w:snapToGrid w:val="0"/>
              <w:jc w:val="center"/>
              <w:rPr>
                <w:b/>
              </w:rPr>
            </w:pPr>
          </w:p>
        </w:tc>
      </w:tr>
      <w:tr w:rsidR="003B1399" w:rsidRPr="00FF3053" w14:paraId="16950F9D" w14:textId="77777777" w:rsidTr="00FB41E5">
        <w:trPr>
          <w:trHeight w:val="284"/>
          <w:jc w:val="center"/>
        </w:trPr>
        <w:tc>
          <w:tcPr>
            <w:tcW w:w="5546" w:type="dxa"/>
            <w:vAlign w:val="center"/>
          </w:tcPr>
          <w:p w14:paraId="745E5E41" w14:textId="77777777" w:rsidR="003B1399" w:rsidRPr="00FF3053" w:rsidRDefault="003B1399" w:rsidP="008E4389">
            <w:pPr>
              <w:tabs>
                <w:tab w:val="left" w:pos="1560"/>
              </w:tabs>
              <w:jc w:val="both"/>
            </w:pPr>
            <w:r w:rsidRPr="00FF3053">
              <w:t>Plaukimo renginys „Kalėdos vandenyje 2021“</w:t>
            </w:r>
          </w:p>
        </w:tc>
        <w:tc>
          <w:tcPr>
            <w:tcW w:w="1923" w:type="dxa"/>
            <w:vAlign w:val="center"/>
          </w:tcPr>
          <w:p w14:paraId="6352CBFD" w14:textId="77777777" w:rsidR="003B1399" w:rsidRPr="00FF3053" w:rsidRDefault="003B1399" w:rsidP="001924A0">
            <w:pPr>
              <w:tabs>
                <w:tab w:val="left" w:pos="1560"/>
              </w:tabs>
              <w:jc w:val="right"/>
            </w:pPr>
            <w:r w:rsidRPr="00FF3053">
              <w:t>38</w:t>
            </w:r>
          </w:p>
        </w:tc>
        <w:tc>
          <w:tcPr>
            <w:tcW w:w="2395" w:type="dxa"/>
            <w:vAlign w:val="center"/>
          </w:tcPr>
          <w:p w14:paraId="7A6883CC" w14:textId="77777777" w:rsidR="003B1399" w:rsidRPr="00FF3053" w:rsidRDefault="003B1399" w:rsidP="008E4389">
            <w:pPr>
              <w:pStyle w:val="TableContents"/>
              <w:snapToGrid w:val="0"/>
              <w:jc w:val="center"/>
              <w:rPr>
                <w:b/>
              </w:rPr>
            </w:pPr>
          </w:p>
        </w:tc>
      </w:tr>
      <w:tr w:rsidR="003B1399" w:rsidRPr="00FF3053" w14:paraId="043F6931" w14:textId="77777777" w:rsidTr="00FB41E5">
        <w:trPr>
          <w:trHeight w:val="284"/>
          <w:jc w:val="center"/>
        </w:trPr>
        <w:tc>
          <w:tcPr>
            <w:tcW w:w="5546" w:type="dxa"/>
            <w:vAlign w:val="center"/>
          </w:tcPr>
          <w:p w14:paraId="6F84C017" w14:textId="77777777" w:rsidR="003B1399" w:rsidRPr="00FF3053" w:rsidRDefault="003B1399" w:rsidP="008E4389">
            <w:pPr>
              <w:tabs>
                <w:tab w:val="left" w:pos="1560"/>
              </w:tabs>
              <w:jc w:val="both"/>
            </w:pPr>
            <w:r w:rsidRPr="00FF3053">
              <w:t>„Asmeninė Motyvacija – Raktas Į Sėkmingą Startą“</w:t>
            </w:r>
          </w:p>
        </w:tc>
        <w:tc>
          <w:tcPr>
            <w:tcW w:w="1923" w:type="dxa"/>
            <w:vAlign w:val="center"/>
          </w:tcPr>
          <w:p w14:paraId="52CA2C30" w14:textId="77777777" w:rsidR="003B1399" w:rsidRPr="00FF3053" w:rsidRDefault="003B1399" w:rsidP="001924A0">
            <w:pPr>
              <w:tabs>
                <w:tab w:val="left" w:pos="1560"/>
              </w:tabs>
              <w:jc w:val="right"/>
            </w:pPr>
            <w:r w:rsidRPr="00FF3053">
              <w:t>17</w:t>
            </w:r>
          </w:p>
        </w:tc>
        <w:tc>
          <w:tcPr>
            <w:tcW w:w="2395" w:type="dxa"/>
            <w:vAlign w:val="center"/>
          </w:tcPr>
          <w:p w14:paraId="310E14C4" w14:textId="77777777" w:rsidR="003B1399" w:rsidRPr="00FF3053" w:rsidRDefault="003B1399" w:rsidP="008E4389">
            <w:pPr>
              <w:pStyle w:val="TableContents"/>
              <w:snapToGrid w:val="0"/>
              <w:jc w:val="center"/>
              <w:rPr>
                <w:b/>
              </w:rPr>
            </w:pPr>
          </w:p>
        </w:tc>
      </w:tr>
      <w:tr w:rsidR="003B1399" w:rsidRPr="00FF3053" w14:paraId="75D9E0E4" w14:textId="77777777" w:rsidTr="00FB41E5">
        <w:trPr>
          <w:trHeight w:val="284"/>
          <w:jc w:val="center"/>
        </w:trPr>
        <w:tc>
          <w:tcPr>
            <w:tcW w:w="5546" w:type="dxa"/>
            <w:vAlign w:val="center"/>
          </w:tcPr>
          <w:p w14:paraId="0FB322F1" w14:textId="77777777" w:rsidR="003B1399" w:rsidRPr="00FF3053" w:rsidRDefault="003B1399" w:rsidP="008E4389">
            <w:pPr>
              <w:tabs>
                <w:tab w:val="left" w:pos="1560"/>
              </w:tabs>
              <w:jc w:val="both"/>
            </w:pPr>
            <w:proofErr w:type="spellStart"/>
            <w:r w:rsidRPr="00FF3053">
              <w:t>Triatlono</w:t>
            </w:r>
            <w:proofErr w:type="spellEnd"/>
            <w:r w:rsidRPr="00FF3053">
              <w:t xml:space="preserve"> federacijos organizuota stovykla</w:t>
            </w:r>
          </w:p>
        </w:tc>
        <w:tc>
          <w:tcPr>
            <w:tcW w:w="1923" w:type="dxa"/>
            <w:vAlign w:val="center"/>
          </w:tcPr>
          <w:p w14:paraId="66503C7C" w14:textId="77777777" w:rsidR="003B1399" w:rsidRPr="00FF3053" w:rsidRDefault="003B1399" w:rsidP="001924A0">
            <w:pPr>
              <w:tabs>
                <w:tab w:val="left" w:pos="1560"/>
              </w:tabs>
              <w:jc w:val="right"/>
            </w:pPr>
            <w:r w:rsidRPr="00FF3053">
              <w:t>12</w:t>
            </w:r>
          </w:p>
        </w:tc>
        <w:tc>
          <w:tcPr>
            <w:tcW w:w="2395" w:type="dxa"/>
            <w:vAlign w:val="center"/>
          </w:tcPr>
          <w:p w14:paraId="2F2D3F15" w14:textId="77777777" w:rsidR="003B1399" w:rsidRPr="00FF3053" w:rsidRDefault="003B1399" w:rsidP="008E4389">
            <w:pPr>
              <w:pStyle w:val="TableContents"/>
              <w:snapToGrid w:val="0"/>
              <w:jc w:val="center"/>
              <w:rPr>
                <w:b/>
              </w:rPr>
            </w:pPr>
          </w:p>
        </w:tc>
      </w:tr>
      <w:tr w:rsidR="003B1399" w:rsidRPr="00FF3053" w14:paraId="2F6939CF" w14:textId="77777777" w:rsidTr="00FB41E5">
        <w:trPr>
          <w:trHeight w:val="284"/>
          <w:jc w:val="center"/>
        </w:trPr>
        <w:tc>
          <w:tcPr>
            <w:tcW w:w="5546" w:type="dxa"/>
            <w:vAlign w:val="center"/>
          </w:tcPr>
          <w:p w14:paraId="429589FB" w14:textId="77777777" w:rsidR="003B1399" w:rsidRPr="00FF3053" w:rsidRDefault="003B1399" w:rsidP="008E4389">
            <w:pPr>
              <w:tabs>
                <w:tab w:val="left" w:pos="1560"/>
              </w:tabs>
              <w:jc w:val="both"/>
            </w:pPr>
            <w:r w:rsidRPr="00FF3053">
              <w:t>Vaikų vasaros stovykla „</w:t>
            </w:r>
            <w:proofErr w:type="spellStart"/>
            <w:r w:rsidRPr="00FF3053">
              <w:t>Swim</w:t>
            </w:r>
            <w:proofErr w:type="spellEnd"/>
            <w:r w:rsidRPr="00FF3053">
              <w:t xml:space="preserve"> </w:t>
            </w:r>
            <w:proofErr w:type="spellStart"/>
            <w:r w:rsidRPr="00FF3053">
              <w:t>and</w:t>
            </w:r>
            <w:proofErr w:type="spellEnd"/>
            <w:r w:rsidRPr="00FF3053">
              <w:t xml:space="preserve"> </w:t>
            </w:r>
            <w:proofErr w:type="spellStart"/>
            <w:r w:rsidRPr="00FF3053">
              <w:t>Fun</w:t>
            </w:r>
            <w:proofErr w:type="spellEnd"/>
            <w:r w:rsidRPr="00FF3053">
              <w:t>“</w:t>
            </w:r>
          </w:p>
        </w:tc>
        <w:tc>
          <w:tcPr>
            <w:tcW w:w="1923" w:type="dxa"/>
            <w:vAlign w:val="center"/>
          </w:tcPr>
          <w:p w14:paraId="7DDB4576" w14:textId="77777777" w:rsidR="003B1399" w:rsidRPr="00FF3053" w:rsidRDefault="003B1399" w:rsidP="001924A0">
            <w:pPr>
              <w:tabs>
                <w:tab w:val="left" w:pos="1560"/>
              </w:tabs>
              <w:jc w:val="right"/>
            </w:pPr>
            <w:r w:rsidRPr="00FF3053">
              <w:t>82</w:t>
            </w:r>
          </w:p>
        </w:tc>
        <w:tc>
          <w:tcPr>
            <w:tcW w:w="2395" w:type="dxa"/>
            <w:vAlign w:val="center"/>
          </w:tcPr>
          <w:p w14:paraId="6004B38E" w14:textId="77777777" w:rsidR="003B1399" w:rsidRPr="00FF3053" w:rsidRDefault="003B1399" w:rsidP="008E4389">
            <w:pPr>
              <w:pStyle w:val="TableContents"/>
              <w:snapToGrid w:val="0"/>
              <w:jc w:val="center"/>
              <w:rPr>
                <w:b/>
              </w:rPr>
            </w:pPr>
          </w:p>
        </w:tc>
      </w:tr>
      <w:tr w:rsidR="003B1399" w:rsidRPr="00FF3053" w14:paraId="2258383E" w14:textId="77777777" w:rsidTr="00FB41E5">
        <w:trPr>
          <w:trHeight w:val="284"/>
          <w:jc w:val="center"/>
        </w:trPr>
        <w:tc>
          <w:tcPr>
            <w:tcW w:w="5546" w:type="dxa"/>
            <w:vAlign w:val="center"/>
          </w:tcPr>
          <w:p w14:paraId="72DB9143" w14:textId="77777777" w:rsidR="003B1399" w:rsidRPr="00FF3053" w:rsidRDefault="003B1399" w:rsidP="008E4389">
            <w:pPr>
              <w:tabs>
                <w:tab w:val="left" w:pos="1560"/>
              </w:tabs>
              <w:jc w:val="both"/>
            </w:pPr>
            <w:r w:rsidRPr="00FF3053">
              <w:t>VšĮ „Plaukimo vystymas“ organizuota stovykla</w:t>
            </w:r>
          </w:p>
        </w:tc>
        <w:tc>
          <w:tcPr>
            <w:tcW w:w="1923" w:type="dxa"/>
            <w:vAlign w:val="center"/>
          </w:tcPr>
          <w:p w14:paraId="6C60BA16" w14:textId="77777777" w:rsidR="003B1399" w:rsidRPr="00FF3053" w:rsidRDefault="003B1399" w:rsidP="001924A0">
            <w:pPr>
              <w:tabs>
                <w:tab w:val="left" w:pos="1560"/>
              </w:tabs>
              <w:jc w:val="right"/>
            </w:pPr>
            <w:r w:rsidRPr="00FF3053">
              <w:t>59</w:t>
            </w:r>
          </w:p>
        </w:tc>
        <w:tc>
          <w:tcPr>
            <w:tcW w:w="2395" w:type="dxa"/>
            <w:vAlign w:val="center"/>
          </w:tcPr>
          <w:p w14:paraId="55CFDCD8" w14:textId="77777777" w:rsidR="003B1399" w:rsidRPr="00FF3053" w:rsidRDefault="003B1399" w:rsidP="008E4389">
            <w:pPr>
              <w:pStyle w:val="TableContents"/>
              <w:snapToGrid w:val="0"/>
              <w:jc w:val="center"/>
              <w:rPr>
                <w:b/>
              </w:rPr>
            </w:pPr>
          </w:p>
        </w:tc>
      </w:tr>
      <w:tr w:rsidR="003B1399" w:rsidRPr="00FF3053" w14:paraId="5A931B54" w14:textId="77777777" w:rsidTr="00FB41E5">
        <w:trPr>
          <w:trHeight w:val="284"/>
          <w:jc w:val="center"/>
        </w:trPr>
        <w:tc>
          <w:tcPr>
            <w:tcW w:w="5546" w:type="dxa"/>
            <w:vAlign w:val="center"/>
          </w:tcPr>
          <w:p w14:paraId="2D7259F9" w14:textId="77777777" w:rsidR="003B1399" w:rsidRPr="00FF3053" w:rsidRDefault="003B1399" w:rsidP="008E4389">
            <w:pPr>
              <w:pStyle w:val="Betarp2"/>
            </w:pPr>
            <w:r w:rsidRPr="00FF3053">
              <w:t xml:space="preserve">Plaukimo klubo Varėna rengta stovykla </w:t>
            </w:r>
          </w:p>
          <w:p w14:paraId="16F268D2" w14:textId="77777777" w:rsidR="003B1399" w:rsidRPr="00FF3053" w:rsidRDefault="003B1399" w:rsidP="008E4389">
            <w:pPr>
              <w:pStyle w:val="Betarp2"/>
            </w:pPr>
            <w:r w:rsidRPr="00FF3053">
              <w:t>„</w:t>
            </w:r>
            <w:proofErr w:type="spellStart"/>
            <w:r w:rsidRPr="00FF3053">
              <w:t>Swim</w:t>
            </w:r>
            <w:proofErr w:type="spellEnd"/>
            <w:r w:rsidRPr="00FF3053">
              <w:t xml:space="preserve"> </w:t>
            </w:r>
            <w:proofErr w:type="spellStart"/>
            <w:r w:rsidRPr="00FF3053">
              <w:t>Camp</w:t>
            </w:r>
            <w:proofErr w:type="spellEnd"/>
            <w:r w:rsidRPr="00FF3053">
              <w:t xml:space="preserve"> 2021“</w:t>
            </w:r>
          </w:p>
        </w:tc>
        <w:tc>
          <w:tcPr>
            <w:tcW w:w="1923" w:type="dxa"/>
            <w:vAlign w:val="center"/>
          </w:tcPr>
          <w:p w14:paraId="6CABFF14" w14:textId="77777777" w:rsidR="003B1399" w:rsidRPr="00FF3053" w:rsidRDefault="003B1399" w:rsidP="001924A0">
            <w:pPr>
              <w:tabs>
                <w:tab w:val="left" w:pos="1560"/>
              </w:tabs>
              <w:jc w:val="right"/>
            </w:pPr>
            <w:r w:rsidRPr="00FF3053">
              <w:t>23</w:t>
            </w:r>
          </w:p>
        </w:tc>
        <w:tc>
          <w:tcPr>
            <w:tcW w:w="2395" w:type="dxa"/>
            <w:vAlign w:val="center"/>
          </w:tcPr>
          <w:p w14:paraId="1D658459" w14:textId="77777777" w:rsidR="003B1399" w:rsidRPr="00FF3053" w:rsidRDefault="003B1399" w:rsidP="008E4389">
            <w:pPr>
              <w:pStyle w:val="TableContents"/>
              <w:snapToGrid w:val="0"/>
              <w:jc w:val="center"/>
              <w:rPr>
                <w:b/>
              </w:rPr>
            </w:pPr>
          </w:p>
        </w:tc>
      </w:tr>
      <w:tr w:rsidR="003B1399" w:rsidRPr="00FF3053" w14:paraId="735F4513" w14:textId="77777777" w:rsidTr="00FB41E5">
        <w:trPr>
          <w:trHeight w:val="284"/>
          <w:jc w:val="center"/>
        </w:trPr>
        <w:tc>
          <w:tcPr>
            <w:tcW w:w="5546" w:type="dxa"/>
            <w:vAlign w:val="center"/>
          </w:tcPr>
          <w:p w14:paraId="588C4CEA" w14:textId="77777777" w:rsidR="003B1399" w:rsidRPr="00FF3053" w:rsidRDefault="003B1399" w:rsidP="008E4389">
            <w:pPr>
              <w:pStyle w:val="Betarp2"/>
            </w:pPr>
            <w:r w:rsidRPr="00FF3053">
              <w:t>Krepšinio stovykla „BASKETBALL CAMP ANYKŠČIAI“</w:t>
            </w:r>
          </w:p>
        </w:tc>
        <w:tc>
          <w:tcPr>
            <w:tcW w:w="1923" w:type="dxa"/>
            <w:vAlign w:val="center"/>
          </w:tcPr>
          <w:p w14:paraId="196FA053" w14:textId="77777777" w:rsidR="003B1399" w:rsidRPr="00FF3053" w:rsidRDefault="003B1399" w:rsidP="001924A0">
            <w:pPr>
              <w:tabs>
                <w:tab w:val="left" w:pos="1560"/>
              </w:tabs>
              <w:jc w:val="right"/>
            </w:pPr>
            <w:r w:rsidRPr="00FF3053">
              <w:t>16</w:t>
            </w:r>
          </w:p>
        </w:tc>
        <w:tc>
          <w:tcPr>
            <w:tcW w:w="2395" w:type="dxa"/>
            <w:vAlign w:val="center"/>
          </w:tcPr>
          <w:p w14:paraId="6A665888" w14:textId="77777777" w:rsidR="003B1399" w:rsidRPr="00FF3053" w:rsidRDefault="003B1399" w:rsidP="008E4389">
            <w:pPr>
              <w:pStyle w:val="TableContents"/>
              <w:snapToGrid w:val="0"/>
              <w:jc w:val="center"/>
              <w:rPr>
                <w:b/>
              </w:rPr>
            </w:pPr>
          </w:p>
        </w:tc>
      </w:tr>
      <w:tr w:rsidR="003B1399" w:rsidRPr="00FF3053" w14:paraId="3793B7F4" w14:textId="77777777" w:rsidTr="00FB41E5">
        <w:trPr>
          <w:trHeight w:val="284"/>
          <w:jc w:val="center"/>
        </w:trPr>
        <w:tc>
          <w:tcPr>
            <w:tcW w:w="5546" w:type="dxa"/>
            <w:vAlign w:val="center"/>
          </w:tcPr>
          <w:p w14:paraId="28E9EAC8" w14:textId="77777777" w:rsidR="003B1399" w:rsidRPr="00FF3053" w:rsidRDefault="003B1399" w:rsidP="008E4389">
            <w:pPr>
              <w:pStyle w:val="Betarp2"/>
            </w:pPr>
            <w:r w:rsidRPr="00FF3053">
              <w:t>Vilniaus krepšinio mokyklos rengta stovykla</w:t>
            </w:r>
          </w:p>
        </w:tc>
        <w:tc>
          <w:tcPr>
            <w:tcW w:w="1923" w:type="dxa"/>
            <w:vAlign w:val="center"/>
          </w:tcPr>
          <w:p w14:paraId="30E0BE51" w14:textId="77777777" w:rsidR="003B1399" w:rsidRPr="00FF3053" w:rsidRDefault="003B1399" w:rsidP="001924A0">
            <w:pPr>
              <w:tabs>
                <w:tab w:val="left" w:pos="1560"/>
              </w:tabs>
              <w:jc w:val="right"/>
            </w:pPr>
            <w:r w:rsidRPr="00FF3053">
              <w:t>18</w:t>
            </w:r>
          </w:p>
        </w:tc>
        <w:tc>
          <w:tcPr>
            <w:tcW w:w="2395" w:type="dxa"/>
            <w:vAlign w:val="center"/>
          </w:tcPr>
          <w:p w14:paraId="38F20417" w14:textId="77777777" w:rsidR="003B1399" w:rsidRPr="00FF3053" w:rsidRDefault="003B1399" w:rsidP="008E4389">
            <w:pPr>
              <w:pStyle w:val="TableContents"/>
              <w:snapToGrid w:val="0"/>
              <w:jc w:val="center"/>
              <w:rPr>
                <w:b/>
              </w:rPr>
            </w:pPr>
          </w:p>
        </w:tc>
      </w:tr>
      <w:tr w:rsidR="003B1399" w:rsidRPr="00FF3053" w14:paraId="686BCAED" w14:textId="77777777" w:rsidTr="00FB41E5">
        <w:trPr>
          <w:trHeight w:val="284"/>
          <w:jc w:val="center"/>
        </w:trPr>
        <w:tc>
          <w:tcPr>
            <w:tcW w:w="5546" w:type="dxa"/>
            <w:vAlign w:val="center"/>
          </w:tcPr>
          <w:p w14:paraId="3904DE10" w14:textId="77777777" w:rsidR="003B1399" w:rsidRPr="00FF3053" w:rsidRDefault="003B1399" w:rsidP="008E4389">
            <w:pPr>
              <w:tabs>
                <w:tab w:val="left" w:pos="1560"/>
              </w:tabs>
              <w:jc w:val="both"/>
            </w:pPr>
          </w:p>
        </w:tc>
        <w:tc>
          <w:tcPr>
            <w:tcW w:w="1923" w:type="dxa"/>
            <w:vAlign w:val="center"/>
          </w:tcPr>
          <w:p w14:paraId="0AC7DE2A" w14:textId="77777777" w:rsidR="003B1399" w:rsidRPr="00FF3053" w:rsidRDefault="003B1399" w:rsidP="008E4389">
            <w:pPr>
              <w:tabs>
                <w:tab w:val="left" w:pos="1560"/>
              </w:tabs>
              <w:jc w:val="center"/>
            </w:pPr>
          </w:p>
        </w:tc>
        <w:tc>
          <w:tcPr>
            <w:tcW w:w="2395" w:type="dxa"/>
          </w:tcPr>
          <w:p w14:paraId="30A29646" w14:textId="77777777" w:rsidR="003B1399" w:rsidRPr="00FF3053" w:rsidRDefault="003B1399" w:rsidP="001924A0">
            <w:pPr>
              <w:pStyle w:val="TableContents"/>
              <w:snapToGrid w:val="0"/>
              <w:jc w:val="right"/>
              <w:rPr>
                <w:b/>
              </w:rPr>
            </w:pPr>
            <w:r w:rsidRPr="00FF3053">
              <w:rPr>
                <w:b/>
              </w:rPr>
              <w:t xml:space="preserve">100 proc. </w:t>
            </w:r>
          </w:p>
        </w:tc>
      </w:tr>
    </w:tbl>
    <w:p w14:paraId="0A54DB97" w14:textId="77777777" w:rsidR="003B1399" w:rsidRPr="00FF3053" w:rsidRDefault="003B1399" w:rsidP="003B1399">
      <w:pPr>
        <w:rPr>
          <w:b/>
        </w:rPr>
      </w:pPr>
    </w:p>
    <w:p w14:paraId="7478DC23" w14:textId="77777777" w:rsidR="004B38E3" w:rsidRDefault="004B38E3" w:rsidP="003B1399">
      <w:pPr>
        <w:jc w:val="center"/>
        <w:rPr>
          <w:b/>
        </w:rPr>
      </w:pPr>
    </w:p>
    <w:p w14:paraId="5BA211F7" w14:textId="77777777" w:rsidR="004B38E3" w:rsidRDefault="004B38E3" w:rsidP="003B1399">
      <w:pPr>
        <w:jc w:val="center"/>
        <w:rPr>
          <w:b/>
        </w:rPr>
      </w:pPr>
    </w:p>
    <w:p w14:paraId="73981641" w14:textId="77777777" w:rsidR="004B38E3" w:rsidRDefault="004B38E3" w:rsidP="003B1399">
      <w:pPr>
        <w:jc w:val="center"/>
        <w:rPr>
          <w:b/>
        </w:rPr>
      </w:pPr>
      <w:r>
        <w:rPr>
          <w:b/>
        </w:rPr>
        <w:t>XX SKYRIUS</w:t>
      </w:r>
    </w:p>
    <w:p w14:paraId="2C9AC08A" w14:textId="77777777" w:rsidR="004B38E3" w:rsidRDefault="004B38E3" w:rsidP="003B1399">
      <w:pPr>
        <w:jc w:val="center"/>
        <w:rPr>
          <w:b/>
        </w:rPr>
      </w:pPr>
    </w:p>
    <w:p w14:paraId="47D92A9A" w14:textId="6B40A474" w:rsidR="003B1399" w:rsidRPr="00FF3053" w:rsidRDefault="003B1399" w:rsidP="003B1399">
      <w:pPr>
        <w:jc w:val="center"/>
        <w:rPr>
          <w:b/>
        </w:rPr>
      </w:pPr>
      <w:r w:rsidRPr="00FF3053">
        <w:rPr>
          <w:b/>
        </w:rPr>
        <w:t xml:space="preserve"> Įstaigos eksploatuojamo </w:t>
      </w:r>
      <w:r w:rsidRPr="00101509">
        <w:rPr>
          <w:b/>
        </w:rPr>
        <w:t xml:space="preserve">baseino </w:t>
      </w:r>
      <w:r w:rsidR="00FB41E5" w:rsidRPr="00101509">
        <w:rPr>
          <w:b/>
        </w:rPr>
        <w:t>„</w:t>
      </w:r>
      <w:proofErr w:type="spellStart"/>
      <w:r w:rsidRPr="00101509">
        <w:rPr>
          <w:b/>
        </w:rPr>
        <w:t>Bangenis</w:t>
      </w:r>
      <w:proofErr w:type="spellEnd"/>
      <w:r w:rsidR="00FB41E5" w:rsidRPr="00101509">
        <w:rPr>
          <w:b/>
        </w:rPr>
        <w:t>“</w:t>
      </w:r>
      <w:r w:rsidRPr="00101509">
        <w:rPr>
          <w:b/>
        </w:rPr>
        <w:t xml:space="preserve"> užimtumas </w:t>
      </w:r>
      <w:r w:rsidRPr="00FF3053">
        <w:rPr>
          <w:b/>
        </w:rPr>
        <w:t>per 2021 metus</w:t>
      </w:r>
    </w:p>
    <w:p w14:paraId="71441FD2" w14:textId="77777777" w:rsidR="003B1399" w:rsidRPr="00FF3053" w:rsidRDefault="003B1399" w:rsidP="003B1399">
      <w:pPr>
        <w:jc w:val="center"/>
        <w:rPr>
          <w:b/>
        </w:rPr>
      </w:pPr>
    </w:p>
    <w:p w14:paraId="5D85BF3C" w14:textId="77777777" w:rsidR="003B1399" w:rsidRPr="00FF3053" w:rsidRDefault="003B1399" w:rsidP="003B1399">
      <w:pPr>
        <w:jc w:val="center"/>
        <w:rPr>
          <w:b/>
        </w:rPr>
      </w:pPr>
      <w:r>
        <w:rPr>
          <w:noProof/>
          <w:lang w:val="en-US"/>
        </w:rPr>
        <w:drawing>
          <wp:anchor distT="0" distB="0" distL="114300" distR="114300" simplePos="0" relativeHeight="251667456" behindDoc="0" locked="0" layoutInCell="1" allowOverlap="1" wp14:anchorId="682A6628" wp14:editId="52F46B63">
            <wp:simplePos x="0" y="0"/>
            <wp:positionH relativeFrom="margin">
              <wp:align>right</wp:align>
            </wp:positionH>
            <wp:positionV relativeFrom="paragraph">
              <wp:posOffset>232410</wp:posOffset>
            </wp:positionV>
            <wp:extent cx="6282055" cy="3600450"/>
            <wp:effectExtent l="0" t="0" r="4445" b="0"/>
            <wp:wrapSquare wrapText="bothSides"/>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82055" cy="3600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065C0D" w14:textId="77777777" w:rsidR="003B1399" w:rsidRPr="00FF3053" w:rsidRDefault="003B1399" w:rsidP="003B1399">
      <w:pPr>
        <w:jc w:val="center"/>
        <w:rPr>
          <w:b/>
        </w:rPr>
      </w:pPr>
    </w:p>
    <w:p w14:paraId="62065735" w14:textId="77777777" w:rsidR="003B1399" w:rsidRPr="00FF3053" w:rsidRDefault="003B1399" w:rsidP="003B1399">
      <w:pPr>
        <w:jc w:val="center"/>
        <w:rPr>
          <w:b/>
        </w:rPr>
      </w:pPr>
    </w:p>
    <w:p w14:paraId="284C6918" w14:textId="77777777" w:rsidR="003B1399" w:rsidRPr="00FF3053" w:rsidRDefault="004B38E3" w:rsidP="003B1399">
      <w:pPr>
        <w:jc w:val="center"/>
        <w:rPr>
          <w:b/>
        </w:rPr>
      </w:pPr>
      <w:r>
        <w:rPr>
          <w:b/>
        </w:rPr>
        <w:t>XXI SKYRIUS</w:t>
      </w:r>
    </w:p>
    <w:p w14:paraId="16687338" w14:textId="77777777" w:rsidR="003B1399" w:rsidRPr="00FF3053" w:rsidRDefault="003B1399" w:rsidP="003B1399">
      <w:pPr>
        <w:rPr>
          <w:b/>
        </w:rPr>
      </w:pPr>
    </w:p>
    <w:p w14:paraId="4018F958" w14:textId="77777777" w:rsidR="003B1399" w:rsidRPr="00FF3053" w:rsidRDefault="003B1399" w:rsidP="003B1399">
      <w:pPr>
        <w:jc w:val="center"/>
        <w:rPr>
          <w:b/>
        </w:rPr>
      </w:pPr>
      <w:r w:rsidRPr="00FF3053">
        <w:rPr>
          <w:b/>
        </w:rPr>
        <w:t>Įstaigos klientas 2021 metais, užimtumo ir apsilankymų lyginamoji analizė</w:t>
      </w:r>
    </w:p>
    <w:p w14:paraId="1922822F" w14:textId="08F0B754" w:rsidR="003B1399" w:rsidRPr="00FF3053" w:rsidRDefault="0027233F" w:rsidP="003B1399">
      <w:pPr>
        <w:jc w:val="center"/>
        <w:rPr>
          <w:b/>
        </w:rPr>
      </w:pPr>
      <w:r>
        <w:rPr>
          <w:noProof/>
          <w:lang w:val="en-US"/>
        </w:rPr>
        <w:drawing>
          <wp:anchor distT="0" distB="0" distL="114300" distR="114300" simplePos="0" relativeHeight="251665408" behindDoc="0" locked="0" layoutInCell="1" allowOverlap="0" wp14:anchorId="72448683" wp14:editId="7510CCB5">
            <wp:simplePos x="0" y="0"/>
            <wp:positionH relativeFrom="margin">
              <wp:align>right</wp:align>
            </wp:positionH>
            <wp:positionV relativeFrom="paragraph">
              <wp:posOffset>190500</wp:posOffset>
            </wp:positionV>
            <wp:extent cx="6243955" cy="4123690"/>
            <wp:effectExtent l="0" t="0" r="4445" b="0"/>
            <wp:wrapSquare wrapText="bothSides"/>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43955" cy="4123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E8F70D" w14:textId="7CE8C594" w:rsidR="003B1399" w:rsidRPr="00FF3053" w:rsidRDefault="003B1399" w:rsidP="003B1399">
      <w:pPr>
        <w:jc w:val="center"/>
        <w:rPr>
          <w:b/>
        </w:rPr>
      </w:pPr>
    </w:p>
    <w:p w14:paraId="135A8D7C" w14:textId="77777777" w:rsidR="003B1399" w:rsidRPr="00FF3053" w:rsidRDefault="003B1399" w:rsidP="003B1399">
      <w:pPr>
        <w:jc w:val="both"/>
      </w:pPr>
    </w:p>
    <w:p w14:paraId="13F286C5" w14:textId="68E0641D" w:rsidR="003B1399" w:rsidRPr="00101509" w:rsidRDefault="003B1399" w:rsidP="003B1399">
      <w:pPr>
        <w:jc w:val="both"/>
      </w:pPr>
      <w:r w:rsidRPr="00FF3053">
        <w:t xml:space="preserve">Pateikiame 2019 m., 2020 m., </w:t>
      </w:r>
      <w:r w:rsidRPr="00101509">
        <w:t>2021 m. mokinių</w:t>
      </w:r>
      <w:r w:rsidR="00FB41E5" w:rsidRPr="00101509">
        <w:t>,</w:t>
      </w:r>
      <w:r w:rsidRPr="00101509">
        <w:t xml:space="preserve"> dalyvavusių mokymo plaukti programoje</w:t>
      </w:r>
      <w:r w:rsidR="0027233F" w:rsidRPr="00101509">
        <w:t>,</w:t>
      </w:r>
      <w:r w:rsidRPr="00101509">
        <w:t xml:space="preserve"> apsilankymų užsiėmimuose lyginamąją analizę. </w:t>
      </w: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371"/>
        <w:gridCol w:w="3371"/>
        <w:gridCol w:w="3118"/>
      </w:tblGrid>
      <w:tr w:rsidR="00101509" w:rsidRPr="00101509" w14:paraId="4F27DB13" w14:textId="77777777" w:rsidTr="0027233F">
        <w:trPr>
          <w:trHeight w:val="351"/>
          <w:jc w:val="center"/>
        </w:trPr>
        <w:tc>
          <w:tcPr>
            <w:tcW w:w="3371" w:type="dxa"/>
          </w:tcPr>
          <w:p w14:paraId="5A28FA4C" w14:textId="77777777" w:rsidR="003B1399" w:rsidRPr="00101509" w:rsidRDefault="003B1399" w:rsidP="008E4389">
            <w:pPr>
              <w:pStyle w:val="TableContents"/>
              <w:snapToGrid w:val="0"/>
              <w:jc w:val="center"/>
              <w:rPr>
                <w:b/>
                <w:bCs/>
              </w:rPr>
            </w:pPr>
            <w:r w:rsidRPr="00101509">
              <w:rPr>
                <w:b/>
                <w:bCs/>
              </w:rPr>
              <w:t>2019</w:t>
            </w:r>
          </w:p>
        </w:tc>
        <w:tc>
          <w:tcPr>
            <w:tcW w:w="3371" w:type="dxa"/>
          </w:tcPr>
          <w:p w14:paraId="7117216E" w14:textId="77777777" w:rsidR="003B1399" w:rsidRPr="00101509" w:rsidRDefault="003B1399" w:rsidP="008E4389">
            <w:pPr>
              <w:pStyle w:val="TableContents"/>
              <w:snapToGrid w:val="0"/>
              <w:jc w:val="center"/>
              <w:rPr>
                <w:b/>
                <w:bCs/>
              </w:rPr>
            </w:pPr>
            <w:r w:rsidRPr="00101509">
              <w:rPr>
                <w:b/>
                <w:bCs/>
              </w:rPr>
              <w:t>2020</w:t>
            </w:r>
          </w:p>
        </w:tc>
        <w:tc>
          <w:tcPr>
            <w:tcW w:w="3118" w:type="dxa"/>
          </w:tcPr>
          <w:p w14:paraId="1F6A616A" w14:textId="77777777" w:rsidR="003B1399" w:rsidRPr="00101509" w:rsidRDefault="003B1399" w:rsidP="008E4389">
            <w:pPr>
              <w:pStyle w:val="TableContents"/>
              <w:snapToGrid w:val="0"/>
              <w:jc w:val="center"/>
              <w:rPr>
                <w:b/>
                <w:bCs/>
              </w:rPr>
            </w:pPr>
            <w:r w:rsidRPr="00101509">
              <w:rPr>
                <w:b/>
                <w:bCs/>
              </w:rPr>
              <w:t>2021</w:t>
            </w:r>
          </w:p>
        </w:tc>
      </w:tr>
      <w:tr w:rsidR="003B1399" w:rsidRPr="00101509" w14:paraId="0F15CE49" w14:textId="77777777" w:rsidTr="0027233F">
        <w:trPr>
          <w:trHeight w:val="351"/>
          <w:jc w:val="center"/>
        </w:trPr>
        <w:tc>
          <w:tcPr>
            <w:tcW w:w="3371" w:type="dxa"/>
          </w:tcPr>
          <w:p w14:paraId="470C5140" w14:textId="77777777" w:rsidR="003B1399" w:rsidRPr="00101509" w:rsidRDefault="003B1399" w:rsidP="008E4389">
            <w:pPr>
              <w:pStyle w:val="TableContents"/>
              <w:snapToGrid w:val="0"/>
              <w:jc w:val="center"/>
            </w:pPr>
            <w:r w:rsidRPr="00101509">
              <w:t>1385</w:t>
            </w:r>
          </w:p>
        </w:tc>
        <w:tc>
          <w:tcPr>
            <w:tcW w:w="3371" w:type="dxa"/>
          </w:tcPr>
          <w:p w14:paraId="3E95ECED" w14:textId="77777777" w:rsidR="003B1399" w:rsidRPr="00101509" w:rsidRDefault="003B1399" w:rsidP="008E4389">
            <w:pPr>
              <w:pStyle w:val="TableContents"/>
              <w:snapToGrid w:val="0"/>
              <w:jc w:val="center"/>
            </w:pPr>
            <w:r w:rsidRPr="00101509">
              <w:t>902</w:t>
            </w:r>
          </w:p>
        </w:tc>
        <w:tc>
          <w:tcPr>
            <w:tcW w:w="3118" w:type="dxa"/>
          </w:tcPr>
          <w:p w14:paraId="18AF106C" w14:textId="77777777" w:rsidR="003B1399" w:rsidRPr="00101509" w:rsidRDefault="003B1399" w:rsidP="008E4389">
            <w:pPr>
              <w:pStyle w:val="TableContents"/>
              <w:snapToGrid w:val="0"/>
              <w:jc w:val="center"/>
              <w:rPr>
                <w:b/>
              </w:rPr>
            </w:pPr>
            <w:r w:rsidRPr="00101509">
              <w:rPr>
                <w:b/>
              </w:rPr>
              <w:t>1</w:t>
            </w:r>
            <w:r w:rsidR="002731DC" w:rsidRPr="00101509">
              <w:rPr>
                <w:b/>
              </w:rPr>
              <w:t xml:space="preserve"> </w:t>
            </w:r>
            <w:r w:rsidRPr="00101509">
              <w:rPr>
                <w:b/>
              </w:rPr>
              <w:t>303</w:t>
            </w:r>
          </w:p>
        </w:tc>
      </w:tr>
    </w:tbl>
    <w:p w14:paraId="52979232" w14:textId="77777777" w:rsidR="003B1399" w:rsidRPr="00101509" w:rsidRDefault="003B1399" w:rsidP="003B1399">
      <w:pPr>
        <w:shd w:val="clear" w:color="auto" w:fill="FFFFFF"/>
        <w:tabs>
          <w:tab w:val="left" w:pos="1291"/>
          <w:tab w:val="left" w:pos="1343"/>
        </w:tabs>
        <w:jc w:val="both"/>
        <w:rPr>
          <w:bCs/>
        </w:rPr>
      </w:pPr>
    </w:p>
    <w:p w14:paraId="1BD0738A" w14:textId="036D924B" w:rsidR="003B1399" w:rsidRPr="00101509" w:rsidRDefault="003B1399" w:rsidP="003B1399">
      <w:pPr>
        <w:shd w:val="clear" w:color="auto" w:fill="FFFFFF"/>
        <w:tabs>
          <w:tab w:val="left" w:pos="1291"/>
          <w:tab w:val="left" w:pos="1343"/>
        </w:tabs>
        <w:jc w:val="both"/>
        <w:rPr>
          <w:bCs/>
        </w:rPr>
      </w:pPr>
      <w:r w:rsidRPr="00101509">
        <w:rPr>
          <w:bCs/>
        </w:rPr>
        <w:t>Pateikiame 2019 m., 2020 m., 2021 m. KKSC sportininkų</w:t>
      </w:r>
      <w:r w:rsidR="0027233F" w:rsidRPr="00101509">
        <w:rPr>
          <w:bCs/>
        </w:rPr>
        <w:t>,</w:t>
      </w:r>
      <w:r w:rsidRPr="00101509">
        <w:rPr>
          <w:bCs/>
        </w:rPr>
        <w:t xml:space="preserve"> dalyvavusių programoje, apsilankymų treniruotėse lyginamąją analizę.</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492"/>
        <w:gridCol w:w="3492"/>
        <w:gridCol w:w="2934"/>
      </w:tblGrid>
      <w:tr w:rsidR="00101509" w:rsidRPr="00101509" w14:paraId="14879503" w14:textId="77777777" w:rsidTr="0027233F">
        <w:trPr>
          <w:trHeight w:val="269"/>
          <w:jc w:val="center"/>
        </w:trPr>
        <w:tc>
          <w:tcPr>
            <w:tcW w:w="3492" w:type="dxa"/>
          </w:tcPr>
          <w:p w14:paraId="26ED33C6" w14:textId="77777777" w:rsidR="003B1399" w:rsidRPr="00101509" w:rsidRDefault="003B1399" w:rsidP="008E4389">
            <w:pPr>
              <w:pStyle w:val="TableContents"/>
              <w:snapToGrid w:val="0"/>
              <w:jc w:val="center"/>
              <w:rPr>
                <w:b/>
                <w:bCs/>
              </w:rPr>
            </w:pPr>
            <w:r w:rsidRPr="00101509">
              <w:rPr>
                <w:b/>
                <w:bCs/>
              </w:rPr>
              <w:t>2019</w:t>
            </w:r>
          </w:p>
        </w:tc>
        <w:tc>
          <w:tcPr>
            <w:tcW w:w="3492" w:type="dxa"/>
          </w:tcPr>
          <w:p w14:paraId="74E80712" w14:textId="77777777" w:rsidR="003B1399" w:rsidRPr="00101509" w:rsidRDefault="003B1399" w:rsidP="008E4389">
            <w:pPr>
              <w:pStyle w:val="TableContents"/>
              <w:snapToGrid w:val="0"/>
              <w:jc w:val="center"/>
              <w:rPr>
                <w:b/>
                <w:bCs/>
              </w:rPr>
            </w:pPr>
            <w:r w:rsidRPr="00101509">
              <w:rPr>
                <w:b/>
                <w:bCs/>
              </w:rPr>
              <w:t>2020</w:t>
            </w:r>
          </w:p>
        </w:tc>
        <w:tc>
          <w:tcPr>
            <w:tcW w:w="2934" w:type="dxa"/>
          </w:tcPr>
          <w:p w14:paraId="04643D12" w14:textId="77777777" w:rsidR="003B1399" w:rsidRPr="00101509" w:rsidRDefault="003B1399" w:rsidP="008E4389">
            <w:pPr>
              <w:pStyle w:val="TableContents"/>
              <w:snapToGrid w:val="0"/>
              <w:jc w:val="center"/>
              <w:rPr>
                <w:b/>
                <w:bCs/>
              </w:rPr>
            </w:pPr>
            <w:r w:rsidRPr="00101509">
              <w:rPr>
                <w:b/>
                <w:bCs/>
              </w:rPr>
              <w:t>2021</w:t>
            </w:r>
          </w:p>
        </w:tc>
      </w:tr>
      <w:tr w:rsidR="003B1399" w:rsidRPr="00FF3053" w14:paraId="424DFA7C" w14:textId="77777777" w:rsidTr="0027233F">
        <w:trPr>
          <w:trHeight w:val="269"/>
          <w:jc w:val="center"/>
        </w:trPr>
        <w:tc>
          <w:tcPr>
            <w:tcW w:w="3492" w:type="dxa"/>
          </w:tcPr>
          <w:p w14:paraId="306C53C8" w14:textId="77777777" w:rsidR="003B1399" w:rsidRPr="00FF3053" w:rsidRDefault="003B1399" w:rsidP="008E4389">
            <w:pPr>
              <w:pStyle w:val="TableContents"/>
              <w:snapToGrid w:val="0"/>
              <w:jc w:val="center"/>
            </w:pPr>
            <w:r w:rsidRPr="00FF3053">
              <w:t>3</w:t>
            </w:r>
            <w:r w:rsidR="002731DC">
              <w:t xml:space="preserve"> </w:t>
            </w:r>
            <w:r w:rsidRPr="00FF3053">
              <w:t>797</w:t>
            </w:r>
          </w:p>
        </w:tc>
        <w:tc>
          <w:tcPr>
            <w:tcW w:w="3492" w:type="dxa"/>
          </w:tcPr>
          <w:p w14:paraId="46D6E244" w14:textId="77777777" w:rsidR="003B1399" w:rsidRPr="00FF3053" w:rsidRDefault="003B1399" w:rsidP="008E4389">
            <w:pPr>
              <w:pStyle w:val="TableContents"/>
              <w:snapToGrid w:val="0"/>
              <w:jc w:val="center"/>
            </w:pPr>
            <w:r w:rsidRPr="00FF3053">
              <w:t>3</w:t>
            </w:r>
            <w:r w:rsidR="002731DC">
              <w:t xml:space="preserve"> </w:t>
            </w:r>
            <w:r w:rsidRPr="00FF3053">
              <w:t>177</w:t>
            </w:r>
          </w:p>
        </w:tc>
        <w:tc>
          <w:tcPr>
            <w:tcW w:w="2934" w:type="dxa"/>
          </w:tcPr>
          <w:p w14:paraId="3CB336E6" w14:textId="77777777" w:rsidR="003B1399" w:rsidRPr="00FF3053" w:rsidRDefault="003B1399" w:rsidP="008E4389">
            <w:pPr>
              <w:pStyle w:val="TableContents"/>
              <w:snapToGrid w:val="0"/>
              <w:jc w:val="center"/>
              <w:rPr>
                <w:b/>
              </w:rPr>
            </w:pPr>
            <w:r w:rsidRPr="00FF3053">
              <w:rPr>
                <w:b/>
              </w:rPr>
              <w:t>3</w:t>
            </w:r>
            <w:r w:rsidR="002731DC">
              <w:rPr>
                <w:b/>
              </w:rPr>
              <w:t xml:space="preserve"> </w:t>
            </w:r>
            <w:r w:rsidRPr="00FF3053">
              <w:rPr>
                <w:b/>
              </w:rPr>
              <w:t>634</w:t>
            </w:r>
          </w:p>
        </w:tc>
      </w:tr>
    </w:tbl>
    <w:p w14:paraId="448F3439" w14:textId="77777777" w:rsidR="003B1399" w:rsidRPr="00FF3053" w:rsidRDefault="003B1399" w:rsidP="003B1399">
      <w:pPr>
        <w:tabs>
          <w:tab w:val="left" w:pos="1560"/>
        </w:tabs>
        <w:ind w:hanging="9"/>
        <w:jc w:val="both"/>
        <w:rPr>
          <w:b/>
        </w:rPr>
      </w:pPr>
    </w:p>
    <w:p w14:paraId="44D34BFE" w14:textId="77777777" w:rsidR="003B1399" w:rsidRPr="00FF3053" w:rsidRDefault="003B1399" w:rsidP="003B1399">
      <w:pPr>
        <w:pStyle w:val="TableContents"/>
        <w:jc w:val="both"/>
        <w:rPr>
          <w:bCs/>
        </w:rPr>
      </w:pPr>
      <w:r w:rsidRPr="00FF3053">
        <w:rPr>
          <w:bCs/>
        </w:rPr>
        <w:t>Pateikiame 2019 m., 2020 m., 2021 m. sporto salės apsilankymo užsiėmimuose lyginamąją analizę</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5"/>
        <w:gridCol w:w="3714"/>
        <w:gridCol w:w="2476"/>
      </w:tblGrid>
      <w:tr w:rsidR="003B1399" w:rsidRPr="00FF3053" w14:paraId="7B6C6FD6" w14:textId="77777777" w:rsidTr="0027233F">
        <w:trPr>
          <w:trHeight w:val="354"/>
          <w:jc w:val="center"/>
        </w:trPr>
        <w:tc>
          <w:tcPr>
            <w:tcW w:w="3715" w:type="dxa"/>
            <w:vAlign w:val="center"/>
          </w:tcPr>
          <w:p w14:paraId="79172E94" w14:textId="77777777" w:rsidR="003B1399" w:rsidRPr="00FF3053" w:rsidRDefault="003B1399" w:rsidP="008E4389">
            <w:pPr>
              <w:pStyle w:val="TableContents"/>
              <w:jc w:val="center"/>
              <w:rPr>
                <w:b/>
              </w:rPr>
            </w:pPr>
            <w:r w:rsidRPr="00FF3053">
              <w:rPr>
                <w:b/>
              </w:rPr>
              <w:t>2019</w:t>
            </w:r>
          </w:p>
        </w:tc>
        <w:tc>
          <w:tcPr>
            <w:tcW w:w="3714" w:type="dxa"/>
            <w:vAlign w:val="center"/>
          </w:tcPr>
          <w:p w14:paraId="0962E5C5" w14:textId="77777777" w:rsidR="003B1399" w:rsidRPr="00FF3053" w:rsidRDefault="003B1399" w:rsidP="008E4389">
            <w:pPr>
              <w:pStyle w:val="TableContents"/>
              <w:jc w:val="center"/>
              <w:rPr>
                <w:b/>
              </w:rPr>
            </w:pPr>
            <w:r w:rsidRPr="00FF3053">
              <w:rPr>
                <w:b/>
              </w:rPr>
              <w:t>2020</w:t>
            </w:r>
          </w:p>
        </w:tc>
        <w:tc>
          <w:tcPr>
            <w:tcW w:w="2476" w:type="dxa"/>
            <w:vAlign w:val="center"/>
          </w:tcPr>
          <w:p w14:paraId="32156FBD" w14:textId="77777777" w:rsidR="003B1399" w:rsidRPr="00FF3053" w:rsidRDefault="003B1399" w:rsidP="008E4389">
            <w:pPr>
              <w:pStyle w:val="TableContents"/>
              <w:jc w:val="center"/>
              <w:rPr>
                <w:b/>
              </w:rPr>
            </w:pPr>
            <w:r w:rsidRPr="00FF3053">
              <w:rPr>
                <w:b/>
              </w:rPr>
              <w:t>2021</w:t>
            </w:r>
          </w:p>
        </w:tc>
      </w:tr>
      <w:tr w:rsidR="003B1399" w:rsidRPr="00FF3053" w14:paraId="402B7BF8" w14:textId="77777777" w:rsidTr="0027233F">
        <w:trPr>
          <w:trHeight w:val="367"/>
          <w:jc w:val="center"/>
        </w:trPr>
        <w:tc>
          <w:tcPr>
            <w:tcW w:w="3715" w:type="dxa"/>
            <w:vAlign w:val="center"/>
          </w:tcPr>
          <w:p w14:paraId="0A0B5E34" w14:textId="77777777" w:rsidR="003B1399" w:rsidRPr="00FF3053" w:rsidRDefault="003B1399" w:rsidP="008E4389">
            <w:pPr>
              <w:pStyle w:val="TableContents"/>
              <w:jc w:val="center"/>
            </w:pPr>
            <w:r w:rsidRPr="00FF3053">
              <w:t>11 553</w:t>
            </w:r>
          </w:p>
        </w:tc>
        <w:tc>
          <w:tcPr>
            <w:tcW w:w="3714" w:type="dxa"/>
            <w:vAlign w:val="center"/>
          </w:tcPr>
          <w:p w14:paraId="7129B54C" w14:textId="77777777" w:rsidR="003B1399" w:rsidRPr="00FF3053" w:rsidRDefault="003B1399" w:rsidP="008E4389">
            <w:pPr>
              <w:pStyle w:val="TableContents"/>
              <w:jc w:val="center"/>
            </w:pPr>
            <w:r w:rsidRPr="00FF3053">
              <w:t>6</w:t>
            </w:r>
            <w:r w:rsidR="002731DC">
              <w:t xml:space="preserve"> </w:t>
            </w:r>
            <w:r w:rsidRPr="00FF3053">
              <w:t>750</w:t>
            </w:r>
          </w:p>
        </w:tc>
        <w:tc>
          <w:tcPr>
            <w:tcW w:w="2476" w:type="dxa"/>
            <w:vAlign w:val="center"/>
          </w:tcPr>
          <w:p w14:paraId="681D1E97" w14:textId="77777777" w:rsidR="003B1399" w:rsidRPr="00FF3053" w:rsidRDefault="003B1399" w:rsidP="008E4389">
            <w:pPr>
              <w:pStyle w:val="TableContents"/>
              <w:jc w:val="center"/>
              <w:rPr>
                <w:b/>
              </w:rPr>
            </w:pPr>
            <w:r w:rsidRPr="00FF3053">
              <w:rPr>
                <w:b/>
              </w:rPr>
              <w:t>5</w:t>
            </w:r>
            <w:r w:rsidR="002731DC">
              <w:rPr>
                <w:b/>
              </w:rPr>
              <w:t xml:space="preserve"> </w:t>
            </w:r>
            <w:r w:rsidRPr="00FF3053">
              <w:rPr>
                <w:b/>
              </w:rPr>
              <w:t>332</w:t>
            </w:r>
          </w:p>
        </w:tc>
      </w:tr>
    </w:tbl>
    <w:p w14:paraId="5F3FAF42" w14:textId="2B9DE984" w:rsidR="003B1399" w:rsidRPr="00FF3053" w:rsidRDefault="0027233F" w:rsidP="003B1399">
      <w:pPr>
        <w:pStyle w:val="TableContents"/>
        <w:jc w:val="both"/>
      </w:pPr>
      <w:r>
        <w:rPr>
          <w:noProof/>
          <w:lang w:val="en-US" w:eastAsia="en-US"/>
        </w:rPr>
        <w:drawing>
          <wp:anchor distT="0" distB="0" distL="114300" distR="114300" simplePos="0" relativeHeight="251664384" behindDoc="1" locked="0" layoutInCell="1" allowOverlap="1" wp14:anchorId="133FF79B" wp14:editId="5CFF76B9">
            <wp:simplePos x="0" y="0"/>
            <wp:positionH relativeFrom="margin">
              <wp:align>right</wp:align>
            </wp:positionH>
            <wp:positionV relativeFrom="paragraph">
              <wp:posOffset>3676650</wp:posOffset>
            </wp:positionV>
            <wp:extent cx="6562725" cy="3162300"/>
            <wp:effectExtent l="0" t="0" r="9525" b="0"/>
            <wp:wrapTight wrapText="bothSides">
              <wp:wrapPolygon edited="0">
                <wp:start x="0" y="0"/>
                <wp:lineTo x="0" y="21470"/>
                <wp:lineTo x="21569" y="21470"/>
                <wp:lineTo x="21569" y="0"/>
                <wp:lineTo x="0" y="0"/>
              </wp:wrapPolygon>
            </wp:wrapTight>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62725" cy="3162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3360" behindDoc="1" locked="0" layoutInCell="1" allowOverlap="1" wp14:anchorId="6F107520" wp14:editId="421BB72E">
            <wp:simplePos x="0" y="0"/>
            <wp:positionH relativeFrom="margin">
              <wp:align>right</wp:align>
            </wp:positionH>
            <wp:positionV relativeFrom="paragraph">
              <wp:posOffset>108585</wp:posOffset>
            </wp:positionV>
            <wp:extent cx="6343650" cy="3324225"/>
            <wp:effectExtent l="0" t="0" r="0" b="9525"/>
            <wp:wrapTight wrapText="bothSides">
              <wp:wrapPolygon edited="0">
                <wp:start x="0" y="0"/>
                <wp:lineTo x="0" y="21538"/>
                <wp:lineTo x="21535" y="21538"/>
                <wp:lineTo x="21535"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43650" cy="3324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3372D6" w14:textId="0263B2DE" w:rsidR="003B1399" w:rsidRPr="00FF3053" w:rsidRDefault="003B1399" w:rsidP="003B1399">
      <w:pPr>
        <w:pStyle w:val="TableContents"/>
        <w:jc w:val="both"/>
        <w:rPr>
          <w:bCs/>
        </w:rPr>
      </w:pPr>
      <w:r w:rsidRPr="00FF3053">
        <w:rPr>
          <w:bCs/>
        </w:rPr>
        <w:t xml:space="preserve">Pateikiame bendrą 2019 m., 2020 m., 2021 m. </w:t>
      </w:r>
      <w:r w:rsidRPr="00101509">
        <w:rPr>
          <w:bCs/>
        </w:rPr>
        <w:t xml:space="preserve">baseino </w:t>
      </w:r>
      <w:r w:rsidR="0027233F" w:rsidRPr="00101509">
        <w:rPr>
          <w:bCs/>
        </w:rPr>
        <w:t>„</w:t>
      </w:r>
      <w:proofErr w:type="spellStart"/>
      <w:r w:rsidRPr="00101509">
        <w:rPr>
          <w:bCs/>
        </w:rPr>
        <w:t>Bangenis</w:t>
      </w:r>
      <w:proofErr w:type="spellEnd"/>
      <w:r w:rsidR="0027233F" w:rsidRPr="00101509">
        <w:rPr>
          <w:bCs/>
        </w:rPr>
        <w:t>“</w:t>
      </w:r>
      <w:r w:rsidRPr="00101509">
        <w:rPr>
          <w:bCs/>
        </w:rPr>
        <w:t xml:space="preserve"> lankytojų </w:t>
      </w:r>
      <w:r w:rsidRPr="00FF3053">
        <w:rPr>
          <w:bCs/>
        </w:rPr>
        <w:t>apsilankymų skaičiaus lyginamąją analizę</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733"/>
        <w:gridCol w:w="3733"/>
        <w:gridCol w:w="2364"/>
      </w:tblGrid>
      <w:tr w:rsidR="003B1399" w:rsidRPr="00FF3053" w14:paraId="449B51DA" w14:textId="77777777" w:rsidTr="0027233F">
        <w:trPr>
          <w:trHeight w:val="480"/>
          <w:jc w:val="center"/>
        </w:trPr>
        <w:tc>
          <w:tcPr>
            <w:tcW w:w="3733" w:type="dxa"/>
            <w:vAlign w:val="center"/>
          </w:tcPr>
          <w:p w14:paraId="35C938E2" w14:textId="77777777" w:rsidR="003B1399" w:rsidRPr="00FF3053" w:rsidRDefault="003B1399" w:rsidP="008E4389">
            <w:pPr>
              <w:pStyle w:val="TableContents"/>
              <w:snapToGrid w:val="0"/>
              <w:jc w:val="center"/>
              <w:rPr>
                <w:b/>
                <w:bCs/>
              </w:rPr>
            </w:pPr>
            <w:r w:rsidRPr="00FF3053">
              <w:rPr>
                <w:b/>
                <w:bCs/>
              </w:rPr>
              <w:t>2019</w:t>
            </w:r>
          </w:p>
        </w:tc>
        <w:tc>
          <w:tcPr>
            <w:tcW w:w="3733" w:type="dxa"/>
            <w:vAlign w:val="center"/>
          </w:tcPr>
          <w:p w14:paraId="03981856" w14:textId="77777777" w:rsidR="003B1399" w:rsidRPr="00FF3053" w:rsidRDefault="003B1399" w:rsidP="008E4389">
            <w:pPr>
              <w:pStyle w:val="TableContents"/>
              <w:snapToGrid w:val="0"/>
              <w:jc w:val="center"/>
              <w:rPr>
                <w:b/>
                <w:bCs/>
              </w:rPr>
            </w:pPr>
            <w:r w:rsidRPr="00FF3053">
              <w:rPr>
                <w:b/>
                <w:bCs/>
              </w:rPr>
              <w:t>2020</w:t>
            </w:r>
          </w:p>
        </w:tc>
        <w:tc>
          <w:tcPr>
            <w:tcW w:w="2364" w:type="dxa"/>
            <w:vAlign w:val="center"/>
          </w:tcPr>
          <w:p w14:paraId="7CEA53BC" w14:textId="77777777" w:rsidR="003B1399" w:rsidRPr="00FF3053" w:rsidRDefault="003B1399" w:rsidP="008E4389">
            <w:pPr>
              <w:pStyle w:val="TableContents"/>
              <w:snapToGrid w:val="0"/>
              <w:jc w:val="center"/>
              <w:rPr>
                <w:b/>
                <w:bCs/>
              </w:rPr>
            </w:pPr>
            <w:r w:rsidRPr="00FF3053">
              <w:rPr>
                <w:b/>
                <w:bCs/>
              </w:rPr>
              <w:t>2021</w:t>
            </w:r>
          </w:p>
        </w:tc>
      </w:tr>
      <w:tr w:rsidR="003B1399" w:rsidRPr="00FF3053" w14:paraId="4335C848" w14:textId="77777777" w:rsidTr="0027233F">
        <w:trPr>
          <w:trHeight w:val="329"/>
          <w:jc w:val="center"/>
        </w:trPr>
        <w:tc>
          <w:tcPr>
            <w:tcW w:w="3733" w:type="dxa"/>
            <w:vAlign w:val="center"/>
          </w:tcPr>
          <w:p w14:paraId="159FEA18" w14:textId="77777777" w:rsidR="003B1399" w:rsidRPr="00FF3053" w:rsidRDefault="003B1399" w:rsidP="008E4389">
            <w:pPr>
              <w:pStyle w:val="TableContents"/>
              <w:snapToGrid w:val="0"/>
              <w:jc w:val="center"/>
            </w:pPr>
            <w:r w:rsidRPr="00FF3053">
              <w:t>75 064</w:t>
            </w:r>
          </w:p>
        </w:tc>
        <w:tc>
          <w:tcPr>
            <w:tcW w:w="3733" w:type="dxa"/>
            <w:vAlign w:val="center"/>
          </w:tcPr>
          <w:p w14:paraId="32E462A7" w14:textId="77777777" w:rsidR="003B1399" w:rsidRPr="00FF3053" w:rsidRDefault="003B1399" w:rsidP="008E4389">
            <w:pPr>
              <w:pStyle w:val="TableContents"/>
              <w:snapToGrid w:val="0"/>
              <w:jc w:val="center"/>
            </w:pPr>
            <w:r w:rsidRPr="00FF3053">
              <w:t>41 342</w:t>
            </w:r>
          </w:p>
        </w:tc>
        <w:tc>
          <w:tcPr>
            <w:tcW w:w="2364" w:type="dxa"/>
            <w:vAlign w:val="center"/>
          </w:tcPr>
          <w:p w14:paraId="7EA96287" w14:textId="77777777" w:rsidR="003B1399" w:rsidRPr="00FF3053" w:rsidRDefault="003B1399" w:rsidP="008E4389">
            <w:pPr>
              <w:pStyle w:val="TableContents"/>
              <w:snapToGrid w:val="0"/>
              <w:jc w:val="center"/>
            </w:pPr>
            <w:r w:rsidRPr="00FF3053">
              <w:t>35 363</w:t>
            </w:r>
          </w:p>
        </w:tc>
      </w:tr>
    </w:tbl>
    <w:p w14:paraId="01515A16" w14:textId="77777777" w:rsidR="003B1399" w:rsidRPr="00FF3053" w:rsidRDefault="003B1399" w:rsidP="003B1399">
      <w:pPr>
        <w:tabs>
          <w:tab w:val="left" w:pos="0"/>
        </w:tabs>
        <w:rPr>
          <w:b/>
        </w:rPr>
      </w:pPr>
    </w:p>
    <w:p w14:paraId="28F9AEFF" w14:textId="77777777" w:rsidR="004B38E3" w:rsidRDefault="004B38E3" w:rsidP="003B1399">
      <w:pPr>
        <w:tabs>
          <w:tab w:val="left" w:pos="0"/>
        </w:tabs>
        <w:ind w:hanging="9"/>
        <w:jc w:val="center"/>
        <w:rPr>
          <w:b/>
        </w:rPr>
      </w:pPr>
    </w:p>
    <w:p w14:paraId="0DBB3E8A" w14:textId="77777777" w:rsidR="004B38E3" w:rsidRDefault="004B38E3" w:rsidP="003B1399">
      <w:pPr>
        <w:tabs>
          <w:tab w:val="left" w:pos="0"/>
        </w:tabs>
        <w:ind w:hanging="9"/>
        <w:jc w:val="center"/>
        <w:rPr>
          <w:b/>
        </w:rPr>
      </w:pPr>
    </w:p>
    <w:p w14:paraId="635AE133" w14:textId="77777777" w:rsidR="004B38E3" w:rsidRDefault="004B38E3" w:rsidP="003B1399">
      <w:pPr>
        <w:tabs>
          <w:tab w:val="left" w:pos="0"/>
        </w:tabs>
        <w:ind w:hanging="9"/>
        <w:jc w:val="center"/>
        <w:rPr>
          <w:b/>
        </w:rPr>
      </w:pPr>
    </w:p>
    <w:p w14:paraId="307E5867" w14:textId="77777777" w:rsidR="004B38E3" w:rsidRDefault="00E55E7F" w:rsidP="003B1399">
      <w:pPr>
        <w:tabs>
          <w:tab w:val="left" w:pos="0"/>
        </w:tabs>
        <w:ind w:hanging="9"/>
        <w:jc w:val="center"/>
        <w:rPr>
          <w:b/>
        </w:rPr>
      </w:pPr>
      <w:r>
        <w:rPr>
          <w:b/>
        </w:rPr>
        <w:t>XXII SKYRIUS</w:t>
      </w:r>
    </w:p>
    <w:p w14:paraId="7A1234BE" w14:textId="77777777" w:rsidR="003B1399" w:rsidRPr="00FF3053" w:rsidRDefault="003B1399" w:rsidP="003B1399">
      <w:pPr>
        <w:tabs>
          <w:tab w:val="left" w:pos="0"/>
        </w:tabs>
        <w:ind w:hanging="9"/>
        <w:jc w:val="center"/>
        <w:rPr>
          <w:b/>
        </w:rPr>
      </w:pPr>
      <w:r w:rsidRPr="00FF3053">
        <w:rPr>
          <w:b/>
        </w:rPr>
        <w:t xml:space="preserve"> Įstaigos energetiniai resursai per 2021 metus ir dviejų paskutinių veiklos metų lyginamoji analizė</w:t>
      </w:r>
    </w:p>
    <w:p w14:paraId="277E483F" w14:textId="77777777" w:rsidR="003B1399" w:rsidRPr="00FF3053" w:rsidRDefault="003B1399" w:rsidP="003B1399"/>
    <w:p w14:paraId="32A67008" w14:textId="77777777" w:rsidR="003B1399" w:rsidRPr="00FF3053" w:rsidRDefault="003B1399" w:rsidP="003B1399">
      <w:pPr>
        <w:pStyle w:val="prastasiniatinklio"/>
        <w:spacing w:before="0" w:after="0"/>
        <w:ind w:firstLine="1296"/>
        <w:rPr>
          <w:rFonts w:ascii="Times New Roman" w:hAnsi="Times New Roman"/>
          <w:color w:val="auto"/>
          <w:sz w:val="24"/>
          <w:szCs w:val="24"/>
        </w:rPr>
      </w:pPr>
      <w:r w:rsidRPr="00FF3053">
        <w:rPr>
          <w:rFonts w:ascii="Times New Roman" w:hAnsi="Times New Roman"/>
          <w:color w:val="auto"/>
          <w:sz w:val="24"/>
          <w:szCs w:val="24"/>
        </w:rPr>
        <w:t>Energetinių resursų lyginamoji analizė: šiluminės energijos, elektros energijos ir šalto vandens sunaudojimo metinių išlaidų, kai skaičiuojama matuojamo šaltinio mato vienetais.</w:t>
      </w:r>
    </w:p>
    <w:p w14:paraId="36249FE6" w14:textId="77777777" w:rsidR="003B1399" w:rsidRPr="00FF3053" w:rsidRDefault="003B1399" w:rsidP="003B1399">
      <w:pPr>
        <w:pStyle w:val="prastasiniatinklio"/>
        <w:spacing w:before="0" w:after="0"/>
        <w:rPr>
          <w:rFonts w:ascii="Times New Roman" w:hAnsi="Times New Roman"/>
          <w:color w:val="auto"/>
          <w:sz w:val="24"/>
          <w:szCs w:val="24"/>
        </w:rPr>
      </w:pPr>
    </w:p>
    <w:tbl>
      <w:tblPr>
        <w:tblpPr w:vertAnchor="text" w:tblpXSpec="center"/>
        <w:tblW w:w="9468" w:type="dxa"/>
        <w:tblLayout w:type="fixed"/>
        <w:tblCellMar>
          <w:left w:w="0" w:type="dxa"/>
          <w:right w:w="0" w:type="dxa"/>
        </w:tblCellMar>
        <w:tblLook w:val="0000" w:firstRow="0" w:lastRow="0" w:firstColumn="0" w:lastColumn="0" w:noHBand="0" w:noVBand="0"/>
      </w:tblPr>
      <w:tblGrid>
        <w:gridCol w:w="4411"/>
        <w:gridCol w:w="1470"/>
        <w:gridCol w:w="1142"/>
        <w:gridCol w:w="1141"/>
        <w:gridCol w:w="1304"/>
      </w:tblGrid>
      <w:tr w:rsidR="003B1399" w:rsidRPr="00FF3053" w14:paraId="77CAAB6E" w14:textId="77777777" w:rsidTr="0027233F">
        <w:trPr>
          <w:trHeight w:val="239"/>
        </w:trPr>
        <w:tc>
          <w:tcPr>
            <w:tcW w:w="4411" w:type="dxa"/>
            <w:tcBorders>
              <w:top w:val="single" w:sz="8" w:space="0" w:color="auto"/>
              <w:left w:val="single" w:sz="8" w:space="0" w:color="auto"/>
              <w:bottom w:val="nil"/>
              <w:right w:val="single" w:sz="4" w:space="0" w:color="auto"/>
            </w:tcBorders>
            <w:noWrap/>
            <w:tcMar>
              <w:top w:w="10" w:type="dxa"/>
              <w:left w:w="10" w:type="dxa"/>
              <w:bottom w:w="0" w:type="dxa"/>
              <w:right w:w="10" w:type="dxa"/>
            </w:tcMar>
            <w:vAlign w:val="bottom"/>
          </w:tcPr>
          <w:p w14:paraId="36170EDA" w14:textId="77777777" w:rsidR="003B1399" w:rsidRPr="00FF3053" w:rsidRDefault="003B1399" w:rsidP="008E4389">
            <w:r w:rsidRPr="00FF3053">
              <w:t> </w:t>
            </w:r>
          </w:p>
        </w:tc>
        <w:tc>
          <w:tcPr>
            <w:tcW w:w="1470" w:type="dxa"/>
            <w:tcBorders>
              <w:top w:val="single" w:sz="4" w:space="0" w:color="auto"/>
              <w:left w:val="single" w:sz="4" w:space="0" w:color="auto"/>
              <w:right w:val="single" w:sz="4" w:space="0" w:color="auto"/>
            </w:tcBorders>
            <w:noWrap/>
            <w:tcMar>
              <w:top w:w="10" w:type="dxa"/>
              <w:left w:w="10" w:type="dxa"/>
              <w:bottom w:w="0" w:type="dxa"/>
              <w:right w:w="10" w:type="dxa"/>
            </w:tcMar>
            <w:vAlign w:val="bottom"/>
          </w:tcPr>
          <w:p w14:paraId="2DA181EF" w14:textId="77777777" w:rsidR="003B1399" w:rsidRPr="00FF3053" w:rsidRDefault="003B1399" w:rsidP="008E4389">
            <w:pPr>
              <w:jc w:val="center"/>
            </w:pPr>
            <w:r w:rsidRPr="00FF3053">
              <w:rPr>
                <w:b/>
                <w:bCs/>
              </w:rPr>
              <w:t>Matavimo</w:t>
            </w:r>
          </w:p>
        </w:tc>
        <w:tc>
          <w:tcPr>
            <w:tcW w:w="1142" w:type="dxa"/>
            <w:tcBorders>
              <w:top w:val="single" w:sz="8" w:space="0" w:color="auto"/>
              <w:left w:val="single" w:sz="4" w:space="0" w:color="auto"/>
              <w:right w:val="single" w:sz="8" w:space="0" w:color="auto"/>
            </w:tcBorders>
            <w:vAlign w:val="bottom"/>
          </w:tcPr>
          <w:p w14:paraId="28028544" w14:textId="77777777" w:rsidR="003B1399" w:rsidRPr="00FF3053" w:rsidRDefault="003B1399" w:rsidP="008E4389">
            <w:pPr>
              <w:jc w:val="center"/>
            </w:pPr>
            <w:r w:rsidRPr="00FF3053">
              <w:rPr>
                <w:b/>
                <w:bCs/>
              </w:rPr>
              <w:t>2019 m.</w:t>
            </w:r>
          </w:p>
        </w:tc>
        <w:tc>
          <w:tcPr>
            <w:tcW w:w="1141" w:type="dxa"/>
            <w:tcBorders>
              <w:top w:val="single" w:sz="8" w:space="0" w:color="auto"/>
              <w:left w:val="nil"/>
              <w:right w:val="single" w:sz="8" w:space="0" w:color="auto"/>
            </w:tcBorders>
            <w:vAlign w:val="bottom"/>
          </w:tcPr>
          <w:p w14:paraId="03BF5A92" w14:textId="77777777" w:rsidR="003B1399" w:rsidRPr="00FF3053" w:rsidRDefault="003B1399" w:rsidP="008E4389">
            <w:pPr>
              <w:jc w:val="center"/>
            </w:pPr>
            <w:r w:rsidRPr="00FF3053">
              <w:rPr>
                <w:b/>
                <w:bCs/>
              </w:rPr>
              <w:t>2020 m.</w:t>
            </w:r>
          </w:p>
        </w:tc>
        <w:tc>
          <w:tcPr>
            <w:tcW w:w="1304" w:type="dxa"/>
            <w:tcBorders>
              <w:top w:val="single" w:sz="8" w:space="0" w:color="auto"/>
              <w:left w:val="nil"/>
              <w:right w:val="single" w:sz="8" w:space="0" w:color="auto"/>
            </w:tcBorders>
            <w:vAlign w:val="bottom"/>
          </w:tcPr>
          <w:p w14:paraId="5F0256D9" w14:textId="77777777" w:rsidR="003B1399" w:rsidRPr="00FF3053" w:rsidRDefault="003B1399" w:rsidP="008E4389">
            <w:pPr>
              <w:jc w:val="center"/>
            </w:pPr>
            <w:r w:rsidRPr="00FF3053">
              <w:rPr>
                <w:b/>
                <w:bCs/>
              </w:rPr>
              <w:t>2021 m.</w:t>
            </w:r>
          </w:p>
        </w:tc>
      </w:tr>
      <w:tr w:rsidR="003B1399" w:rsidRPr="00FF3053" w14:paraId="30DCCAD7" w14:textId="77777777" w:rsidTr="0027233F">
        <w:trPr>
          <w:trHeight w:val="239"/>
        </w:trPr>
        <w:tc>
          <w:tcPr>
            <w:tcW w:w="4411"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14:paraId="351F8AAE" w14:textId="77777777" w:rsidR="003B1399" w:rsidRPr="00FF3053" w:rsidRDefault="003B1399" w:rsidP="008E4389">
            <w:r w:rsidRPr="00FF3053">
              <w:t> </w:t>
            </w:r>
          </w:p>
        </w:tc>
        <w:tc>
          <w:tcPr>
            <w:tcW w:w="1470" w:type="dxa"/>
            <w:tcBorders>
              <w:left w:val="single" w:sz="4" w:space="0" w:color="auto"/>
              <w:bottom w:val="single" w:sz="8" w:space="0" w:color="auto"/>
              <w:right w:val="single" w:sz="4" w:space="0" w:color="auto"/>
            </w:tcBorders>
            <w:noWrap/>
            <w:tcMar>
              <w:top w:w="10" w:type="dxa"/>
              <w:left w:w="10" w:type="dxa"/>
              <w:bottom w:w="0" w:type="dxa"/>
              <w:right w:w="10" w:type="dxa"/>
            </w:tcMar>
            <w:vAlign w:val="bottom"/>
          </w:tcPr>
          <w:p w14:paraId="16180876" w14:textId="77777777" w:rsidR="003B1399" w:rsidRPr="00FF3053" w:rsidRDefault="003B1399" w:rsidP="008E4389">
            <w:pPr>
              <w:jc w:val="center"/>
            </w:pPr>
            <w:r w:rsidRPr="00FF3053">
              <w:rPr>
                <w:b/>
                <w:bCs/>
              </w:rPr>
              <w:t>vnt.</w:t>
            </w:r>
          </w:p>
        </w:tc>
        <w:tc>
          <w:tcPr>
            <w:tcW w:w="1142" w:type="dxa"/>
            <w:tcBorders>
              <w:left w:val="single" w:sz="4" w:space="0" w:color="auto"/>
              <w:bottom w:val="single" w:sz="8" w:space="0" w:color="auto"/>
              <w:right w:val="single" w:sz="8" w:space="0" w:color="auto"/>
            </w:tcBorders>
            <w:vAlign w:val="bottom"/>
          </w:tcPr>
          <w:p w14:paraId="330942C7" w14:textId="77777777" w:rsidR="003B1399" w:rsidRPr="00FF3053" w:rsidRDefault="003B1399" w:rsidP="008E4389">
            <w:pPr>
              <w:jc w:val="center"/>
            </w:pPr>
            <w:r w:rsidRPr="00FF3053">
              <w:rPr>
                <w:b/>
                <w:bCs/>
              </w:rPr>
              <w:t>Kiekis</w:t>
            </w:r>
          </w:p>
        </w:tc>
        <w:tc>
          <w:tcPr>
            <w:tcW w:w="1141" w:type="dxa"/>
            <w:tcBorders>
              <w:left w:val="nil"/>
              <w:bottom w:val="single" w:sz="8" w:space="0" w:color="auto"/>
              <w:right w:val="single" w:sz="8" w:space="0" w:color="auto"/>
            </w:tcBorders>
            <w:vAlign w:val="bottom"/>
          </w:tcPr>
          <w:p w14:paraId="055390B5" w14:textId="77777777" w:rsidR="003B1399" w:rsidRPr="00FF3053" w:rsidRDefault="003B1399" w:rsidP="008E4389">
            <w:pPr>
              <w:jc w:val="center"/>
            </w:pPr>
            <w:r w:rsidRPr="00FF3053">
              <w:rPr>
                <w:b/>
                <w:bCs/>
              </w:rPr>
              <w:t>Kiekis</w:t>
            </w:r>
          </w:p>
        </w:tc>
        <w:tc>
          <w:tcPr>
            <w:tcW w:w="1304" w:type="dxa"/>
            <w:tcBorders>
              <w:left w:val="nil"/>
              <w:bottom w:val="single" w:sz="8" w:space="0" w:color="auto"/>
              <w:right w:val="single" w:sz="8" w:space="0" w:color="auto"/>
            </w:tcBorders>
            <w:vAlign w:val="bottom"/>
          </w:tcPr>
          <w:p w14:paraId="71E31D02" w14:textId="77777777" w:rsidR="003B1399" w:rsidRPr="00FF3053" w:rsidRDefault="003B1399" w:rsidP="008E4389">
            <w:pPr>
              <w:jc w:val="center"/>
            </w:pPr>
            <w:r w:rsidRPr="00FF3053">
              <w:rPr>
                <w:b/>
                <w:bCs/>
              </w:rPr>
              <w:t>Kiekis</w:t>
            </w:r>
          </w:p>
        </w:tc>
      </w:tr>
      <w:tr w:rsidR="003B1399" w:rsidRPr="00FF3053" w14:paraId="4C427889" w14:textId="77777777" w:rsidTr="0027233F">
        <w:trPr>
          <w:trHeight w:val="267"/>
        </w:trPr>
        <w:tc>
          <w:tcPr>
            <w:tcW w:w="4411"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14:paraId="215E705A" w14:textId="77777777" w:rsidR="003B1399" w:rsidRPr="00FF3053" w:rsidRDefault="003B1399" w:rsidP="008E4389">
            <w:pPr>
              <w:ind w:right="122"/>
            </w:pPr>
            <w:r w:rsidRPr="00FF3053">
              <w:t>Dujų naudojimas</w:t>
            </w:r>
          </w:p>
        </w:tc>
        <w:tc>
          <w:tcPr>
            <w:tcW w:w="1470"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14:paraId="3F08E2CB" w14:textId="77777777" w:rsidR="003B1399" w:rsidRPr="00FF3053" w:rsidRDefault="003B1399" w:rsidP="008E4389">
            <w:pPr>
              <w:ind w:right="90"/>
              <w:jc w:val="center"/>
            </w:pPr>
            <w:r w:rsidRPr="00FF3053">
              <w:t>m</w:t>
            </w:r>
            <w:r w:rsidRPr="00FF3053">
              <w:rPr>
                <w:vertAlign w:val="superscript"/>
              </w:rPr>
              <w:t>3</w:t>
            </w:r>
          </w:p>
        </w:tc>
        <w:tc>
          <w:tcPr>
            <w:tcW w:w="1142" w:type="dxa"/>
            <w:tcBorders>
              <w:top w:val="nil"/>
              <w:left w:val="single" w:sz="4" w:space="0" w:color="auto"/>
              <w:bottom w:val="single" w:sz="8" w:space="0" w:color="auto"/>
              <w:right w:val="single" w:sz="8" w:space="0" w:color="auto"/>
            </w:tcBorders>
            <w:vAlign w:val="bottom"/>
          </w:tcPr>
          <w:p w14:paraId="52F16521" w14:textId="77777777" w:rsidR="003B1399" w:rsidRPr="00FF3053" w:rsidRDefault="003B1399" w:rsidP="002731DC">
            <w:pPr>
              <w:ind w:right="-10"/>
              <w:jc w:val="right"/>
            </w:pPr>
            <w:r w:rsidRPr="00FF3053">
              <w:t>65 754</w:t>
            </w:r>
          </w:p>
        </w:tc>
        <w:tc>
          <w:tcPr>
            <w:tcW w:w="1141" w:type="dxa"/>
            <w:tcBorders>
              <w:top w:val="nil"/>
              <w:left w:val="nil"/>
              <w:bottom w:val="single" w:sz="8" w:space="0" w:color="auto"/>
              <w:right w:val="single" w:sz="8" w:space="0" w:color="auto"/>
            </w:tcBorders>
          </w:tcPr>
          <w:p w14:paraId="11C18599" w14:textId="77777777" w:rsidR="003B1399" w:rsidRPr="00FF3053" w:rsidRDefault="003B1399" w:rsidP="002731DC">
            <w:pPr>
              <w:ind w:right="-10"/>
              <w:jc w:val="right"/>
            </w:pPr>
            <w:r w:rsidRPr="00FF3053">
              <w:t>44 334</w:t>
            </w:r>
          </w:p>
        </w:tc>
        <w:tc>
          <w:tcPr>
            <w:tcW w:w="1304" w:type="dxa"/>
            <w:tcBorders>
              <w:top w:val="nil"/>
              <w:left w:val="nil"/>
              <w:bottom w:val="single" w:sz="8" w:space="0" w:color="auto"/>
              <w:right w:val="single" w:sz="8" w:space="0" w:color="auto"/>
            </w:tcBorders>
          </w:tcPr>
          <w:p w14:paraId="482EF38E" w14:textId="77777777" w:rsidR="003B1399" w:rsidRPr="00FF3053" w:rsidRDefault="003B1399" w:rsidP="002731DC">
            <w:pPr>
              <w:ind w:right="-17"/>
              <w:jc w:val="right"/>
            </w:pPr>
            <w:r w:rsidRPr="00FF3053">
              <w:t>57 044</w:t>
            </w:r>
          </w:p>
        </w:tc>
      </w:tr>
      <w:tr w:rsidR="003B1399" w:rsidRPr="00FF3053" w14:paraId="0E362C1A" w14:textId="77777777" w:rsidTr="0027233F">
        <w:trPr>
          <w:trHeight w:val="239"/>
        </w:trPr>
        <w:tc>
          <w:tcPr>
            <w:tcW w:w="4411"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14:paraId="2D16F377" w14:textId="77777777" w:rsidR="003B1399" w:rsidRPr="00FF3053" w:rsidRDefault="003B1399" w:rsidP="008E4389">
            <w:pPr>
              <w:ind w:right="122"/>
            </w:pPr>
            <w:r w:rsidRPr="00FF3053">
              <w:t>Saulės kolektorių gaminama energija</w:t>
            </w:r>
          </w:p>
        </w:tc>
        <w:tc>
          <w:tcPr>
            <w:tcW w:w="1470"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14:paraId="6486F1F2" w14:textId="77777777" w:rsidR="003B1399" w:rsidRPr="00FF3053" w:rsidRDefault="003B1399" w:rsidP="008E4389">
            <w:pPr>
              <w:ind w:right="90"/>
              <w:jc w:val="center"/>
            </w:pPr>
            <w:r w:rsidRPr="00FF3053">
              <w:t>KWh</w:t>
            </w:r>
          </w:p>
        </w:tc>
        <w:tc>
          <w:tcPr>
            <w:tcW w:w="1142" w:type="dxa"/>
            <w:tcBorders>
              <w:top w:val="nil"/>
              <w:left w:val="single" w:sz="4" w:space="0" w:color="auto"/>
              <w:bottom w:val="single" w:sz="8" w:space="0" w:color="auto"/>
              <w:right w:val="single" w:sz="8" w:space="0" w:color="auto"/>
            </w:tcBorders>
            <w:vAlign w:val="bottom"/>
          </w:tcPr>
          <w:p w14:paraId="27FCC953" w14:textId="77777777" w:rsidR="003B1399" w:rsidRPr="00FF3053" w:rsidRDefault="003B1399" w:rsidP="002731DC">
            <w:pPr>
              <w:ind w:right="-10"/>
              <w:jc w:val="right"/>
            </w:pPr>
            <w:r w:rsidRPr="00FF3053">
              <w:t>69 570</w:t>
            </w:r>
          </w:p>
        </w:tc>
        <w:tc>
          <w:tcPr>
            <w:tcW w:w="1141" w:type="dxa"/>
            <w:tcBorders>
              <w:top w:val="nil"/>
              <w:left w:val="nil"/>
              <w:bottom w:val="single" w:sz="8" w:space="0" w:color="auto"/>
              <w:right w:val="single" w:sz="8" w:space="0" w:color="auto"/>
            </w:tcBorders>
          </w:tcPr>
          <w:p w14:paraId="27C44B06" w14:textId="77777777" w:rsidR="003B1399" w:rsidRPr="00FF3053" w:rsidRDefault="003B1399" w:rsidP="002731DC">
            <w:pPr>
              <w:tabs>
                <w:tab w:val="left" w:pos="0"/>
              </w:tabs>
              <w:ind w:right="-10"/>
              <w:jc w:val="right"/>
            </w:pPr>
            <w:r w:rsidRPr="00FF3053">
              <w:t>62 320</w:t>
            </w:r>
          </w:p>
        </w:tc>
        <w:tc>
          <w:tcPr>
            <w:tcW w:w="1304" w:type="dxa"/>
            <w:tcBorders>
              <w:top w:val="nil"/>
              <w:left w:val="nil"/>
              <w:bottom w:val="single" w:sz="8" w:space="0" w:color="auto"/>
              <w:right w:val="single" w:sz="8" w:space="0" w:color="auto"/>
            </w:tcBorders>
          </w:tcPr>
          <w:p w14:paraId="307EDECD" w14:textId="77777777" w:rsidR="003B1399" w:rsidRPr="00FF3053" w:rsidRDefault="003B1399" w:rsidP="002731DC">
            <w:pPr>
              <w:ind w:right="-17"/>
              <w:jc w:val="right"/>
            </w:pPr>
            <w:r w:rsidRPr="00FF3053">
              <w:t>55 590</w:t>
            </w:r>
          </w:p>
        </w:tc>
      </w:tr>
      <w:tr w:rsidR="003B1399" w:rsidRPr="00FF3053" w14:paraId="40392EE2" w14:textId="77777777" w:rsidTr="0027233F">
        <w:trPr>
          <w:trHeight w:val="239"/>
        </w:trPr>
        <w:tc>
          <w:tcPr>
            <w:tcW w:w="4411"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14:paraId="4F469BD0" w14:textId="77777777" w:rsidR="003B1399" w:rsidRPr="00FF3053" w:rsidRDefault="003B1399" w:rsidP="008E4389">
            <w:pPr>
              <w:ind w:right="122"/>
            </w:pPr>
            <w:r w:rsidRPr="00FF3053">
              <w:t>Iš nuotekų grąžinama energija</w:t>
            </w:r>
          </w:p>
        </w:tc>
        <w:tc>
          <w:tcPr>
            <w:tcW w:w="1470"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14:paraId="62D46782" w14:textId="77777777" w:rsidR="003B1399" w:rsidRPr="00FF3053" w:rsidRDefault="003B1399" w:rsidP="008E4389">
            <w:pPr>
              <w:ind w:right="90"/>
              <w:jc w:val="center"/>
            </w:pPr>
            <w:r w:rsidRPr="00FF3053">
              <w:t>KWh</w:t>
            </w:r>
          </w:p>
        </w:tc>
        <w:tc>
          <w:tcPr>
            <w:tcW w:w="1142" w:type="dxa"/>
            <w:tcBorders>
              <w:top w:val="nil"/>
              <w:left w:val="single" w:sz="4" w:space="0" w:color="auto"/>
              <w:bottom w:val="single" w:sz="8" w:space="0" w:color="auto"/>
              <w:right w:val="single" w:sz="8" w:space="0" w:color="auto"/>
            </w:tcBorders>
            <w:vAlign w:val="bottom"/>
          </w:tcPr>
          <w:p w14:paraId="0993C41E" w14:textId="77777777" w:rsidR="003B1399" w:rsidRPr="00FF3053" w:rsidRDefault="003B1399" w:rsidP="002731DC">
            <w:pPr>
              <w:ind w:right="-10"/>
              <w:jc w:val="right"/>
            </w:pPr>
            <w:r w:rsidRPr="00FF3053">
              <w:t>7775</w:t>
            </w:r>
          </w:p>
        </w:tc>
        <w:tc>
          <w:tcPr>
            <w:tcW w:w="1141" w:type="dxa"/>
            <w:tcBorders>
              <w:top w:val="nil"/>
              <w:left w:val="nil"/>
              <w:bottom w:val="single" w:sz="8" w:space="0" w:color="auto"/>
              <w:right w:val="single" w:sz="8" w:space="0" w:color="auto"/>
            </w:tcBorders>
          </w:tcPr>
          <w:p w14:paraId="04D756DE" w14:textId="77777777" w:rsidR="003B1399" w:rsidRPr="00FF3053" w:rsidRDefault="003B1399" w:rsidP="002731DC">
            <w:pPr>
              <w:tabs>
                <w:tab w:val="left" w:pos="0"/>
              </w:tabs>
              <w:ind w:right="-10"/>
              <w:jc w:val="right"/>
            </w:pPr>
            <w:r w:rsidRPr="00FF3053">
              <w:t>5130</w:t>
            </w:r>
          </w:p>
        </w:tc>
        <w:tc>
          <w:tcPr>
            <w:tcW w:w="1304" w:type="dxa"/>
            <w:tcBorders>
              <w:top w:val="nil"/>
              <w:left w:val="nil"/>
              <w:bottom w:val="single" w:sz="8" w:space="0" w:color="auto"/>
              <w:right w:val="single" w:sz="8" w:space="0" w:color="auto"/>
            </w:tcBorders>
          </w:tcPr>
          <w:p w14:paraId="542C3D51" w14:textId="77777777" w:rsidR="003B1399" w:rsidRPr="00FF3053" w:rsidRDefault="003B1399" w:rsidP="002731DC">
            <w:pPr>
              <w:ind w:right="-17"/>
              <w:jc w:val="right"/>
            </w:pPr>
            <w:r w:rsidRPr="00FF3053">
              <w:t>3710</w:t>
            </w:r>
          </w:p>
        </w:tc>
      </w:tr>
      <w:tr w:rsidR="003B1399" w:rsidRPr="00FF3053" w14:paraId="3C2B1664" w14:textId="77777777" w:rsidTr="0027233F">
        <w:trPr>
          <w:trHeight w:val="239"/>
        </w:trPr>
        <w:tc>
          <w:tcPr>
            <w:tcW w:w="4411"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14:paraId="6CC86180" w14:textId="77777777" w:rsidR="003B1399" w:rsidRPr="00FF3053" w:rsidRDefault="003B1399" w:rsidP="008E4389">
            <w:pPr>
              <w:ind w:right="122"/>
            </w:pPr>
            <w:r w:rsidRPr="00FF3053">
              <w:t xml:space="preserve">Elektros energijos naudojimas </w:t>
            </w:r>
          </w:p>
        </w:tc>
        <w:tc>
          <w:tcPr>
            <w:tcW w:w="1470"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14:paraId="5E515DB0" w14:textId="77777777" w:rsidR="003B1399" w:rsidRPr="00FF3053" w:rsidRDefault="003B1399" w:rsidP="008E4389">
            <w:pPr>
              <w:ind w:right="90"/>
              <w:jc w:val="center"/>
            </w:pPr>
            <w:r w:rsidRPr="00FF3053">
              <w:t>KWh</w:t>
            </w:r>
          </w:p>
        </w:tc>
        <w:tc>
          <w:tcPr>
            <w:tcW w:w="1142" w:type="dxa"/>
            <w:tcBorders>
              <w:top w:val="nil"/>
              <w:left w:val="single" w:sz="4" w:space="0" w:color="auto"/>
              <w:bottom w:val="single" w:sz="8" w:space="0" w:color="auto"/>
              <w:right w:val="single" w:sz="8" w:space="0" w:color="auto"/>
            </w:tcBorders>
            <w:vAlign w:val="bottom"/>
          </w:tcPr>
          <w:p w14:paraId="7284223E" w14:textId="77777777" w:rsidR="003B1399" w:rsidRPr="00FF3053" w:rsidRDefault="003B1399" w:rsidP="002731DC">
            <w:pPr>
              <w:ind w:right="-10"/>
              <w:jc w:val="right"/>
            </w:pPr>
            <w:r w:rsidRPr="00FF3053">
              <w:t>35 8635</w:t>
            </w:r>
          </w:p>
        </w:tc>
        <w:tc>
          <w:tcPr>
            <w:tcW w:w="1141" w:type="dxa"/>
            <w:tcBorders>
              <w:top w:val="nil"/>
              <w:left w:val="nil"/>
              <w:bottom w:val="single" w:sz="8" w:space="0" w:color="auto"/>
              <w:right w:val="single" w:sz="8" w:space="0" w:color="auto"/>
            </w:tcBorders>
          </w:tcPr>
          <w:p w14:paraId="5222A7A6" w14:textId="77777777" w:rsidR="003B1399" w:rsidRPr="00FF3053" w:rsidRDefault="003B1399" w:rsidP="002731DC">
            <w:pPr>
              <w:ind w:right="-10"/>
              <w:jc w:val="right"/>
            </w:pPr>
            <w:r w:rsidRPr="00FF3053">
              <w:t>24 6472</w:t>
            </w:r>
          </w:p>
        </w:tc>
        <w:tc>
          <w:tcPr>
            <w:tcW w:w="1304" w:type="dxa"/>
            <w:tcBorders>
              <w:top w:val="nil"/>
              <w:left w:val="nil"/>
              <w:bottom w:val="single" w:sz="8" w:space="0" w:color="auto"/>
              <w:right w:val="single" w:sz="8" w:space="0" w:color="auto"/>
            </w:tcBorders>
          </w:tcPr>
          <w:p w14:paraId="1686605A" w14:textId="77777777" w:rsidR="003B1399" w:rsidRPr="00FF3053" w:rsidRDefault="003B1399" w:rsidP="002731DC">
            <w:pPr>
              <w:jc w:val="right"/>
            </w:pPr>
            <w:r w:rsidRPr="00FF3053">
              <w:t>23 8568</w:t>
            </w:r>
          </w:p>
        </w:tc>
      </w:tr>
      <w:tr w:rsidR="003B1399" w:rsidRPr="00FF3053" w14:paraId="67C1A96F" w14:textId="77777777" w:rsidTr="0027233F">
        <w:trPr>
          <w:trHeight w:val="267"/>
        </w:trPr>
        <w:tc>
          <w:tcPr>
            <w:tcW w:w="4411"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14:paraId="5C06CEEC" w14:textId="77777777" w:rsidR="003B1399" w:rsidRPr="00FF3053" w:rsidRDefault="003B1399" w:rsidP="008E4389">
            <w:pPr>
              <w:ind w:right="122"/>
            </w:pPr>
            <w:r w:rsidRPr="00FF3053">
              <w:t>Vandens naudojimas</w:t>
            </w:r>
          </w:p>
        </w:tc>
        <w:tc>
          <w:tcPr>
            <w:tcW w:w="1470" w:type="dxa"/>
            <w:tcBorders>
              <w:top w:val="nil"/>
              <w:left w:val="single" w:sz="4" w:space="0" w:color="auto"/>
              <w:bottom w:val="single" w:sz="4" w:space="0" w:color="auto"/>
              <w:right w:val="single" w:sz="4" w:space="0" w:color="auto"/>
            </w:tcBorders>
            <w:noWrap/>
            <w:tcMar>
              <w:top w:w="10" w:type="dxa"/>
              <w:left w:w="10" w:type="dxa"/>
              <w:bottom w:w="0" w:type="dxa"/>
              <w:right w:w="10" w:type="dxa"/>
            </w:tcMar>
            <w:vAlign w:val="bottom"/>
          </w:tcPr>
          <w:p w14:paraId="0C3D1059" w14:textId="77777777" w:rsidR="003B1399" w:rsidRPr="00FF3053" w:rsidRDefault="003B1399" w:rsidP="008E4389">
            <w:pPr>
              <w:ind w:right="90"/>
              <w:jc w:val="center"/>
            </w:pPr>
            <w:r w:rsidRPr="00FF3053">
              <w:t>m</w:t>
            </w:r>
            <w:r w:rsidRPr="00FF3053">
              <w:rPr>
                <w:vertAlign w:val="superscript"/>
              </w:rPr>
              <w:t>3</w:t>
            </w:r>
          </w:p>
        </w:tc>
        <w:tc>
          <w:tcPr>
            <w:tcW w:w="1142" w:type="dxa"/>
            <w:tcBorders>
              <w:top w:val="nil"/>
              <w:left w:val="single" w:sz="4" w:space="0" w:color="auto"/>
              <w:bottom w:val="single" w:sz="8" w:space="0" w:color="auto"/>
              <w:right w:val="single" w:sz="8" w:space="0" w:color="auto"/>
            </w:tcBorders>
            <w:vAlign w:val="bottom"/>
          </w:tcPr>
          <w:p w14:paraId="1DA8ED4B" w14:textId="77777777" w:rsidR="003B1399" w:rsidRPr="00FF3053" w:rsidRDefault="003B1399" w:rsidP="002731DC">
            <w:pPr>
              <w:ind w:right="-10"/>
              <w:jc w:val="right"/>
            </w:pPr>
            <w:r w:rsidRPr="00FF3053">
              <w:t>9613</w:t>
            </w:r>
          </w:p>
        </w:tc>
        <w:tc>
          <w:tcPr>
            <w:tcW w:w="1141" w:type="dxa"/>
            <w:tcBorders>
              <w:top w:val="nil"/>
              <w:left w:val="nil"/>
              <w:bottom w:val="single" w:sz="8" w:space="0" w:color="auto"/>
              <w:right w:val="single" w:sz="8" w:space="0" w:color="auto"/>
            </w:tcBorders>
          </w:tcPr>
          <w:p w14:paraId="74A40A3E" w14:textId="77777777" w:rsidR="003B1399" w:rsidRPr="00FF3053" w:rsidRDefault="003B1399" w:rsidP="002731DC">
            <w:pPr>
              <w:ind w:right="-10"/>
              <w:jc w:val="right"/>
            </w:pPr>
            <w:r w:rsidRPr="00FF3053">
              <w:t>5567</w:t>
            </w:r>
          </w:p>
        </w:tc>
        <w:tc>
          <w:tcPr>
            <w:tcW w:w="1304" w:type="dxa"/>
            <w:tcBorders>
              <w:top w:val="nil"/>
              <w:left w:val="nil"/>
              <w:bottom w:val="single" w:sz="8" w:space="0" w:color="auto"/>
              <w:right w:val="single" w:sz="8" w:space="0" w:color="auto"/>
            </w:tcBorders>
          </w:tcPr>
          <w:p w14:paraId="5429EEF9" w14:textId="77777777" w:rsidR="003B1399" w:rsidRPr="00FF3053" w:rsidRDefault="003B1399" w:rsidP="002731DC">
            <w:pPr>
              <w:ind w:right="-17"/>
              <w:jc w:val="right"/>
            </w:pPr>
            <w:r w:rsidRPr="00FF3053">
              <w:t>3988</w:t>
            </w:r>
          </w:p>
        </w:tc>
      </w:tr>
    </w:tbl>
    <w:p w14:paraId="18C2378F" w14:textId="245BF6B0" w:rsidR="003B1399" w:rsidRPr="0027233F" w:rsidRDefault="003B1399" w:rsidP="0027233F">
      <w:pPr>
        <w:pStyle w:val="prastasiniatinklio"/>
        <w:spacing w:before="0" w:after="0"/>
        <w:rPr>
          <w:rFonts w:ascii="Times New Roman" w:hAnsi="Times New Roman"/>
          <w:noProof/>
          <w:color w:val="auto"/>
          <w:sz w:val="24"/>
          <w:szCs w:val="24"/>
        </w:rPr>
      </w:pPr>
      <w:r w:rsidRPr="00FF3053">
        <w:rPr>
          <w:rFonts w:ascii="Times New Roman" w:hAnsi="Times New Roman"/>
          <w:noProof/>
          <w:color w:val="auto"/>
          <w:sz w:val="24"/>
          <w:szCs w:val="24"/>
        </w:rPr>
        <w:t> </w:t>
      </w:r>
    </w:p>
    <w:p w14:paraId="6DDA2BC8" w14:textId="77777777" w:rsidR="003B1399" w:rsidRPr="00FF3053" w:rsidRDefault="003B1399" w:rsidP="003B1399">
      <w:pPr>
        <w:jc w:val="center"/>
        <w:rPr>
          <w:b/>
        </w:rPr>
      </w:pPr>
    </w:p>
    <w:p w14:paraId="65CE98C1" w14:textId="77777777" w:rsidR="003B1399" w:rsidRPr="00FF3053" w:rsidRDefault="003B1399" w:rsidP="003B1399">
      <w:pPr>
        <w:jc w:val="center"/>
        <w:rPr>
          <w:b/>
        </w:rPr>
      </w:pPr>
      <w:r w:rsidRPr="00FF3053">
        <w:rPr>
          <w:b/>
        </w:rPr>
        <w:t xml:space="preserve">22.1. Įstaigos pagrindinių energetiniai resursų kainos kaita per </w:t>
      </w:r>
    </w:p>
    <w:p w14:paraId="41C7231E" w14:textId="77777777" w:rsidR="003B1399" w:rsidRPr="00FF3053" w:rsidRDefault="003B1399" w:rsidP="003B1399">
      <w:pPr>
        <w:jc w:val="center"/>
        <w:rPr>
          <w:b/>
        </w:rPr>
      </w:pPr>
      <w:r w:rsidRPr="00FF3053">
        <w:rPr>
          <w:b/>
        </w:rPr>
        <w:t>2021 m</w:t>
      </w:r>
      <w:r>
        <w:rPr>
          <w:b/>
        </w:rPr>
        <w:t>.</w:t>
      </w:r>
      <w:r w:rsidRPr="00FF3053">
        <w:rPr>
          <w:b/>
        </w:rPr>
        <w:t xml:space="preserve"> IV ketvirčio ir dviejų paskutinių veiklos metų lyginamoji analizė</w:t>
      </w:r>
    </w:p>
    <w:p w14:paraId="0F9B0B2C" w14:textId="77777777" w:rsidR="003B1399" w:rsidRPr="00FF3053" w:rsidRDefault="003B1399" w:rsidP="003B1399">
      <w:pPr>
        <w:jc w:val="center"/>
        <w:rPr>
          <w:b/>
        </w:rPr>
      </w:pPr>
    </w:p>
    <w:tbl>
      <w:tblPr>
        <w:tblW w:w="9340" w:type="dxa"/>
        <w:tblInd w:w="98" w:type="dxa"/>
        <w:tblLook w:val="0000" w:firstRow="0" w:lastRow="0" w:firstColumn="0" w:lastColumn="0" w:noHBand="0" w:noVBand="0"/>
      </w:tblPr>
      <w:tblGrid>
        <w:gridCol w:w="985"/>
        <w:gridCol w:w="978"/>
        <w:gridCol w:w="942"/>
        <w:gridCol w:w="942"/>
        <w:gridCol w:w="978"/>
        <w:gridCol w:w="942"/>
        <w:gridCol w:w="942"/>
        <w:gridCol w:w="1053"/>
        <w:gridCol w:w="942"/>
        <w:gridCol w:w="1053"/>
      </w:tblGrid>
      <w:tr w:rsidR="003B1399" w:rsidRPr="00FF3053" w14:paraId="1E9061B0" w14:textId="77777777" w:rsidTr="008E4389">
        <w:trPr>
          <w:trHeight w:val="315"/>
        </w:trPr>
        <w:tc>
          <w:tcPr>
            <w:tcW w:w="729" w:type="dxa"/>
            <w:tcBorders>
              <w:top w:val="nil"/>
              <w:left w:val="nil"/>
              <w:bottom w:val="nil"/>
              <w:right w:val="nil"/>
            </w:tcBorders>
            <w:shd w:val="clear" w:color="auto" w:fill="FFFFFF"/>
            <w:noWrap/>
            <w:vAlign w:val="bottom"/>
          </w:tcPr>
          <w:p w14:paraId="4A083F38" w14:textId="77777777" w:rsidR="003B1399" w:rsidRPr="00FF3053" w:rsidRDefault="003B1399" w:rsidP="008E4389">
            <w:pPr>
              <w:jc w:val="center"/>
            </w:pPr>
          </w:p>
        </w:tc>
        <w:tc>
          <w:tcPr>
            <w:tcW w:w="2869" w:type="dxa"/>
            <w:gridSpan w:val="3"/>
            <w:tcBorders>
              <w:top w:val="single" w:sz="8" w:space="0" w:color="auto"/>
              <w:left w:val="single" w:sz="8" w:space="0" w:color="auto"/>
              <w:bottom w:val="single" w:sz="8" w:space="0" w:color="auto"/>
              <w:right w:val="single" w:sz="8" w:space="0" w:color="000000"/>
            </w:tcBorders>
            <w:shd w:val="clear" w:color="auto" w:fill="FFFFFF"/>
            <w:vAlign w:val="bottom"/>
          </w:tcPr>
          <w:p w14:paraId="396E35F0" w14:textId="77777777" w:rsidR="003B1399" w:rsidRPr="00FF3053" w:rsidRDefault="003B1399" w:rsidP="008E4389">
            <w:pPr>
              <w:jc w:val="center"/>
              <w:rPr>
                <w:b/>
                <w:bCs/>
              </w:rPr>
            </w:pPr>
            <w:r w:rsidRPr="00FF3053">
              <w:rPr>
                <w:b/>
                <w:bCs/>
              </w:rPr>
              <w:t>2019 m</w:t>
            </w:r>
            <w:r>
              <w:rPr>
                <w:b/>
                <w:bCs/>
              </w:rPr>
              <w:t>.</w:t>
            </w:r>
          </w:p>
        </w:tc>
        <w:tc>
          <w:tcPr>
            <w:tcW w:w="2869" w:type="dxa"/>
            <w:gridSpan w:val="3"/>
            <w:tcBorders>
              <w:top w:val="single" w:sz="8" w:space="0" w:color="auto"/>
              <w:left w:val="nil"/>
              <w:bottom w:val="single" w:sz="8" w:space="0" w:color="auto"/>
              <w:right w:val="single" w:sz="8" w:space="0" w:color="000000"/>
            </w:tcBorders>
            <w:shd w:val="clear" w:color="auto" w:fill="FFFFFF"/>
            <w:vAlign w:val="bottom"/>
          </w:tcPr>
          <w:p w14:paraId="541815EC" w14:textId="77777777" w:rsidR="003B1399" w:rsidRPr="00FF3053" w:rsidRDefault="003B1399" w:rsidP="008E4389">
            <w:pPr>
              <w:jc w:val="center"/>
              <w:rPr>
                <w:b/>
                <w:bCs/>
              </w:rPr>
            </w:pPr>
            <w:r w:rsidRPr="00FF3053">
              <w:rPr>
                <w:b/>
                <w:bCs/>
              </w:rPr>
              <w:t>2020 m</w:t>
            </w:r>
            <w:r>
              <w:rPr>
                <w:b/>
                <w:bCs/>
              </w:rPr>
              <w:t>.</w:t>
            </w:r>
          </w:p>
        </w:tc>
        <w:tc>
          <w:tcPr>
            <w:tcW w:w="2873" w:type="dxa"/>
            <w:gridSpan w:val="3"/>
            <w:tcBorders>
              <w:top w:val="single" w:sz="8" w:space="0" w:color="auto"/>
              <w:left w:val="nil"/>
              <w:bottom w:val="single" w:sz="8" w:space="0" w:color="auto"/>
              <w:right w:val="single" w:sz="8" w:space="0" w:color="000000"/>
            </w:tcBorders>
            <w:shd w:val="clear" w:color="auto" w:fill="FFFFFF"/>
            <w:vAlign w:val="bottom"/>
          </w:tcPr>
          <w:p w14:paraId="3B0DE17E" w14:textId="77777777" w:rsidR="003B1399" w:rsidRPr="00FF3053" w:rsidRDefault="003B1399" w:rsidP="008E4389">
            <w:pPr>
              <w:jc w:val="center"/>
              <w:rPr>
                <w:b/>
                <w:bCs/>
              </w:rPr>
            </w:pPr>
            <w:r w:rsidRPr="00FF3053">
              <w:rPr>
                <w:b/>
                <w:bCs/>
              </w:rPr>
              <w:t>2021 m</w:t>
            </w:r>
            <w:r>
              <w:rPr>
                <w:b/>
                <w:bCs/>
              </w:rPr>
              <w:t>.</w:t>
            </w:r>
          </w:p>
        </w:tc>
      </w:tr>
      <w:tr w:rsidR="003B1399" w:rsidRPr="00FF3053" w14:paraId="061865F6" w14:textId="77777777" w:rsidTr="008E4389">
        <w:trPr>
          <w:trHeight w:val="300"/>
        </w:trPr>
        <w:tc>
          <w:tcPr>
            <w:tcW w:w="729" w:type="dxa"/>
            <w:tcBorders>
              <w:top w:val="single" w:sz="4" w:space="0" w:color="auto"/>
              <w:left w:val="single" w:sz="4" w:space="0" w:color="auto"/>
              <w:bottom w:val="single" w:sz="4" w:space="0" w:color="auto"/>
              <w:right w:val="nil"/>
            </w:tcBorders>
            <w:shd w:val="clear" w:color="auto" w:fill="FFFFFF"/>
            <w:noWrap/>
            <w:vAlign w:val="bottom"/>
          </w:tcPr>
          <w:p w14:paraId="24005848" w14:textId="77777777" w:rsidR="003B1399" w:rsidRPr="00FF3053" w:rsidRDefault="003B1399" w:rsidP="008E4389">
            <w:pPr>
              <w:jc w:val="center"/>
              <w:rPr>
                <w:b/>
                <w:bCs/>
              </w:rPr>
            </w:pPr>
          </w:p>
        </w:tc>
        <w:tc>
          <w:tcPr>
            <w:tcW w:w="1035" w:type="dxa"/>
            <w:tcBorders>
              <w:top w:val="nil"/>
              <w:left w:val="single" w:sz="8" w:space="0" w:color="auto"/>
              <w:bottom w:val="single" w:sz="4" w:space="0" w:color="auto"/>
              <w:right w:val="single" w:sz="4" w:space="0" w:color="auto"/>
            </w:tcBorders>
            <w:shd w:val="clear" w:color="auto" w:fill="FFFFFF"/>
            <w:vAlign w:val="bottom"/>
          </w:tcPr>
          <w:p w14:paraId="3C47969A" w14:textId="77777777" w:rsidR="003B1399" w:rsidRPr="00FF3053" w:rsidRDefault="003B1399" w:rsidP="008E4389">
            <w:pPr>
              <w:jc w:val="center"/>
              <w:rPr>
                <w:b/>
                <w:bCs/>
              </w:rPr>
            </w:pPr>
            <w:r>
              <w:rPr>
                <w:b/>
                <w:bCs/>
              </w:rPr>
              <w:t>e</w:t>
            </w:r>
            <w:r w:rsidRPr="00FF3053">
              <w:rPr>
                <w:b/>
                <w:bCs/>
              </w:rPr>
              <w:t>lektra</w:t>
            </w:r>
          </w:p>
        </w:tc>
        <w:tc>
          <w:tcPr>
            <w:tcW w:w="838" w:type="dxa"/>
            <w:tcBorders>
              <w:top w:val="nil"/>
              <w:left w:val="nil"/>
              <w:bottom w:val="single" w:sz="4" w:space="0" w:color="auto"/>
              <w:right w:val="single" w:sz="4" w:space="0" w:color="auto"/>
            </w:tcBorders>
            <w:shd w:val="clear" w:color="auto" w:fill="FFFFFF"/>
            <w:vAlign w:val="bottom"/>
          </w:tcPr>
          <w:p w14:paraId="2169609F" w14:textId="77777777" w:rsidR="003B1399" w:rsidRPr="00FF3053" w:rsidRDefault="002731DC" w:rsidP="008E4389">
            <w:pPr>
              <w:jc w:val="center"/>
              <w:rPr>
                <w:b/>
                <w:bCs/>
              </w:rPr>
            </w:pPr>
            <w:proofErr w:type="spellStart"/>
            <w:r>
              <w:rPr>
                <w:b/>
                <w:bCs/>
              </w:rPr>
              <w:t>v</w:t>
            </w:r>
            <w:r w:rsidR="003B1399" w:rsidRPr="00FF3053">
              <w:rPr>
                <w:b/>
                <w:bCs/>
              </w:rPr>
              <w:t>an</w:t>
            </w:r>
            <w:r>
              <w:rPr>
                <w:b/>
                <w:bCs/>
              </w:rPr>
              <w:t>-</w:t>
            </w:r>
            <w:r w:rsidR="003B1399" w:rsidRPr="00FF3053">
              <w:rPr>
                <w:b/>
                <w:bCs/>
              </w:rPr>
              <w:t>duo</w:t>
            </w:r>
            <w:proofErr w:type="spellEnd"/>
          </w:p>
        </w:tc>
        <w:tc>
          <w:tcPr>
            <w:tcW w:w="996" w:type="dxa"/>
            <w:tcBorders>
              <w:top w:val="nil"/>
              <w:left w:val="nil"/>
              <w:bottom w:val="single" w:sz="4" w:space="0" w:color="auto"/>
              <w:right w:val="single" w:sz="8" w:space="0" w:color="auto"/>
            </w:tcBorders>
            <w:shd w:val="clear" w:color="auto" w:fill="FFFFFF"/>
            <w:vAlign w:val="bottom"/>
          </w:tcPr>
          <w:p w14:paraId="62AC82F6" w14:textId="77777777" w:rsidR="003B1399" w:rsidRPr="00FF3053" w:rsidRDefault="003B1399" w:rsidP="008E4389">
            <w:pPr>
              <w:jc w:val="center"/>
              <w:rPr>
                <w:b/>
                <w:bCs/>
              </w:rPr>
            </w:pPr>
            <w:r w:rsidRPr="00FF3053">
              <w:rPr>
                <w:b/>
                <w:bCs/>
              </w:rPr>
              <w:t>dujos</w:t>
            </w:r>
          </w:p>
        </w:tc>
        <w:tc>
          <w:tcPr>
            <w:tcW w:w="1035" w:type="dxa"/>
            <w:tcBorders>
              <w:top w:val="single" w:sz="4" w:space="0" w:color="auto"/>
              <w:left w:val="nil"/>
              <w:bottom w:val="single" w:sz="4" w:space="0" w:color="auto"/>
              <w:right w:val="single" w:sz="4" w:space="0" w:color="auto"/>
            </w:tcBorders>
            <w:shd w:val="clear" w:color="auto" w:fill="FFFFFF"/>
            <w:vAlign w:val="bottom"/>
          </w:tcPr>
          <w:p w14:paraId="0F28F0FC" w14:textId="77777777" w:rsidR="003B1399" w:rsidRPr="00FF3053" w:rsidRDefault="003B1399" w:rsidP="008E4389">
            <w:pPr>
              <w:jc w:val="center"/>
              <w:rPr>
                <w:b/>
                <w:bCs/>
              </w:rPr>
            </w:pPr>
            <w:r>
              <w:rPr>
                <w:b/>
                <w:bCs/>
              </w:rPr>
              <w:t>e</w:t>
            </w:r>
            <w:r w:rsidRPr="00FF3053">
              <w:rPr>
                <w:b/>
                <w:bCs/>
              </w:rPr>
              <w:t>lektra</w:t>
            </w:r>
          </w:p>
        </w:tc>
        <w:tc>
          <w:tcPr>
            <w:tcW w:w="838" w:type="dxa"/>
            <w:tcBorders>
              <w:top w:val="single" w:sz="4" w:space="0" w:color="auto"/>
              <w:left w:val="nil"/>
              <w:bottom w:val="single" w:sz="4" w:space="0" w:color="auto"/>
              <w:right w:val="single" w:sz="4" w:space="0" w:color="auto"/>
            </w:tcBorders>
            <w:shd w:val="clear" w:color="auto" w:fill="FFFFFF"/>
            <w:vAlign w:val="bottom"/>
          </w:tcPr>
          <w:p w14:paraId="30B1B051" w14:textId="77777777" w:rsidR="003B1399" w:rsidRPr="00FF3053" w:rsidRDefault="002731DC" w:rsidP="008E4389">
            <w:pPr>
              <w:jc w:val="center"/>
              <w:rPr>
                <w:b/>
                <w:bCs/>
              </w:rPr>
            </w:pPr>
            <w:proofErr w:type="spellStart"/>
            <w:r>
              <w:rPr>
                <w:b/>
                <w:bCs/>
              </w:rPr>
              <w:t>v</w:t>
            </w:r>
            <w:r w:rsidR="003B1399" w:rsidRPr="00FF3053">
              <w:rPr>
                <w:b/>
                <w:bCs/>
              </w:rPr>
              <w:t>an</w:t>
            </w:r>
            <w:r>
              <w:rPr>
                <w:b/>
                <w:bCs/>
              </w:rPr>
              <w:t>-</w:t>
            </w:r>
            <w:r w:rsidR="003B1399" w:rsidRPr="00FF3053">
              <w:rPr>
                <w:b/>
                <w:bCs/>
              </w:rPr>
              <w:t>duo</w:t>
            </w:r>
            <w:proofErr w:type="spellEnd"/>
          </w:p>
        </w:tc>
        <w:tc>
          <w:tcPr>
            <w:tcW w:w="996" w:type="dxa"/>
            <w:tcBorders>
              <w:top w:val="single" w:sz="4" w:space="0" w:color="auto"/>
              <w:left w:val="nil"/>
              <w:bottom w:val="single" w:sz="4" w:space="0" w:color="auto"/>
              <w:right w:val="single" w:sz="8" w:space="0" w:color="auto"/>
            </w:tcBorders>
            <w:shd w:val="clear" w:color="auto" w:fill="FFFFFF"/>
            <w:vAlign w:val="bottom"/>
          </w:tcPr>
          <w:p w14:paraId="2BC5D2D1" w14:textId="77777777" w:rsidR="003B1399" w:rsidRPr="00FF3053" w:rsidRDefault="003B1399" w:rsidP="008E4389">
            <w:pPr>
              <w:jc w:val="center"/>
              <w:rPr>
                <w:b/>
                <w:bCs/>
              </w:rPr>
            </w:pPr>
            <w:r w:rsidRPr="00FF3053">
              <w:rPr>
                <w:b/>
                <w:bCs/>
              </w:rPr>
              <w:t>dujos</w:t>
            </w:r>
          </w:p>
        </w:tc>
        <w:tc>
          <w:tcPr>
            <w:tcW w:w="1037" w:type="dxa"/>
            <w:tcBorders>
              <w:top w:val="single" w:sz="4" w:space="0" w:color="auto"/>
              <w:left w:val="nil"/>
              <w:bottom w:val="single" w:sz="4" w:space="0" w:color="auto"/>
              <w:right w:val="single" w:sz="4" w:space="0" w:color="auto"/>
            </w:tcBorders>
            <w:shd w:val="clear" w:color="auto" w:fill="FFFFFF"/>
            <w:vAlign w:val="bottom"/>
          </w:tcPr>
          <w:p w14:paraId="5F356907" w14:textId="77777777" w:rsidR="003B1399" w:rsidRPr="00FF3053" w:rsidRDefault="003B1399" w:rsidP="008E4389">
            <w:pPr>
              <w:jc w:val="center"/>
              <w:rPr>
                <w:b/>
                <w:bCs/>
              </w:rPr>
            </w:pPr>
            <w:r>
              <w:rPr>
                <w:b/>
                <w:bCs/>
              </w:rPr>
              <w:t>e</w:t>
            </w:r>
            <w:r w:rsidRPr="00FF3053">
              <w:rPr>
                <w:b/>
                <w:bCs/>
              </w:rPr>
              <w:t>lektra</w:t>
            </w:r>
          </w:p>
        </w:tc>
        <w:tc>
          <w:tcPr>
            <w:tcW w:w="838" w:type="dxa"/>
            <w:tcBorders>
              <w:top w:val="single" w:sz="4" w:space="0" w:color="auto"/>
              <w:left w:val="nil"/>
              <w:bottom w:val="single" w:sz="4" w:space="0" w:color="auto"/>
              <w:right w:val="single" w:sz="4" w:space="0" w:color="auto"/>
            </w:tcBorders>
            <w:shd w:val="clear" w:color="auto" w:fill="FFFFFF"/>
            <w:vAlign w:val="bottom"/>
          </w:tcPr>
          <w:p w14:paraId="1F0B07DD" w14:textId="77777777" w:rsidR="003B1399" w:rsidRPr="00FF3053" w:rsidRDefault="002731DC" w:rsidP="008E4389">
            <w:pPr>
              <w:jc w:val="center"/>
              <w:rPr>
                <w:b/>
                <w:bCs/>
              </w:rPr>
            </w:pPr>
            <w:proofErr w:type="spellStart"/>
            <w:r>
              <w:rPr>
                <w:b/>
                <w:bCs/>
              </w:rPr>
              <w:t>v</w:t>
            </w:r>
            <w:r w:rsidR="003B1399" w:rsidRPr="00FF3053">
              <w:rPr>
                <w:b/>
                <w:bCs/>
              </w:rPr>
              <w:t>an</w:t>
            </w:r>
            <w:r>
              <w:rPr>
                <w:b/>
                <w:bCs/>
              </w:rPr>
              <w:t>-</w:t>
            </w:r>
            <w:r w:rsidR="003B1399" w:rsidRPr="00FF3053">
              <w:rPr>
                <w:b/>
                <w:bCs/>
              </w:rPr>
              <w:t>duo</w:t>
            </w:r>
            <w:proofErr w:type="spellEnd"/>
          </w:p>
        </w:tc>
        <w:tc>
          <w:tcPr>
            <w:tcW w:w="998" w:type="dxa"/>
            <w:tcBorders>
              <w:top w:val="single" w:sz="4" w:space="0" w:color="auto"/>
              <w:left w:val="nil"/>
              <w:bottom w:val="single" w:sz="4" w:space="0" w:color="auto"/>
              <w:right w:val="single" w:sz="8" w:space="0" w:color="auto"/>
            </w:tcBorders>
            <w:shd w:val="clear" w:color="auto" w:fill="FFFFFF"/>
            <w:vAlign w:val="bottom"/>
          </w:tcPr>
          <w:p w14:paraId="0539665B" w14:textId="77777777" w:rsidR="003B1399" w:rsidRPr="00FF3053" w:rsidRDefault="003B1399" w:rsidP="008E4389">
            <w:pPr>
              <w:jc w:val="center"/>
              <w:rPr>
                <w:b/>
                <w:bCs/>
              </w:rPr>
            </w:pPr>
            <w:r w:rsidRPr="00FF3053">
              <w:rPr>
                <w:b/>
                <w:bCs/>
              </w:rPr>
              <w:t>dujos</w:t>
            </w:r>
          </w:p>
        </w:tc>
      </w:tr>
      <w:tr w:rsidR="003B1399" w:rsidRPr="00FF3053" w14:paraId="56F26C1A" w14:textId="77777777" w:rsidTr="008E4389">
        <w:trPr>
          <w:trHeight w:val="300"/>
        </w:trPr>
        <w:tc>
          <w:tcPr>
            <w:tcW w:w="729" w:type="dxa"/>
            <w:tcBorders>
              <w:top w:val="nil"/>
              <w:left w:val="single" w:sz="4" w:space="0" w:color="auto"/>
              <w:bottom w:val="single" w:sz="4" w:space="0" w:color="auto"/>
              <w:right w:val="nil"/>
            </w:tcBorders>
            <w:shd w:val="clear" w:color="auto" w:fill="FFFFFF"/>
            <w:noWrap/>
            <w:vAlign w:val="bottom"/>
          </w:tcPr>
          <w:p w14:paraId="710C4AFB" w14:textId="77777777" w:rsidR="003B1399" w:rsidRPr="00FF3053" w:rsidRDefault="003B1399" w:rsidP="008E4389">
            <w:pPr>
              <w:jc w:val="center"/>
            </w:pPr>
            <w:r>
              <w:t>R</w:t>
            </w:r>
            <w:r w:rsidRPr="00FF3053">
              <w:t>ugsėjis</w:t>
            </w:r>
          </w:p>
        </w:tc>
        <w:tc>
          <w:tcPr>
            <w:tcW w:w="1035" w:type="dxa"/>
            <w:tcBorders>
              <w:top w:val="nil"/>
              <w:left w:val="single" w:sz="8" w:space="0" w:color="auto"/>
              <w:bottom w:val="single" w:sz="4" w:space="0" w:color="auto"/>
              <w:right w:val="single" w:sz="4" w:space="0" w:color="auto"/>
            </w:tcBorders>
            <w:shd w:val="clear" w:color="auto" w:fill="FFFFFF"/>
            <w:noWrap/>
            <w:vAlign w:val="bottom"/>
          </w:tcPr>
          <w:p w14:paraId="7FA57D5C" w14:textId="77777777" w:rsidR="003B1399" w:rsidRPr="00FF3053" w:rsidRDefault="003B1399" w:rsidP="008E4389">
            <w:pPr>
              <w:jc w:val="center"/>
            </w:pPr>
            <w:r w:rsidRPr="00FF3053">
              <w:t>2763,47</w:t>
            </w:r>
          </w:p>
        </w:tc>
        <w:tc>
          <w:tcPr>
            <w:tcW w:w="838" w:type="dxa"/>
            <w:tcBorders>
              <w:top w:val="nil"/>
              <w:left w:val="nil"/>
              <w:bottom w:val="single" w:sz="4" w:space="0" w:color="auto"/>
              <w:right w:val="single" w:sz="4" w:space="0" w:color="auto"/>
            </w:tcBorders>
            <w:shd w:val="clear" w:color="auto" w:fill="FFFFFF"/>
            <w:noWrap/>
            <w:vAlign w:val="bottom"/>
          </w:tcPr>
          <w:p w14:paraId="0AC72E22" w14:textId="77777777" w:rsidR="003B1399" w:rsidRPr="00FF3053" w:rsidRDefault="003B1399" w:rsidP="008E4389">
            <w:pPr>
              <w:jc w:val="center"/>
            </w:pPr>
            <w:r w:rsidRPr="00FF3053">
              <w:t>1077,66</w:t>
            </w:r>
          </w:p>
        </w:tc>
        <w:tc>
          <w:tcPr>
            <w:tcW w:w="996" w:type="dxa"/>
            <w:tcBorders>
              <w:top w:val="nil"/>
              <w:left w:val="nil"/>
              <w:bottom w:val="single" w:sz="4" w:space="0" w:color="auto"/>
              <w:right w:val="single" w:sz="8" w:space="0" w:color="auto"/>
            </w:tcBorders>
            <w:shd w:val="clear" w:color="auto" w:fill="FFFFFF"/>
            <w:noWrap/>
            <w:vAlign w:val="bottom"/>
          </w:tcPr>
          <w:p w14:paraId="16417DA2" w14:textId="77777777" w:rsidR="003B1399" w:rsidRPr="00FF3053" w:rsidRDefault="003B1399" w:rsidP="008E4389">
            <w:pPr>
              <w:jc w:val="center"/>
            </w:pPr>
            <w:r w:rsidRPr="00FF3053">
              <w:t>1220,58</w:t>
            </w:r>
          </w:p>
        </w:tc>
        <w:tc>
          <w:tcPr>
            <w:tcW w:w="1035" w:type="dxa"/>
            <w:tcBorders>
              <w:top w:val="nil"/>
              <w:left w:val="nil"/>
              <w:bottom w:val="single" w:sz="4" w:space="0" w:color="auto"/>
              <w:right w:val="single" w:sz="4" w:space="0" w:color="auto"/>
            </w:tcBorders>
            <w:shd w:val="clear" w:color="auto" w:fill="FFFFFF"/>
            <w:noWrap/>
            <w:vAlign w:val="bottom"/>
          </w:tcPr>
          <w:p w14:paraId="697D7AED" w14:textId="77777777" w:rsidR="003B1399" w:rsidRPr="00FF3053" w:rsidRDefault="003B1399" w:rsidP="008E4389">
            <w:pPr>
              <w:jc w:val="center"/>
            </w:pPr>
            <w:r w:rsidRPr="00FF3053">
              <w:t>2654,91</w:t>
            </w:r>
          </w:p>
        </w:tc>
        <w:tc>
          <w:tcPr>
            <w:tcW w:w="838" w:type="dxa"/>
            <w:tcBorders>
              <w:top w:val="nil"/>
              <w:left w:val="nil"/>
              <w:bottom w:val="single" w:sz="4" w:space="0" w:color="auto"/>
              <w:right w:val="single" w:sz="4" w:space="0" w:color="auto"/>
            </w:tcBorders>
            <w:shd w:val="clear" w:color="auto" w:fill="FFFFFF"/>
            <w:noWrap/>
            <w:vAlign w:val="bottom"/>
          </w:tcPr>
          <w:p w14:paraId="0DE1D674" w14:textId="77777777" w:rsidR="003B1399" w:rsidRPr="00FF3053" w:rsidRDefault="003B1399" w:rsidP="008E4389">
            <w:pPr>
              <w:jc w:val="center"/>
            </w:pPr>
            <w:r w:rsidRPr="00FF3053">
              <w:t>1365,49</w:t>
            </w:r>
          </w:p>
        </w:tc>
        <w:tc>
          <w:tcPr>
            <w:tcW w:w="996" w:type="dxa"/>
            <w:tcBorders>
              <w:top w:val="nil"/>
              <w:left w:val="nil"/>
              <w:bottom w:val="single" w:sz="4" w:space="0" w:color="auto"/>
              <w:right w:val="single" w:sz="8" w:space="0" w:color="auto"/>
            </w:tcBorders>
            <w:shd w:val="clear" w:color="auto" w:fill="FFFFFF"/>
            <w:noWrap/>
            <w:vAlign w:val="bottom"/>
          </w:tcPr>
          <w:p w14:paraId="2BECD963" w14:textId="77777777" w:rsidR="003B1399" w:rsidRPr="00FF3053" w:rsidRDefault="003B1399" w:rsidP="008E4389">
            <w:pPr>
              <w:jc w:val="center"/>
            </w:pPr>
            <w:r w:rsidRPr="00FF3053">
              <w:t>802,65</w:t>
            </w:r>
          </w:p>
        </w:tc>
        <w:tc>
          <w:tcPr>
            <w:tcW w:w="1037" w:type="dxa"/>
            <w:tcBorders>
              <w:top w:val="nil"/>
              <w:left w:val="nil"/>
              <w:bottom w:val="single" w:sz="4" w:space="0" w:color="auto"/>
              <w:right w:val="single" w:sz="4" w:space="0" w:color="auto"/>
            </w:tcBorders>
            <w:shd w:val="clear" w:color="auto" w:fill="FFFFFF"/>
            <w:noWrap/>
            <w:vAlign w:val="bottom"/>
          </w:tcPr>
          <w:p w14:paraId="385C7C1D" w14:textId="77777777" w:rsidR="003B1399" w:rsidRPr="00FF3053" w:rsidRDefault="003B1399" w:rsidP="008E4389">
            <w:pPr>
              <w:jc w:val="center"/>
            </w:pPr>
            <w:r w:rsidRPr="00FF3053">
              <w:t>2613,66</w:t>
            </w:r>
          </w:p>
        </w:tc>
        <w:tc>
          <w:tcPr>
            <w:tcW w:w="838" w:type="dxa"/>
            <w:tcBorders>
              <w:top w:val="nil"/>
              <w:left w:val="nil"/>
              <w:bottom w:val="single" w:sz="4" w:space="0" w:color="auto"/>
              <w:right w:val="single" w:sz="4" w:space="0" w:color="auto"/>
            </w:tcBorders>
            <w:shd w:val="clear" w:color="auto" w:fill="FFFFFF"/>
            <w:noWrap/>
            <w:vAlign w:val="bottom"/>
          </w:tcPr>
          <w:p w14:paraId="4F123382" w14:textId="77777777" w:rsidR="003B1399" w:rsidRPr="00FF3053" w:rsidRDefault="003B1399" w:rsidP="008E4389">
            <w:pPr>
              <w:jc w:val="center"/>
            </w:pPr>
            <w:r w:rsidRPr="00FF3053">
              <w:t>1774,7</w:t>
            </w:r>
          </w:p>
        </w:tc>
        <w:tc>
          <w:tcPr>
            <w:tcW w:w="998" w:type="dxa"/>
            <w:tcBorders>
              <w:top w:val="nil"/>
              <w:left w:val="nil"/>
              <w:bottom w:val="single" w:sz="4" w:space="0" w:color="auto"/>
              <w:right w:val="single" w:sz="8" w:space="0" w:color="auto"/>
            </w:tcBorders>
            <w:shd w:val="clear" w:color="auto" w:fill="FFFFFF"/>
            <w:noWrap/>
            <w:vAlign w:val="bottom"/>
          </w:tcPr>
          <w:p w14:paraId="084EED4E" w14:textId="77777777" w:rsidR="003B1399" w:rsidRPr="00FF3053" w:rsidRDefault="003B1399" w:rsidP="008E4389">
            <w:pPr>
              <w:jc w:val="center"/>
            </w:pPr>
            <w:r w:rsidRPr="00FF3053">
              <w:t>3004,41</w:t>
            </w:r>
          </w:p>
        </w:tc>
      </w:tr>
      <w:tr w:rsidR="003B1399" w:rsidRPr="00FF3053" w14:paraId="2B9BB7AA" w14:textId="77777777" w:rsidTr="008E4389">
        <w:trPr>
          <w:trHeight w:val="300"/>
        </w:trPr>
        <w:tc>
          <w:tcPr>
            <w:tcW w:w="729" w:type="dxa"/>
            <w:tcBorders>
              <w:top w:val="nil"/>
              <w:left w:val="single" w:sz="4" w:space="0" w:color="auto"/>
              <w:bottom w:val="single" w:sz="4" w:space="0" w:color="auto"/>
              <w:right w:val="nil"/>
            </w:tcBorders>
            <w:shd w:val="clear" w:color="auto" w:fill="FFFFFF"/>
            <w:noWrap/>
            <w:vAlign w:val="bottom"/>
          </w:tcPr>
          <w:p w14:paraId="2D2A0613" w14:textId="77777777" w:rsidR="003B1399" w:rsidRPr="00FF3053" w:rsidRDefault="003B1399" w:rsidP="008E4389">
            <w:pPr>
              <w:jc w:val="center"/>
            </w:pPr>
            <w:r>
              <w:t>S</w:t>
            </w:r>
            <w:r w:rsidRPr="00FF3053">
              <w:t>palis</w:t>
            </w:r>
          </w:p>
        </w:tc>
        <w:tc>
          <w:tcPr>
            <w:tcW w:w="1035" w:type="dxa"/>
            <w:tcBorders>
              <w:top w:val="nil"/>
              <w:left w:val="single" w:sz="8" w:space="0" w:color="auto"/>
              <w:bottom w:val="single" w:sz="4" w:space="0" w:color="auto"/>
              <w:right w:val="single" w:sz="4" w:space="0" w:color="auto"/>
            </w:tcBorders>
            <w:shd w:val="clear" w:color="auto" w:fill="FFFFFF"/>
            <w:noWrap/>
            <w:vAlign w:val="bottom"/>
          </w:tcPr>
          <w:p w14:paraId="4037DE92" w14:textId="77777777" w:rsidR="003B1399" w:rsidRPr="00FF3053" w:rsidRDefault="003B1399" w:rsidP="008E4389">
            <w:pPr>
              <w:jc w:val="center"/>
            </w:pPr>
            <w:r w:rsidRPr="00FF3053">
              <w:t>2905,49</w:t>
            </w:r>
          </w:p>
        </w:tc>
        <w:tc>
          <w:tcPr>
            <w:tcW w:w="838" w:type="dxa"/>
            <w:tcBorders>
              <w:top w:val="nil"/>
              <w:left w:val="nil"/>
              <w:bottom w:val="single" w:sz="4" w:space="0" w:color="auto"/>
              <w:right w:val="single" w:sz="4" w:space="0" w:color="auto"/>
            </w:tcBorders>
            <w:shd w:val="clear" w:color="auto" w:fill="FFFFFF"/>
            <w:noWrap/>
            <w:vAlign w:val="bottom"/>
          </w:tcPr>
          <w:p w14:paraId="3A624E72" w14:textId="77777777" w:rsidR="003B1399" w:rsidRPr="00FF3053" w:rsidRDefault="003B1399" w:rsidP="008E4389">
            <w:pPr>
              <w:jc w:val="center"/>
            </w:pPr>
            <w:r w:rsidRPr="00FF3053">
              <w:t>1925,3</w:t>
            </w:r>
          </w:p>
        </w:tc>
        <w:tc>
          <w:tcPr>
            <w:tcW w:w="996" w:type="dxa"/>
            <w:tcBorders>
              <w:top w:val="nil"/>
              <w:left w:val="nil"/>
              <w:bottom w:val="single" w:sz="4" w:space="0" w:color="auto"/>
              <w:right w:val="single" w:sz="8" w:space="0" w:color="auto"/>
            </w:tcBorders>
            <w:shd w:val="clear" w:color="auto" w:fill="FFFFFF"/>
            <w:noWrap/>
            <w:vAlign w:val="bottom"/>
          </w:tcPr>
          <w:p w14:paraId="68684939" w14:textId="77777777" w:rsidR="003B1399" w:rsidRPr="00FF3053" w:rsidRDefault="003B1399" w:rsidP="008E4389">
            <w:pPr>
              <w:jc w:val="center"/>
            </w:pPr>
            <w:r w:rsidRPr="00FF3053">
              <w:t>1584,59</w:t>
            </w:r>
          </w:p>
        </w:tc>
        <w:tc>
          <w:tcPr>
            <w:tcW w:w="1035" w:type="dxa"/>
            <w:tcBorders>
              <w:top w:val="nil"/>
              <w:left w:val="nil"/>
              <w:bottom w:val="single" w:sz="4" w:space="0" w:color="auto"/>
              <w:right w:val="single" w:sz="4" w:space="0" w:color="auto"/>
            </w:tcBorders>
            <w:shd w:val="clear" w:color="auto" w:fill="FFFFFF"/>
            <w:noWrap/>
            <w:vAlign w:val="bottom"/>
          </w:tcPr>
          <w:p w14:paraId="03CDF96F" w14:textId="77777777" w:rsidR="003B1399" w:rsidRPr="00FF3053" w:rsidRDefault="003B1399" w:rsidP="008E4389">
            <w:pPr>
              <w:jc w:val="center"/>
            </w:pPr>
            <w:r w:rsidRPr="00FF3053">
              <w:t>3101,97</w:t>
            </w:r>
          </w:p>
        </w:tc>
        <w:tc>
          <w:tcPr>
            <w:tcW w:w="838" w:type="dxa"/>
            <w:tcBorders>
              <w:top w:val="nil"/>
              <w:left w:val="nil"/>
              <w:bottom w:val="single" w:sz="4" w:space="0" w:color="auto"/>
              <w:right w:val="single" w:sz="4" w:space="0" w:color="auto"/>
            </w:tcBorders>
            <w:shd w:val="clear" w:color="auto" w:fill="FFFFFF"/>
            <w:noWrap/>
            <w:vAlign w:val="bottom"/>
          </w:tcPr>
          <w:p w14:paraId="0FE6D61E" w14:textId="77777777" w:rsidR="003B1399" w:rsidRPr="00FF3053" w:rsidRDefault="003B1399" w:rsidP="008E4389">
            <w:pPr>
              <w:jc w:val="center"/>
            </w:pPr>
            <w:r w:rsidRPr="00FF3053">
              <w:t>1648,84</w:t>
            </w:r>
          </w:p>
        </w:tc>
        <w:tc>
          <w:tcPr>
            <w:tcW w:w="996" w:type="dxa"/>
            <w:tcBorders>
              <w:top w:val="nil"/>
              <w:left w:val="nil"/>
              <w:bottom w:val="single" w:sz="4" w:space="0" w:color="auto"/>
              <w:right w:val="single" w:sz="8" w:space="0" w:color="auto"/>
            </w:tcBorders>
            <w:shd w:val="clear" w:color="auto" w:fill="FFFFFF"/>
            <w:noWrap/>
            <w:vAlign w:val="bottom"/>
          </w:tcPr>
          <w:p w14:paraId="25B0F89E" w14:textId="77777777" w:rsidR="003B1399" w:rsidRPr="00FF3053" w:rsidRDefault="003B1399" w:rsidP="008E4389">
            <w:pPr>
              <w:jc w:val="center"/>
            </w:pPr>
            <w:r w:rsidRPr="00FF3053">
              <w:t>1324,8</w:t>
            </w:r>
          </w:p>
        </w:tc>
        <w:tc>
          <w:tcPr>
            <w:tcW w:w="1037" w:type="dxa"/>
            <w:tcBorders>
              <w:top w:val="nil"/>
              <w:left w:val="nil"/>
              <w:bottom w:val="single" w:sz="4" w:space="0" w:color="auto"/>
              <w:right w:val="single" w:sz="4" w:space="0" w:color="auto"/>
            </w:tcBorders>
            <w:shd w:val="clear" w:color="auto" w:fill="FFFFFF"/>
            <w:noWrap/>
            <w:vAlign w:val="bottom"/>
          </w:tcPr>
          <w:p w14:paraId="113E9653" w14:textId="77777777" w:rsidR="003B1399" w:rsidRPr="00FF3053" w:rsidRDefault="003B1399" w:rsidP="008E4389">
            <w:pPr>
              <w:jc w:val="center"/>
            </w:pPr>
            <w:r w:rsidRPr="00FF3053">
              <w:t>6297,71</w:t>
            </w:r>
          </w:p>
        </w:tc>
        <w:tc>
          <w:tcPr>
            <w:tcW w:w="838" w:type="dxa"/>
            <w:tcBorders>
              <w:top w:val="nil"/>
              <w:left w:val="nil"/>
              <w:bottom w:val="single" w:sz="4" w:space="0" w:color="auto"/>
              <w:right w:val="single" w:sz="4" w:space="0" w:color="auto"/>
            </w:tcBorders>
            <w:shd w:val="clear" w:color="auto" w:fill="FFFFFF"/>
            <w:noWrap/>
            <w:vAlign w:val="bottom"/>
          </w:tcPr>
          <w:p w14:paraId="2919A839" w14:textId="77777777" w:rsidR="003B1399" w:rsidRPr="00FF3053" w:rsidRDefault="003B1399" w:rsidP="008E4389">
            <w:pPr>
              <w:jc w:val="center"/>
            </w:pPr>
            <w:r w:rsidRPr="00FF3053">
              <w:t>1540,02</w:t>
            </w:r>
          </w:p>
        </w:tc>
        <w:tc>
          <w:tcPr>
            <w:tcW w:w="998" w:type="dxa"/>
            <w:tcBorders>
              <w:top w:val="nil"/>
              <w:left w:val="nil"/>
              <w:bottom w:val="single" w:sz="4" w:space="0" w:color="auto"/>
              <w:right w:val="single" w:sz="8" w:space="0" w:color="auto"/>
            </w:tcBorders>
            <w:shd w:val="clear" w:color="auto" w:fill="FFFFFF"/>
            <w:noWrap/>
            <w:vAlign w:val="bottom"/>
          </w:tcPr>
          <w:p w14:paraId="585763C7" w14:textId="77777777" w:rsidR="003B1399" w:rsidRPr="00FF3053" w:rsidRDefault="003B1399" w:rsidP="008E4389">
            <w:pPr>
              <w:jc w:val="center"/>
            </w:pPr>
            <w:r w:rsidRPr="00FF3053">
              <w:t>4835,49</w:t>
            </w:r>
          </w:p>
        </w:tc>
      </w:tr>
      <w:tr w:rsidR="003B1399" w:rsidRPr="00FF3053" w14:paraId="0544F69B" w14:textId="77777777" w:rsidTr="008E4389">
        <w:trPr>
          <w:trHeight w:val="300"/>
        </w:trPr>
        <w:tc>
          <w:tcPr>
            <w:tcW w:w="729" w:type="dxa"/>
            <w:tcBorders>
              <w:top w:val="nil"/>
              <w:left w:val="single" w:sz="4" w:space="0" w:color="auto"/>
              <w:bottom w:val="single" w:sz="4" w:space="0" w:color="auto"/>
              <w:right w:val="nil"/>
            </w:tcBorders>
            <w:shd w:val="clear" w:color="auto" w:fill="FFFFFF"/>
            <w:noWrap/>
            <w:vAlign w:val="bottom"/>
          </w:tcPr>
          <w:p w14:paraId="0FE1BD97" w14:textId="77777777" w:rsidR="003B1399" w:rsidRPr="00FF3053" w:rsidRDefault="003B1399" w:rsidP="008E4389">
            <w:pPr>
              <w:jc w:val="center"/>
            </w:pPr>
            <w:proofErr w:type="spellStart"/>
            <w:r>
              <w:t>L</w:t>
            </w:r>
            <w:r w:rsidRPr="00FF3053">
              <w:t>apkri</w:t>
            </w:r>
            <w:r w:rsidR="00693F07">
              <w:t>-</w:t>
            </w:r>
            <w:r w:rsidRPr="00FF3053">
              <w:t>tis</w:t>
            </w:r>
            <w:proofErr w:type="spellEnd"/>
          </w:p>
        </w:tc>
        <w:tc>
          <w:tcPr>
            <w:tcW w:w="1035" w:type="dxa"/>
            <w:tcBorders>
              <w:top w:val="nil"/>
              <w:left w:val="single" w:sz="8" w:space="0" w:color="auto"/>
              <w:bottom w:val="single" w:sz="4" w:space="0" w:color="auto"/>
              <w:right w:val="single" w:sz="4" w:space="0" w:color="auto"/>
            </w:tcBorders>
            <w:shd w:val="clear" w:color="auto" w:fill="FFFFFF"/>
            <w:noWrap/>
            <w:vAlign w:val="bottom"/>
          </w:tcPr>
          <w:p w14:paraId="6233129C" w14:textId="77777777" w:rsidR="003B1399" w:rsidRPr="00FF3053" w:rsidRDefault="003B1399" w:rsidP="008E4389">
            <w:pPr>
              <w:jc w:val="center"/>
            </w:pPr>
            <w:r w:rsidRPr="00FF3053">
              <w:t>3090,16</w:t>
            </w:r>
          </w:p>
        </w:tc>
        <w:tc>
          <w:tcPr>
            <w:tcW w:w="838" w:type="dxa"/>
            <w:tcBorders>
              <w:top w:val="nil"/>
              <w:left w:val="nil"/>
              <w:bottom w:val="single" w:sz="4" w:space="0" w:color="auto"/>
              <w:right w:val="single" w:sz="4" w:space="0" w:color="auto"/>
            </w:tcBorders>
            <w:shd w:val="clear" w:color="auto" w:fill="FFFFFF"/>
            <w:noWrap/>
            <w:vAlign w:val="bottom"/>
          </w:tcPr>
          <w:p w14:paraId="5C5DD2D2" w14:textId="77777777" w:rsidR="003B1399" w:rsidRPr="00FF3053" w:rsidRDefault="003B1399" w:rsidP="008E4389">
            <w:pPr>
              <w:jc w:val="center"/>
            </w:pPr>
            <w:r w:rsidRPr="00FF3053">
              <w:t>2068,42</w:t>
            </w:r>
          </w:p>
        </w:tc>
        <w:tc>
          <w:tcPr>
            <w:tcW w:w="996" w:type="dxa"/>
            <w:tcBorders>
              <w:top w:val="nil"/>
              <w:left w:val="nil"/>
              <w:bottom w:val="single" w:sz="4" w:space="0" w:color="auto"/>
              <w:right w:val="single" w:sz="8" w:space="0" w:color="auto"/>
            </w:tcBorders>
            <w:shd w:val="clear" w:color="auto" w:fill="FFFFFF"/>
            <w:noWrap/>
            <w:vAlign w:val="bottom"/>
          </w:tcPr>
          <w:p w14:paraId="166DAE90" w14:textId="77777777" w:rsidR="003B1399" w:rsidRPr="00FF3053" w:rsidRDefault="003B1399" w:rsidP="008E4389">
            <w:pPr>
              <w:jc w:val="center"/>
            </w:pPr>
            <w:r w:rsidRPr="00FF3053">
              <w:t>2111,83</w:t>
            </w:r>
          </w:p>
        </w:tc>
        <w:tc>
          <w:tcPr>
            <w:tcW w:w="1035" w:type="dxa"/>
            <w:tcBorders>
              <w:top w:val="nil"/>
              <w:left w:val="nil"/>
              <w:bottom w:val="single" w:sz="4" w:space="0" w:color="auto"/>
              <w:right w:val="single" w:sz="4" w:space="0" w:color="auto"/>
            </w:tcBorders>
            <w:shd w:val="clear" w:color="auto" w:fill="FFFFFF"/>
            <w:noWrap/>
            <w:vAlign w:val="bottom"/>
          </w:tcPr>
          <w:p w14:paraId="08CE8FDA" w14:textId="77777777" w:rsidR="003B1399" w:rsidRPr="00FF3053" w:rsidRDefault="003B1399" w:rsidP="008E4389">
            <w:pPr>
              <w:jc w:val="center"/>
            </w:pPr>
            <w:r w:rsidRPr="00FF3053">
              <w:t>1798,99</w:t>
            </w:r>
          </w:p>
        </w:tc>
        <w:tc>
          <w:tcPr>
            <w:tcW w:w="838" w:type="dxa"/>
            <w:tcBorders>
              <w:top w:val="nil"/>
              <w:left w:val="nil"/>
              <w:bottom w:val="single" w:sz="4" w:space="0" w:color="auto"/>
              <w:right w:val="single" w:sz="4" w:space="0" w:color="auto"/>
            </w:tcBorders>
            <w:shd w:val="clear" w:color="auto" w:fill="FFFFFF"/>
            <w:noWrap/>
            <w:vAlign w:val="bottom"/>
          </w:tcPr>
          <w:p w14:paraId="777140E2" w14:textId="77777777" w:rsidR="003B1399" w:rsidRPr="00FF3053" w:rsidRDefault="003B1399" w:rsidP="008E4389">
            <w:pPr>
              <w:jc w:val="center"/>
            </w:pPr>
            <w:r w:rsidRPr="00FF3053">
              <w:t>845,1</w:t>
            </w:r>
          </w:p>
        </w:tc>
        <w:tc>
          <w:tcPr>
            <w:tcW w:w="996" w:type="dxa"/>
            <w:tcBorders>
              <w:top w:val="nil"/>
              <w:left w:val="nil"/>
              <w:bottom w:val="single" w:sz="4" w:space="0" w:color="auto"/>
              <w:right w:val="single" w:sz="8" w:space="0" w:color="auto"/>
            </w:tcBorders>
            <w:shd w:val="clear" w:color="auto" w:fill="FFFFFF"/>
            <w:noWrap/>
            <w:vAlign w:val="bottom"/>
          </w:tcPr>
          <w:p w14:paraId="4ED32220" w14:textId="77777777" w:rsidR="003B1399" w:rsidRPr="00FF3053" w:rsidRDefault="003B1399" w:rsidP="008E4389">
            <w:pPr>
              <w:jc w:val="center"/>
            </w:pPr>
            <w:r w:rsidRPr="00FF3053">
              <w:t>1395,96</w:t>
            </w:r>
          </w:p>
        </w:tc>
        <w:tc>
          <w:tcPr>
            <w:tcW w:w="1037" w:type="dxa"/>
            <w:tcBorders>
              <w:top w:val="nil"/>
              <w:left w:val="nil"/>
              <w:bottom w:val="single" w:sz="4" w:space="0" w:color="auto"/>
              <w:right w:val="single" w:sz="4" w:space="0" w:color="auto"/>
            </w:tcBorders>
            <w:shd w:val="clear" w:color="auto" w:fill="FFFFFF"/>
            <w:noWrap/>
            <w:vAlign w:val="bottom"/>
          </w:tcPr>
          <w:p w14:paraId="14D10191" w14:textId="77777777" w:rsidR="003B1399" w:rsidRPr="00FF3053" w:rsidRDefault="003B1399" w:rsidP="008E4389">
            <w:pPr>
              <w:jc w:val="center"/>
            </w:pPr>
            <w:r w:rsidRPr="00FF3053">
              <w:t>5832,94</w:t>
            </w:r>
          </w:p>
        </w:tc>
        <w:tc>
          <w:tcPr>
            <w:tcW w:w="838" w:type="dxa"/>
            <w:tcBorders>
              <w:top w:val="nil"/>
              <w:left w:val="nil"/>
              <w:bottom w:val="single" w:sz="4" w:space="0" w:color="auto"/>
              <w:right w:val="single" w:sz="4" w:space="0" w:color="auto"/>
            </w:tcBorders>
            <w:shd w:val="clear" w:color="auto" w:fill="FFFFFF"/>
            <w:noWrap/>
            <w:vAlign w:val="bottom"/>
          </w:tcPr>
          <w:p w14:paraId="3135C648" w14:textId="77777777" w:rsidR="003B1399" w:rsidRPr="00FF3053" w:rsidRDefault="003B1399" w:rsidP="008E4389">
            <w:pPr>
              <w:jc w:val="center"/>
            </w:pPr>
            <w:r w:rsidRPr="00FF3053">
              <w:t>2363,62</w:t>
            </w:r>
          </w:p>
        </w:tc>
        <w:tc>
          <w:tcPr>
            <w:tcW w:w="998" w:type="dxa"/>
            <w:tcBorders>
              <w:top w:val="nil"/>
              <w:left w:val="nil"/>
              <w:bottom w:val="single" w:sz="4" w:space="0" w:color="auto"/>
              <w:right w:val="single" w:sz="8" w:space="0" w:color="auto"/>
            </w:tcBorders>
            <w:shd w:val="clear" w:color="auto" w:fill="FFFFFF"/>
            <w:noWrap/>
            <w:vAlign w:val="bottom"/>
          </w:tcPr>
          <w:p w14:paraId="7704913E" w14:textId="77777777" w:rsidR="003B1399" w:rsidRPr="00FF3053" w:rsidRDefault="003B1399" w:rsidP="008E4389">
            <w:pPr>
              <w:jc w:val="center"/>
            </w:pPr>
            <w:r w:rsidRPr="00FF3053">
              <w:t>7184,19</w:t>
            </w:r>
          </w:p>
        </w:tc>
      </w:tr>
      <w:tr w:rsidR="003B1399" w:rsidRPr="00FF3053" w14:paraId="7EFE9BC0" w14:textId="77777777" w:rsidTr="008E4389">
        <w:trPr>
          <w:trHeight w:val="315"/>
        </w:trPr>
        <w:tc>
          <w:tcPr>
            <w:tcW w:w="729" w:type="dxa"/>
            <w:tcBorders>
              <w:top w:val="nil"/>
              <w:left w:val="single" w:sz="4" w:space="0" w:color="auto"/>
              <w:bottom w:val="nil"/>
              <w:right w:val="nil"/>
            </w:tcBorders>
            <w:shd w:val="clear" w:color="auto" w:fill="FFFFFF"/>
            <w:noWrap/>
            <w:vAlign w:val="bottom"/>
          </w:tcPr>
          <w:p w14:paraId="41B54E2F" w14:textId="77777777" w:rsidR="003B1399" w:rsidRPr="00FF3053" w:rsidRDefault="003B1399" w:rsidP="008E4389">
            <w:pPr>
              <w:jc w:val="center"/>
            </w:pPr>
            <w:r>
              <w:t>G</w:t>
            </w:r>
            <w:r w:rsidRPr="00FF3053">
              <w:t>ruodis</w:t>
            </w:r>
          </w:p>
        </w:tc>
        <w:tc>
          <w:tcPr>
            <w:tcW w:w="1035" w:type="dxa"/>
            <w:tcBorders>
              <w:top w:val="nil"/>
              <w:left w:val="single" w:sz="8" w:space="0" w:color="auto"/>
              <w:bottom w:val="single" w:sz="8" w:space="0" w:color="auto"/>
              <w:right w:val="single" w:sz="4" w:space="0" w:color="auto"/>
            </w:tcBorders>
            <w:shd w:val="clear" w:color="auto" w:fill="FFFFFF"/>
            <w:noWrap/>
            <w:vAlign w:val="bottom"/>
          </w:tcPr>
          <w:p w14:paraId="63852B8D" w14:textId="77777777" w:rsidR="003B1399" w:rsidRPr="00FF3053" w:rsidRDefault="003B1399" w:rsidP="008E4389">
            <w:pPr>
              <w:jc w:val="center"/>
            </w:pPr>
            <w:r w:rsidRPr="00FF3053">
              <w:t>3259,18</w:t>
            </w:r>
          </w:p>
        </w:tc>
        <w:tc>
          <w:tcPr>
            <w:tcW w:w="838" w:type="dxa"/>
            <w:tcBorders>
              <w:top w:val="nil"/>
              <w:left w:val="nil"/>
              <w:bottom w:val="single" w:sz="8" w:space="0" w:color="auto"/>
              <w:right w:val="single" w:sz="4" w:space="0" w:color="auto"/>
            </w:tcBorders>
            <w:shd w:val="clear" w:color="auto" w:fill="FFFFFF"/>
            <w:noWrap/>
            <w:vAlign w:val="bottom"/>
          </w:tcPr>
          <w:p w14:paraId="06E4AF32" w14:textId="77777777" w:rsidR="003B1399" w:rsidRPr="00FF3053" w:rsidRDefault="003B1399" w:rsidP="008E4389">
            <w:pPr>
              <w:jc w:val="center"/>
            </w:pPr>
            <w:r w:rsidRPr="00FF3053">
              <w:t>1995,58</w:t>
            </w:r>
          </w:p>
        </w:tc>
        <w:tc>
          <w:tcPr>
            <w:tcW w:w="996" w:type="dxa"/>
            <w:tcBorders>
              <w:top w:val="nil"/>
              <w:left w:val="nil"/>
              <w:bottom w:val="single" w:sz="8" w:space="0" w:color="auto"/>
              <w:right w:val="single" w:sz="8" w:space="0" w:color="auto"/>
            </w:tcBorders>
            <w:shd w:val="clear" w:color="auto" w:fill="FFFFFF"/>
            <w:noWrap/>
            <w:vAlign w:val="bottom"/>
          </w:tcPr>
          <w:p w14:paraId="0E21C505" w14:textId="77777777" w:rsidR="003B1399" w:rsidRPr="00FF3053" w:rsidRDefault="003B1399" w:rsidP="008E4389">
            <w:pPr>
              <w:jc w:val="center"/>
            </w:pPr>
            <w:r w:rsidRPr="00FF3053">
              <w:t>2179,02</w:t>
            </w:r>
          </w:p>
        </w:tc>
        <w:tc>
          <w:tcPr>
            <w:tcW w:w="1035" w:type="dxa"/>
            <w:tcBorders>
              <w:top w:val="nil"/>
              <w:left w:val="nil"/>
              <w:bottom w:val="single" w:sz="8" w:space="0" w:color="auto"/>
              <w:right w:val="single" w:sz="4" w:space="0" w:color="auto"/>
            </w:tcBorders>
            <w:shd w:val="clear" w:color="auto" w:fill="FFFFFF"/>
            <w:noWrap/>
            <w:vAlign w:val="bottom"/>
          </w:tcPr>
          <w:p w14:paraId="408FF89B" w14:textId="77777777" w:rsidR="003B1399" w:rsidRPr="00FF3053" w:rsidRDefault="003B1399" w:rsidP="008E4389">
            <w:pPr>
              <w:jc w:val="center"/>
            </w:pPr>
            <w:r w:rsidRPr="00FF3053">
              <w:t>1445,22</w:t>
            </w:r>
          </w:p>
        </w:tc>
        <w:tc>
          <w:tcPr>
            <w:tcW w:w="838" w:type="dxa"/>
            <w:tcBorders>
              <w:top w:val="nil"/>
              <w:left w:val="nil"/>
              <w:bottom w:val="single" w:sz="8" w:space="0" w:color="auto"/>
              <w:right w:val="single" w:sz="4" w:space="0" w:color="auto"/>
            </w:tcBorders>
            <w:shd w:val="clear" w:color="auto" w:fill="FFFFFF"/>
            <w:noWrap/>
            <w:vAlign w:val="bottom"/>
          </w:tcPr>
          <w:p w14:paraId="6E411717" w14:textId="77777777" w:rsidR="003B1399" w:rsidRPr="00FF3053" w:rsidRDefault="003B1399" w:rsidP="008E4389">
            <w:pPr>
              <w:jc w:val="center"/>
            </w:pPr>
            <w:r w:rsidRPr="00FF3053">
              <w:t>218,19</w:t>
            </w:r>
          </w:p>
        </w:tc>
        <w:tc>
          <w:tcPr>
            <w:tcW w:w="996" w:type="dxa"/>
            <w:tcBorders>
              <w:top w:val="nil"/>
              <w:left w:val="nil"/>
              <w:bottom w:val="single" w:sz="8" w:space="0" w:color="auto"/>
              <w:right w:val="single" w:sz="8" w:space="0" w:color="auto"/>
            </w:tcBorders>
            <w:shd w:val="clear" w:color="auto" w:fill="FFFFFF"/>
            <w:noWrap/>
            <w:vAlign w:val="bottom"/>
          </w:tcPr>
          <w:p w14:paraId="521FC3D1" w14:textId="77777777" w:rsidR="003B1399" w:rsidRPr="00FF3053" w:rsidRDefault="003B1399" w:rsidP="008E4389">
            <w:pPr>
              <w:jc w:val="center"/>
            </w:pPr>
            <w:r w:rsidRPr="00FF3053">
              <w:t>1278,71</w:t>
            </w:r>
          </w:p>
        </w:tc>
        <w:tc>
          <w:tcPr>
            <w:tcW w:w="1037" w:type="dxa"/>
            <w:tcBorders>
              <w:top w:val="nil"/>
              <w:left w:val="nil"/>
              <w:bottom w:val="single" w:sz="8" w:space="0" w:color="auto"/>
              <w:right w:val="single" w:sz="4" w:space="0" w:color="auto"/>
            </w:tcBorders>
            <w:shd w:val="clear" w:color="auto" w:fill="FFFFFF"/>
            <w:noWrap/>
            <w:vAlign w:val="bottom"/>
          </w:tcPr>
          <w:p w14:paraId="27A80983" w14:textId="77777777" w:rsidR="003B1399" w:rsidRPr="00FF3053" w:rsidRDefault="003B1399" w:rsidP="008E4389">
            <w:pPr>
              <w:jc w:val="center"/>
            </w:pPr>
            <w:r w:rsidRPr="00FF3053">
              <w:t>9744,02</w:t>
            </w:r>
          </w:p>
        </w:tc>
        <w:tc>
          <w:tcPr>
            <w:tcW w:w="838" w:type="dxa"/>
            <w:tcBorders>
              <w:top w:val="nil"/>
              <w:left w:val="nil"/>
              <w:bottom w:val="single" w:sz="8" w:space="0" w:color="auto"/>
              <w:right w:val="single" w:sz="4" w:space="0" w:color="auto"/>
            </w:tcBorders>
            <w:shd w:val="clear" w:color="auto" w:fill="FFFFFF"/>
            <w:noWrap/>
            <w:vAlign w:val="bottom"/>
          </w:tcPr>
          <w:p w14:paraId="74819F3C" w14:textId="77777777" w:rsidR="003B1399" w:rsidRPr="00FF3053" w:rsidRDefault="003B1399" w:rsidP="008E4389">
            <w:pPr>
              <w:jc w:val="center"/>
            </w:pPr>
            <w:r w:rsidRPr="00FF3053">
              <w:t>1838,33</w:t>
            </w:r>
          </w:p>
        </w:tc>
        <w:tc>
          <w:tcPr>
            <w:tcW w:w="998" w:type="dxa"/>
            <w:tcBorders>
              <w:top w:val="nil"/>
              <w:left w:val="nil"/>
              <w:bottom w:val="single" w:sz="8" w:space="0" w:color="auto"/>
              <w:right w:val="single" w:sz="8" w:space="0" w:color="auto"/>
            </w:tcBorders>
            <w:shd w:val="clear" w:color="auto" w:fill="FFFFFF"/>
            <w:noWrap/>
            <w:vAlign w:val="bottom"/>
          </w:tcPr>
          <w:p w14:paraId="2BC6A6ED" w14:textId="77777777" w:rsidR="003B1399" w:rsidRPr="00FF3053" w:rsidRDefault="003B1399" w:rsidP="008E4389">
            <w:pPr>
              <w:jc w:val="center"/>
            </w:pPr>
            <w:r w:rsidRPr="00FF3053">
              <w:t>8818,000</w:t>
            </w:r>
          </w:p>
        </w:tc>
      </w:tr>
      <w:tr w:rsidR="003B1399" w:rsidRPr="00FF3053" w14:paraId="79CAFA2D" w14:textId="77777777" w:rsidTr="008E4389">
        <w:trPr>
          <w:trHeight w:val="315"/>
        </w:trPr>
        <w:tc>
          <w:tcPr>
            <w:tcW w:w="729" w:type="dxa"/>
            <w:tcBorders>
              <w:top w:val="single" w:sz="8" w:space="0" w:color="auto"/>
              <w:left w:val="single" w:sz="8" w:space="0" w:color="auto"/>
              <w:bottom w:val="single" w:sz="4" w:space="0" w:color="auto"/>
              <w:right w:val="nil"/>
            </w:tcBorders>
            <w:shd w:val="clear" w:color="auto" w:fill="FFFFFF"/>
            <w:noWrap/>
            <w:vAlign w:val="bottom"/>
          </w:tcPr>
          <w:p w14:paraId="08AA03CC" w14:textId="77777777" w:rsidR="003B1399" w:rsidRPr="00FF3053" w:rsidRDefault="002731DC" w:rsidP="002731DC">
            <w:pPr>
              <w:jc w:val="center"/>
              <w:rPr>
                <w:b/>
                <w:bCs/>
              </w:rPr>
            </w:pPr>
            <w:r>
              <w:rPr>
                <w:b/>
                <w:bCs/>
              </w:rPr>
              <w:t xml:space="preserve"> Iš viso</w:t>
            </w:r>
          </w:p>
        </w:tc>
        <w:tc>
          <w:tcPr>
            <w:tcW w:w="1035" w:type="dxa"/>
            <w:tcBorders>
              <w:top w:val="nil"/>
              <w:left w:val="single" w:sz="8" w:space="0" w:color="auto"/>
              <w:bottom w:val="single" w:sz="4" w:space="0" w:color="auto"/>
              <w:right w:val="single" w:sz="4" w:space="0" w:color="auto"/>
            </w:tcBorders>
            <w:shd w:val="clear" w:color="auto" w:fill="FFFFFF"/>
            <w:noWrap/>
            <w:vAlign w:val="bottom"/>
          </w:tcPr>
          <w:p w14:paraId="7D606413" w14:textId="77777777" w:rsidR="003B1399" w:rsidRPr="00FF3053" w:rsidRDefault="003B1399" w:rsidP="008E4389">
            <w:pPr>
              <w:jc w:val="center"/>
              <w:rPr>
                <w:b/>
                <w:bCs/>
              </w:rPr>
            </w:pPr>
            <w:r w:rsidRPr="00FF3053">
              <w:rPr>
                <w:b/>
                <w:bCs/>
              </w:rPr>
              <w:t>12018,3</w:t>
            </w:r>
          </w:p>
        </w:tc>
        <w:tc>
          <w:tcPr>
            <w:tcW w:w="838" w:type="dxa"/>
            <w:tcBorders>
              <w:top w:val="nil"/>
              <w:left w:val="single" w:sz="8" w:space="0" w:color="auto"/>
              <w:bottom w:val="single" w:sz="4" w:space="0" w:color="auto"/>
              <w:right w:val="single" w:sz="4" w:space="0" w:color="auto"/>
            </w:tcBorders>
            <w:shd w:val="clear" w:color="auto" w:fill="FFFFFF"/>
            <w:noWrap/>
            <w:vAlign w:val="bottom"/>
          </w:tcPr>
          <w:p w14:paraId="75EC2B3A" w14:textId="77777777" w:rsidR="003B1399" w:rsidRPr="00FF3053" w:rsidRDefault="003B1399" w:rsidP="008E4389">
            <w:pPr>
              <w:jc w:val="center"/>
              <w:rPr>
                <w:b/>
                <w:bCs/>
              </w:rPr>
            </w:pPr>
            <w:r w:rsidRPr="00FF3053">
              <w:rPr>
                <w:b/>
                <w:bCs/>
              </w:rPr>
              <w:t>7066,96</w:t>
            </w:r>
          </w:p>
        </w:tc>
        <w:tc>
          <w:tcPr>
            <w:tcW w:w="996" w:type="dxa"/>
            <w:tcBorders>
              <w:top w:val="nil"/>
              <w:left w:val="single" w:sz="8" w:space="0" w:color="auto"/>
              <w:bottom w:val="single" w:sz="4" w:space="0" w:color="auto"/>
              <w:right w:val="single" w:sz="4" w:space="0" w:color="auto"/>
            </w:tcBorders>
            <w:shd w:val="clear" w:color="auto" w:fill="FFFFFF"/>
            <w:noWrap/>
            <w:vAlign w:val="bottom"/>
          </w:tcPr>
          <w:p w14:paraId="004359DE" w14:textId="77777777" w:rsidR="003B1399" w:rsidRPr="00FF3053" w:rsidRDefault="003B1399" w:rsidP="008E4389">
            <w:pPr>
              <w:jc w:val="center"/>
              <w:rPr>
                <w:b/>
                <w:bCs/>
              </w:rPr>
            </w:pPr>
            <w:r w:rsidRPr="00FF3053">
              <w:rPr>
                <w:b/>
                <w:bCs/>
              </w:rPr>
              <w:t>7096,02</w:t>
            </w:r>
          </w:p>
        </w:tc>
        <w:tc>
          <w:tcPr>
            <w:tcW w:w="1035" w:type="dxa"/>
            <w:tcBorders>
              <w:top w:val="nil"/>
              <w:left w:val="single" w:sz="8" w:space="0" w:color="auto"/>
              <w:bottom w:val="single" w:sz="4" w:space="0" w:color="auto"/>
              <w:right w:val="single" w:sz="4" w:space="0" w:color="auto"/>
            </w:tcBorders>
            <w:shd w:val="clear" w:color="auto" w:fill="FFFFFF"/>
            <w:noWrap/>
            <w:vAlign w:val="bottom"/>
          </w:tcPr>
          <w:p w14:paraId="32DB4EA0" w14:textId="77777777" w:rsidR="003B1399" w:rsidRPr="00FF3053" w:rsidRDefault="003B1399" w:rsidP="008E4389">
            <w:pPr>
              <w:jc w:val="center"/>
              <w:rPr>
                <w:b/>
                <w:bCs/>
              </w:rPr>
            </w:pPr>
            <w:r w:rsidRPr="00FF3053">
              <w:rPr>
                <w:b/>
                <w:bCs/>
              </w:rPr>
              <w:t>9001,09</w:t>
            </w:r>
          </w:p>
        </w:tc>
        <w:tc>
          <w:tcPr>
            <w:tcW w:w="838" w:type="dxa"/>
            <w:tcBorders>
              <w:top w:val="nil"/>
              <w:left w:val="single" w:sz="8" w:space="0" w:color="auto"/>
              <w:bottom w:val="single" w:sz="4" w:space="0" w:color="auto"/>
              <w:right w:val="single" w:sz="4" w:space="0" w:color="auto"/>
            </w:tcBorders>
            <w:shd w:val="clear" w:color="auto" w:fill="FFFFFF"/>
            <w:noWrap/>
            <w:vAlign w:val="bottom"/>
          </w:tcPr>
          <w:p w14:paraId="226413B7" w14:textId="77777777" w:rsidR="003B1399" w:rsidRPr="00FF3053" w:rsidRDefault="003B1399" w:rsidP="008E4389">
            <w:pPr>
              <w:jc w:val="center"/>
              <w:rPr>
                <w:b/>
                <w:bCs/>
              </w:rPr>
            </w:pPr>
            <w:r w:rsidRPr="00FF3053">
              <w:rPr>
                <w:b/>
                <w:bCs/>
              </w:rPr>
              <w:t>4077,62</w:t>
            </w:r>
          </w:p>
        </w:tc>
        <w:tc>
          <w:tcPr>
            <w:tcW w:w="996" w:type="dxa"/>
            <w:tcBorders>
              <w:top w:val="nil"/>
              <w:left w:val="single" w:sz="8" w:space="0" w:color="auto"/>
              <w:bottom w:val="single" w:sz="4" w:space="0" w:color="auto"/>
              <w:right w:val="single" w:sz="4" w:space="0" w:color="auto"/>
            </w:tcBorders>
            <w:shd w:val="clear" w:color="auto" w:fill="FFFFFF"/>
            <w:noWrap/>
            <w:vAlign w:val="bottom"/>
          </w:tcPr>
          <w:p w14:paraId="74550F32" w14:textId="77777777" w:rsidR="003B1399" w:rsidRPr="00FF3053" w:rsidRDefault="003B1399" w:rsidP="008E4389">
            <w:pPr>
              <w:jc w:val="center"/>
              <w:rPr>
                <w:b/>
                <w:bCs/>
              </w:rPr>
            </w:pPr>
            <w:r w:rsidRPr="00FF3053">
              <w:rPr>
                <w:b/>
                <w:bCs/>
              </w:rPr>
              <w:t>4802,12</w:t>
            </w:r>
          </w:p>
        </w:tc>
        <w:tc>
          <w:tcPr>
            <w:tcW w:w="1037" w:type="dxa"/>
            <w:tcBorders>
              <w:top w:val="nil"/>
              <w:left w:val="single" w:sz="8" w:space="0" w:color="auto"/>
              <w:bottom w:val="single" w:sz="4" w:space="0" w:color="auto"/>
              <w:right w:val="single" w:sz="4" w:space="0" w:color="auto"/>
            </w:tcBorders>
            <w:shd w:val="clear" w:color="auto" w:fill="FFFFFF"/>
            <w:noWrap/>
            <w:vAlign w:val="bottom"/>
          </w:tcPr>
          <w:p w14:paraId="7E34E872" w14:textId="77777777" w:rsidR="003B1399" w:rsidRPr="00FF3053" w:rsidRDefault="003B1399" w:rsidP="008E4389">
            <w:pPr>
              <w:jc w:val="center"/>
              <w:rPr>
                <w:b/>
                <w:bCs/>
              </w:rPr>
            </w:pPr>
            <w:r w:rsidRPr="00FF3053">
              <w:rPr>
                <w:b/>
                <w:bCs/>
              </w:rPr>
              <w:t>24488,33</w:t>
            </w:r>
          </w:p>
        </w:tc>
        <w:tc>
          <w:tcPr>
            <w:tcW w:w="838" w:type="dxa"/>
            <w:tcBorders>
              <w:top w:val="nil"/>
              <w:left w:val="single" w:sz="8" w:space="0" w:color="auto"/>
              <w:bottom w:val="single" w:sz="4" w:space="0" w:color="auto"/>
              <w:right w:val="single" w:sz="4" w:space="0" w:color="auto"/>
            </w:tcBorders>
            <w:shd w:val="clear" w:color="auto" w:fill="FFFFFF"/>
            <w:noWrap/>
            <w:vAlign w:val="bottom"/>
          </w:tcPr>
          <w:p w14:paraId="4EC66436" w14:textId="77777777" w:rsidR="003B1399" w:rsidRPr="00FF3053" w:rsidRDefault="003B1399" w:rsidP="008E4389">
            <w:pPr>
              <w:jc w:val="center"/>
              <w:rPr>
                <w:b/>
                <w:bCs/>
              </w:rPr>
            </w:pPr>
            <w:r w:rsidRPr="00FF3053">
              <w:rPr>
                <w:b/>
                <w:bCs/>
              </w:rPr>
              <w:t>7516,67</w:t>
            </w:r>
          </w:p>
        </w:tc>
        <w:tc>
          <w:tcPr>
            <w:tcW w:w="998" w:type="dxa"/>
            <w:tcBorders>
              <w:top w:val="nil"/>
              <w:left w:val="single" w:sz="8" w:space="0" w:color="auto"/>
              <w:bottom w:val="single" w:sz="4" w:space="0" w:color="auto"/>
              <w:right w:val="single" w:sz="4" w:space="0" w:color="auto"/>
            </w:tcBorders>
            <w:shd w:val="clear" w:color="auto" w:fill="FFFFFF"/>
            <w:noWrap/>
            <w:vAlign w:val="bottom"/>
          </w:tcPr>
          <w:p w14:paraId="2BFF3CC4" w14:textId="77777777" w:rsidR="003B1399" w:rsidRPr="00FF3053" w:rsidRDefault="003B1399" w:rsidP="008E4389">
            <w:pPr>
              <w:jc w:val="center"/>
              <w:rPr>
                <w:b/>
                <w:bCs/>
              </w:rPr>
            </w:pPr>
            <w:r w:rsidRPr="00FF3053">
              <w:rPr>
                <w:b/>
                <w:bCs/>
              </w:rPr>
              <w:t>23842,09</w:t>
            </w:r>
          </w:p>
        </w:tc>
      </w:tr>
      <w:tr w:rsidR="003B1399" w:rsidRPr="00FF3053" w14:paraId="01411237" w14:textId="77777777" w:rsidTr="008E4389">
        <w:trPr>
          <w:trHeight w:val="300"/>
        </w:trPr>
        <w:tc>
          <w:tcPr>
            <w:tcW w:w="729"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AEC7B6B" w14:textId="77777777" w:rsidR="003B1399" w:rsidRPr="00FF3053" w:rsidRDefault="003B1399" w:rsidP="008E4389">
            <w:r w:rsidRPr="00FF3053">
              <w:t> </w:t>
            </w:r>
          </w:p>
        </w:tc>
        <w:tc>
          <w:tcPr>
            <w:tcW w:w="103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D47A770" w14:textId="77777777" w:rsidR="003B1399" w:rsidRPr="00FF3053" w:rsidRDefault="003B1399" w:rsidP="008E4389">
            <w:r w:rsidRPr="00FF3053">
              <w:t> </w:t>
            </w:r>
          </w:p>
        </w:tc>
        <w:tc>
          <w:tcPr>
            <w:tcW w:w="83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0EF5F5D" w14:textId="77777777" w:rsidR="003B1399" w:rsidRPr="00FF3053" w:rsidRDefault="003B1399" w:rsidP="008E4389">
            <w:r w:rsidRPr="00FF3053">
              <w:t> </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A2A26F0" w14:textId="77777777" w:rsidR="003B1399" w:rsidRPr="00FF3053" w:rsidRDefault="003B1399" w:rsidP="008E4389">
            <w:r w:rsidRPr="00FF3053">
              <w:t> </w:t>
            </w:r>
          </w:p>
        </w:tc>
        <w:tc>
          <w:tcPr>
            <w:tcW w:w="103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E2488D9" w14:textId="77777777" w:rsidR="003B1399" w:rsidRPr="00FF3053" w:rsidRDefault="003B1399" w:rsidP="008E4389">
            <w:r w:rsidRPr="00FF3053">
              <w:t> </w:t>
            </w:r>
          </w:p>
        </w:tc>
        <w:tc>
          <w:tcPr>
            <w:tcW w:w="83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AA2C77F" w14:textId="77777777" w:rsidR="003B1399" w:rsidRPr="00FF3053" w:rsidRDefault="003B1399" w:rsidP="008E4389">
            <w:r w:rsidRPr="00FF3053">
              <w:t> </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1CC24BD" w14:textId="77777777" w:rsidR="003B1399" w:rsidRPr="00FF3053" w:rsidRDefault="003B1399" w:rsidP="008E4389">
            <w:r w:rsidRPr="00FF3053">
              <w:t> </w:t>
            </w:r>
          </w:p>
        </w:tc>
        <w:tc>
          <w:tcPr>
            <w:tcW w:w="1037"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FAA12B7" w14:textId="77777777" w:rsidR="003B1399" w:rsidRPr="00FF3053" w:rsidRDefault="003B1399" w:rsidP="008E4389">
            <w:r w:rsidRPr="00FF3053">
              <w:t> </w:t>
            </w:r>
          </w:p>
        </w:tc>
        <w:tc>
          <w:tcPr>
            <w:tcW w:w="83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A9CEF31" w14:textId="77777777" w:rsidR="003B1399" w:rsidRPr="00FF3053" w:rsidRDefault="003B1399" w:rsidP="008E4389">
            <w:r w:rsidRPr="00FF3053">
              <w:t> </w:t>
            </w:r>
          </w:p>
        </w:tc>
        <w:tc>
          <w:tcPr>
            <w:tcW w:w="99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190F62F" w14:textId="77777777" w:rsidR="003B1399" w:rsidRPr="00FF3053" w:rsidRDefault="003B1399" w:rsidP="008E4389">
            <w:r w:rsidRPr="00FF3053">
              <w:t> </w:t>
            </w:r>
          </w:p>
        </w:tc>
      </w:tr>
      <w:tr w:rsidR="003B1399" w:rsidRPr="00FF3053" w14:paraId="0495BE05" w14:textId="77777777" w:rsidTr="008E4389">
        <w:trPr>
          <w:trHeight w:val="300"/>
        </w:trPr>
        <w:tc>
          <w:tcPr>
            <w:tcW w:w="729"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86470BE" w14:textId="77777777" w:rsidR="003B1399" w:rsidRPr="00FF3053" w:rsidRDefault="003B1399" w:rsidP="008E4389">
            <w:r w:rsidRPr="00FF3053">
              <w:t> </w:t>
            </w:r>
          </w:p>
        </w:tc>
        <w:tc>
          <w:tcPr>
            <w:tcW w:w="103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045FBAD" w14:textId="77777777" w:rsidR="003B1399" w:rsidRPr="00FF3053" w:rsidRDefault="002731DC" w:rsidP="008E4389">
            <w:pPr>
              <w:rPr>
                <w:b/>
                <w:bCs/>
              </w:rPr>
            </w:pPr>
            <w:r>
              <w:rPr>
                <w:b/>
                <w:bCs/>
              </w:rPr>
              <w:t>Iš viso</w:t>
            </w:r>
          </w:p>
        </w:tc>
        <w:tc>
          <w:tcPr>
            <w:tcW w:w="83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7D4C1D7" w14:textId="77777777" w:rsidR="003B1399" w:rsidRPr="00FF3053" w:rsidRDefault="003B1399" w:rsidP="008E4389">
            <w:pPr>
              <w:jc w:val="right"/>
              <w:rPr>
                <w:b/>
                <w:bCs/>
              </w:rPr>
            </w:pPr>
            <w:r w:rsidRPr="00FF3053">
              <w:rPr>
                <w:b/>
                <w:bCs/>
              </w:rPr>
              <w:t>26181,3</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81D0C1A" w14:textId="77777777" w:rsidR="003B1399" w:rsidRPr="00FF3053" w:rsidRDefault="003B1399" w:rsidP="008E4389">
            <w:pPr>
              <w:rPr>
                <w:b/>
                <w:bCs/>
              </w:rPr>
            </w:pPr>
            <w:r w:rsidRPr="00FF3053">
              <w:rPr>
                <w:b/>
                <w:bCs/>
              </w:rPr>
              <w:t> </w:t>
            </w:r>
          </w:p>
        </w:tc>
        <w:tc>
          <w:tcPr>
            <w:tcW w:w="103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D663616" w14:textId="77777777" w:rsidR="003B1399" w:rsidRPr="00FF3053" w:rsidRDefault="002731DC" w:rsidP="008E4389">
            <w:pPr>
              <w:rPr>
                <w:b/>
                <w:bCs/>
              </w:rPr>
            </w:pPr>
            <w:r>
              <w:rPr>
                <w:b/>
                <w:bCs/>
              </w:rPr>
              <w:t>Iš viso</w:t>
            </w:r>
          </w:p>
        </w:tc>
        <w:tc>
          <w:tcPr>
            <w:tcW w:w="83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35EAF3" w14:textId="77777777" w:rsidR="003B1399" w:rsidRPr="00FF3053" w:rsidRDefault="003B1399" w:rsidP="008E4389">
            <w:pPr>
              <w:jc w:val="right"/>
              <w:rPr>
                <w:b/>
                <w:bCs/>
              </w:rPr>
            </w:pPr>
            <w:r w:rsidRPr="00FF3053">
              <w:rPr>
                <w:b/>
                <w:bCs/>
              </w:rPr>
              <w:t>17880,8</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083109F" w14:textId="77777777" w:rsidR="003B1399" w:rsidRPr="00FF3053" w:rsidRDefault="003B1399" w:rsidP="008E4389">
            <w:pPr>
              <w:rPr>
                <w:b/>
                <w:bCs/>
              </w:rPr>
            </w:pPr>
            <w:r w:rsidRPr="00FF3053">
              <w:rPr>
                <w:b/>
                <w:bCs/>
              </w:rPr>
              <w:t> </w:t>
            </w:r>
          </w:p>
        </w:tc>
        <w:tc>
          <w:tcPr>
            <w:tcW w:w="1037"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215AE9" w14:textId="77777777" w:rsidR="003B1399" w:rsidRPr="00FF3053" w:rsidRDefault="002731DC" w:rsidP="008E4389">
            <w:pPr>
              <w:rPr>
                <w:b/>
                <w:bCs/>
              </w:rPr>
            </w:pPr>
            <w:r>
              <w:rPr>
                <w:b/>
                <w:bCs/>
              </w:rPr>
              <w:t>Iš viso</w:t>
            </w:r>
          </w:p>
        </w:tc>
        <w:tc>
          <w:tcPr>
            <w:tcW w:w="83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DA96A7E" w14:textId="77777777" w:rsidR="003B1399" w:rsidRPr="00FF3053" w:rsidRDefault="003B1399" w:rsidP="008E4389">
            <w:pPr>
              <w:jc w:val="right"/>
              <w:rPr>
                <w:b/>
                <w:bCs/>
              </w:rPr>
            </w:pPr>
            <w:r w:rsidRPr="00FF3053">
              <w:rPr>
                <w:b/>
                <w:bCs/>
              </w:rPr>
              <w:t>55847,1</w:t>
            </w:r>
          </w:p>
        </w:tc>
        <w:tc>
          <w:tcPr>
            <w:tcW w:w="998"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76764DF" w14:textId="77777777" w:rsidR="003B1399" w:rsidRPr="00FF3053" w:rsidRDefault="003B1399" w:rsidP="008E4389">
            <w:r w:rsidRPr="00FF3053">
              <w:t> </w:t>
            </w:r>
          </w:p>
        </w:tc>
      </w:tr>
    </w:tbl>
    <w:p w14:paraId="7FA774B8" w14:textId="77777777" w:rsidR="003B1399" w:rsidRPr="00FF3053" w:rsidRDefault="003B1399" w:rsidP="003B1399">
      <w:pPr>
        <w:rPr>
          <w:b/>
        </w:rPr>
      </w:pPr>
    </w:p>
    <w:p w14:paraId="5635ABCE" w14:textId="77777777" w:rsidR="00E55E7F" w:rsidRDefault="00E55E7F" w:rsidP="003B1399">
      <w:pPr>
        <w:jc w:val="center"/>
        <w:rPr>
          <w:b/>
        </w:rPr>
      </w:pPr>
    </w:p>
    <w:p w14:paraId="640CEC81" w14:textId="77777777" w:rsidR="00E55E7F" w:rsidRDefault="00E55E7F" w:rsidP="003B1399">
      <w:pPr>
        <w:jc w:val="center"/>
        <w:rPr>
          <w:b/>
        </w:rPr>
      </w:pPr>
      <w:r>
        <w:rPr>
          <w:b/>
        </w:rPr>
        <w:t>XXIII SKYRIUS</w:t>
      </w:r>
    </w:p>
    <w:p w14:paraId="5ED9F591" w14:textId="77777777" w:rsidR="003B1399" w:rsidRPr="00FF3053" w:rsidRDefault="003B1399" w:rsidP="003B1399">
      <w:pPr>
        <w:jc w:val="center"/>
        <w:rPr>
          <w:b/>
        </w:rPr>
      </w:pPr>
      <w:r w:rsidRPr="00FF3053">
        <w:rPr>
          <w:b/>
        </w:rPr>
        <w:t xml:space="preserve">23. Įstaigos veiklos organizavimo raida </w:t>
      </w:r>
    </w:p>
    <w:p w14:paraId="6AAE9A4F" w14:textId="77777777" w:rsidR="003B1399" w:rsidRPr="00FF3053" w:rsidRDefault="003B1399" w:rsidP="003B1399">
      <w:pPr>
        <w:ind w:firstLine="1296"/>
        <w:jc w:val="both"/>
        <w:rPr>
          <w:b/>
        </w:rPr>
      </w:pPr>
    </w:p>
    <w:tbl>
      <w:tblPr>
        <w:tblW w:w="9776" w:type="dxa"/>
        <w:jc w:val="center"/>
        <w:tblLook w:val="0000" w:firstRow="0" w:lastRow="0" w:firstColumn="0" w:lastColumn="0" w:noHBand="0" w:noVBand="0"/>
      </w:tblPr>
      <w:tblGrid>
        <w:gridCol w:w="2562"/>
        <w:gridCol w:w="2410"/>
        <w:gridCol w:w="2835"/>
        <w:gridCol w:w="1969"/>
      </w:tblGrid>
      <w:tr w:rsidR="003B1399" w:rsidRPr="00FF3053" w14:paraId="14120A39" w14:textId="77777777" w:rsidTr="00717002">
        <w:trPr>
          <w:trHeight w:val="300"/>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4762B259" w14:textId="77777777" w:rsidR="003B1399" w:rsidRPr="00FF3053" w:rsidRDefault="003B1399" w:rsidP="008E4389">
            <w:pPr>
              <w:jc w:val="center"/>
              <w:rPr>
                <w:b/>
              </w:rPr>
            </w:pPr>
            <w:r w:rsidRPr="00FF3053">
              <w:rPr>
                <w:b/>
              </w:rPr>
              <w:t>Metai</w:t>
            </w:r>
          </w:p>
        </w:tc>
        <w:tc>
          <w:tcPr>
            <w:tcW w:w="2410" w:type="dxa"/>
            <w:tcBorders>
              <w:top w:val="single" w:sz="4" w:space="0" w:color="auto"/>
              <w:left w:val="nil"/>
              <w:bottom w:val="single" w:sz="4" w:space="0" w:color="auto"/>
              <w:right w:val="single" w:sz="4" w:space="0" w:color="auto"/>
            </w:tcBorders>
            <w:noWrap/>
            <w:vAlign w:val="bottom"/>
          </w:tcPr>
          <w:p w14:paraId="3060DE85" w14:textId="77777777" w:rsidR="003B1399" w:rsidRPr="00FF3053" w:rsidRDefault="003B1399" w:rsidP="008E4389">
            <w:pPr>
              <w:jc w:val="center"/>
              <w:rPr>
                <w:b/>
              </w:rPr>
            </w:pPr>
            <w:r w:rsidRPr="00FF3053">
              <w:rPr>
                <w:b/>
              </w:rPr>
              <w:t>Komercinės pajamos</w:t>
            </w:r>
          </w:p>
        </w:tc>
        <w:tc>
          <w:tcPr>
            <w:tcW w:w="2835" w:type="dxa"/>
            <w:tcBorders>
              <w:top w:val="single" w:sz="4" w:space="0" w:color="auto"/>
              <w:left w:val="nil"/>
              <w:bottom w:val="single" w:sz="4" w:space="0" w:color="auto"/>
              <w:right w:val="single" w:sz="4" w:space="0" w:color="auto"/>
            </w:tcBorders>
            <w:noWrap/>
            <w:vAlign w:val="bottom"/>
          </w:tcPr>
          <w:p w14:paraId="0F455429" w14:textId="77777777" w:rsidR="003B1399" w:rsidRPr="00FF3053" w:rsidRDefault="003B1399" w:rsidP="008E4389">
            <w:pPr>
              <w:jc w:val="center"/>
              <w:rPr>
                <w:b/>
              </w:rPr>
            </w:pPr>
            <w:r w:rsidRPr="00FF3053">
              <w:rPr>
                <w:b/>
              </w:rPr>
              <w:t>Finansavimo pajamos</w:t>
            </w:r>
          </w:p>
        </w:tc>
        <w:tc>
          <w:tcPr>
            <w:tcW w:w="1969" w:type="dxa"/>
            <w:tcBorders>
              <w:top w:val="single" w:sz="4" w:space="0" w:color="auto"/>
              <w:left w:val="nil"/>
              <w:bottom w:val="single" w:sz="4" w:space="0" w:color="auto"/>
              <w:right w:val="single" w:sz="4" w:space="0" w:color="auto"/>
            </w:tcBorders>
            <w:noWrap/>
            <w:vAlign w:val="bottom"/>
          </w:tcPr>
          <w:p w14:paraId="71BA5314" w14:textId="77777777" w:rsidR="003B1399" w:rsidRPr="00FF3053" w:rsidRDefault="003B1399" w:rsidP="008E4389">
            <w:pPr>
              <w:jc w:val="center"/>
              <w:rPr>
                <w:b/>
              </w:rPr>
            </w:pPr>
            <w:r w:rsidRPr="00FF3053">
              <w:rPr>
                <w:b/>
              </w:rPr>
              <w:t>Pelnas (nuostolis)</w:t>
            </w:r>
          </w:p>
        </w:tc>
      </w:tr>
      <w:tr w:rsidR="003B1399" w:rsidRPr="00FF3053" w14:paraId="52A2D91B" w14:textId="77777777" w:rsidTr="00717002">
        <w:trPr>
          <w:trHeight w:val="315"/>
          <w:jc w:val="center"/>
        </w:trPr>
        <w:tc>
          <w:tcPr>
            <w:tcW w:w="2562" w:type="dxa"/>
            <w:tcBorders>
              <w:top w:val="nil"/>
              <w:left w:val="single" w:sz="4" w:space="0" w:color="auto"/>
              <w:bottom w:val="single" w:sz="4" w:space="0" w:color="auto"/>
              <w:right w:val="single" w:sz="4" w:space="0" w:color="auto"/>
            </w:tcBorders>
            <w:noWrap/>
            <w:vAlign w:val="bottom"/>
          </w:tcPr>
          <w:p w14:paraId="131EEC2D" w14:textId="77777777" w:rsidR="003B1399" w:rsidRPr="00FF3053" w:rsidRDefault="003B1399" w:rsidP="008E4389">
            <w:pPr>
              <w:jc w:val="center"/>
              <w:rPr>
                <w:b/>
              </w:rPr>
            </w:pPr>
            <w:r w:rsidRPr="00FF3053">
              <w:rPr>
                <w:b/>
              </w:rPr>
              <w:t>2010</w:t>
            </w:r>
          </w:p>
        </w:tc>
        <w:tc>
          <w:tcPr>
            <w:tcW w:w="2410" w:type="dxa"/>
            <w:tcBorders>
              <w:top w:val="nil"/>
              <w:left w:val="nil"/>
              <w:bottom w:val="single" w:sz="4" w:space="0" w:color="auto"/>
              <w:right w:val="single" w:sz="4" w:space="0" w:color="auto"/>
            </w:tcBorders>
            <w:noWrap/>
            <w:vAlign w:val="bottom"/>
          </w:tcPr>
          <w:p w14:paraId="2457280E" w14:textId="77777777" w:rsidR="003B1399" w:rsidRPr="00FF3053" w:rsidRDefault="003B1399" w:rsidP="008E4389">
            <w:pPr>
              <w:jc w:val="center"/>
              <w:rPr>
                <w:b/>
              </w:rPr>
            </w:pPr>
            <w:r w:rsidRPr="00FF3053">
              <w:rPr>
                <w:b/>
              </w:rPr>
              <w:t>132</w:t>
            </w:r>
            <w:r w:rsidR="002731DC">
              <w:rPr>
                <w:b/>
              </w:rPr>
              <w:t xml:space="preserve"> </w:t>
            </w:r>
            <w:r w:rsidRPr="00FF3053">
              <w:rPr>
                <w:b/>
              </w:rPr>
              <w:t>335</w:t>
            </w:r>
          </w:p>
        </w:tc>
        <w:tc>
          <w:tcPr>
            <w:tcW w:w="2835" w:type="dxa"/>
            <w:tcBorders>
              <w:top w:val="nil"/>
              <w:left w:val="nil"/>
              <w:bottom w:val="single" w:sz="4" w:space="0" w:color="auto"/>
              <w:right w:val="single" w:sz="4" w:space="0" w:color="auto"/>
            </w:tcBorders>
            <w:noWrap/>
            <w:vAlign w:val="bottom"/>
          </w:tcPr>
          <w:p w14:paraId="3EA87348" w14:textId="77777777" w:rsidR="003B1399" w:rsidRPr="00FF3053" w:rsidRDefault="003B1399" w:rsidP="008E4389">
            <w:pPr>
              <w:jc w:val="center"/>
              <w:rPr>
                <w:b/>
              </w:rPr>
            </w:pPr>
            <w:r w:rsidRPr="00FF3053">
              <w:rPr>
                <w:b/>
              </w:rPr>
              <w:t>78</w:t>
            </w:r>
            <w:r w:rsidR="002731DC">
              <w:rPr>
                <w:b/>
              </w:rPr>
              <w:t xml:space="preserve"> </w:t>
            </w:r>
            <w:r w:rsidRPr="00FF3053">
              <w:rPr>
                <w:b/>
              </w:rPr>
              <w:t>749</w:t>
            </w:r>
          </w:p>
        </w:tc>
        <w:tc>
          <w:tcPr>
            <w:tcW w:w="1969" w:type="dxa"/>
            <w:tcBorders>
              <w:top w:val="nil"/>
              <w:left w:val="nil"/>
              <w:bottom w:val="single" w:sz="4" w:space="0" w:color="auto"/>
              <w:right w:val="single" w:sz="4" w:space="0" w:color="auto"/>
            </w:tcBorders>
            <w:noWrap/>
            <w:vAlign w:val="bottom"/>
          </w:tcPr>
          <w:p w14:paraId="5F5B74F6" w14:textId="77777777" w:rsidR="003B1399" w:rsidRPr="00FF3053" w:rsidRDefault="003B1399" w:rsidP="008E4389">
            <w:pPr>
              <w:jc w:val="center"/>
              <w:rPr>
                <w:b/>
              </w:rPr>
            </w:pPr>
            <w:r w:rsidRPr="00FF3053">
              <w:rPr>
                <w:b/>
              </w:rPr>
              <w:t>(17</w:t>
            </w:r>
            <w:r w:rsidR="002731DC">
              <w:rPr>
                <w:b/>
              </w:rPr>
              <w:t xml:space="preserve"> </w:t>
            </w:r>
            <w:r w:rsidRPr="00FF3053">
              <w:rPr>
                <w:b/>
              </w:rPr>
              <w:t>330)</w:t>
            </w:r>
          </w:p>
        </w:tc>
      </w:tr>
      <w:tr w:rsidR="003B1399" w:rsidRPr="00FF3053" w14:paraId="7EF27FC3" w14:textId="77777777" w:rsidTr="00717002">
        <w:trPr>
          <w:trHeight w:val="315"/>
          <w:jc w:val="center"/>
        </w:trPr>
        <w:tc>
          <w:tcPr>
            <w:tcW w:w="2562" w:type="dxa"/>
            <w:tcBorders>
              <w:top w:val="nil"/>
              <w:left w:val="single" w:sz="4" w:space="0" w:color="auto"/>
              <w:bottom w:val="single" w:sz="4" w:space="0" w:color="auto"/>
              <w:right w:val="single" w:sz="4" w:space="0" w:color="auto"/>
            </w:tcBorders>
            <w:noWrap/>
            <w:vAlign w:val="bottom"/>
          </w:tcPr>
          <w:p w14:paraId="4C6FD58C" w14:textId="77777777" w:rsidR="003B1399" w:rsidRPr="00FF3053" w:rsidRDefault="003B1399" w:rsidP="008E4389">
            <w:pPr>
              <w:jc w:val="center"/>
              <w:rPr>
                <w:b/>
              </w:rPr>
            </w:pPr>
            <w:r w:rsidRPr="00FF3053">
              <w:rPr>
                <w:b/>
              </w:rPr>
              <w:t>2011</w:t>
            </w:r>
          </w:p>
        </w:tc>
        <w:tc>
          <w:tcPr>
            <w:tcW w:w="2410" w:type="dxa"/>
            <w:tcBorders>
              <w:top w:val="nil"/>
              <w:left w:val="nil"/>
              <w:bottom w:val="single" w:sz="4" w:space="0" w:color="auto"/>
              <w:right w:val="single" w:sz="4" w:space="0" w:color="auto"/>
            </w:tcBorders>
            <w:noWrap/>
            <w:vAlign w:val="bottom"/>
          </w:tcPr>
          <w:p w14:paraId="7960358C" w14:textId="77777777" w:rsidR="003B1399" w:rsidRPr="00FF3053" w:rsidRDefault="003B1399" w:rsidP="008E4389">
            <w:pPr>
              <w:jc w:val="center"/>
              <w:rPr>
                <w:b/>
              </w:rPr>
            </w:pPr>
            <w:r w:rsidRPr="00FF3053">
              <w:rPr>
                <w:b/>
              </w:rPr>
              <w:t>107</w:t>
            </w:r>
            <w:r w:rsidR="002731DC">
              <w:rPr>
                <w:b/>
              </w:rPr>
              <w:t xml:space="preserve"> </w:t>
            </w:r>
            <w:r w:rsidRPr="00FF3053">
              <w:rPr>
                <w:b/>
              </w:rPr>
              <w:t>758</w:t>
            </w:r>
          </w:p>
        </w:tc>
        <w:tc>
          <w:tcPr>
            <w:tcW w:w="2835" w:type="dxa"/>
            <w:tcBorders>
              <w:top w:val="nil"/>
              <w:left w:val="nil"/>
              <w:bottom w:val="single" w:sz="4" w:space="0" w:color="auto"/>
              <w:right w:val="single" w:sz="4" w:space="0" w:color="auto"/>
            </w:tcBorders>
            <w:noWrap/>
            <w:vAlign w:val="bottom"/>
          </w:tcPr>
          <w:p w14:paraId="7AF325F4" w14:textId="77777777" w:rsidR="003B1399" w:rsidRPr="00FF3053" w:rsidRDefault="003B1399" w:rsidP="008E4389">
            <w:pPr>
              <w:jc w:val="center"/>
              <w:rPr>
                <w:b/>
              </w:rPr>
            </w:pPr>
            <w:r w:rsidRPr="00FF3053">
              <w:rPr>
                <w:b/>
              </w:rPr>
              <w:t>128</w:t>
            </w:r>
            <w:r w:rsidR="002731DC">
              <w:rPr>
                <w:b/>
              </w:rPr>
              <w:t xml:space="preserve"> </w:t>
            </w:r>
            <w:r w:rsidRPr="00FF3053">
              <w:rPr>
                <w:b/>
              </w:rPr>
              <w:t>558</w:t>
            </w:r>
          </w:p>
        </w:tc>
        <w:tc>
          <w:tcPr>
            <w:tcW w:w="1969" w:type="dxa"/>
            <w:tcBorders>
              <w:top w:val="nil"/>
              <w:left w:val="nil"/>
              <w:bottom w:val="single" w:sz="4" w:space="0" w:color="auto"/>
              <w:right w:val="single" w:sz="4" w:space="0" w:color="auto"/>
            </w:tcBorders>
            <w:noWrap/>
            <w:vAlign w:val="bottom"/>
          </w:tcPr>
          <w:p w14:paraId="5D0409A2" w14:textId="77777777" w:rsidR="003B1399" w:rsidRPr="00FF3053" w:rsidRDefault="003B1399" w:rsidP="008E4389">
            <w:pPr>
              <w:jc w:val="center"/>
              <w:rPr>
                <w:b/>
              </w:rPr>
            </w:pPr>
            <w:r w:rsidRPr="00FF3053">
              <w:rPr>
                <w:b/>
              </w:rPr>
              <w:t>2</w:t>
            </w:r>
            <w:r w:rsidR="002731DC">
              <w:rPr>
                <w:b/>
              </w:rPr>
              <w:t xml:space="preserve"> </w:t>
            </w:r>
            <w:r w:rsidRPr="00FF3053">
              <w:rPr>
                <w:b/>
              </w:rPr>
              <w:t>874</w:t>
            </w:r>
          </w:p>
        </w:tc>
      </w:tr>
      <w:tr w:rsidR="003B1399" w:rsidRPr="00FF3053" w14:paraId="675BA9B6" w14:textId="77777777" w:rsidTr="00717002">
        <w:trPr>
          <w:trHeight w:val="315"/>
          <w:jc w:val="center"/>
        </w:trPr>
        <w:tc>
          <w:tcPr>
            <w:tcW w:w="2562" w:type="dxa"/>
            <w:tcBorders>
              <w:top w:val="nil"/>
              <w:left w:val="single" w:sz="4" w:space="0" w:color="auto"/>
              <w:bottom w:val="single" w:sz="4" w:space="0" w:color="auto"/>
              <w:right w:val="single" w:sz="4" w:space="0" w:color="auto"/>
            </w:tcBorders>
            <w:noWrap/>
            <w:vAlign w:val="bottom"/>
          </w:tcPr>
          <w:p w14:paraId="381C5BF8" w14:textId="77777777" w:rsidR="003B1399" w:rsidRPr="00FF3053" w:rsidRDefault="003B1399" w:rsidP="008E4389">
            <w:pPr>
              <w:jc w:val="center"/>
              <w:rPr>
                <w:b/>
              </w:rPr>
            </w:pPr>
            <w:r w:rsidRPr="00FF3053">
              <w:rPr>
                <w:b/>
              </w:rPr>
              <w:t>2012</w:t>
            </w:r>
          </w:p>
        </w:tc>
        <w:tc>
          <w:tcPr>
            <w:tcW w:w="2410" w:type="dxa"/>
            <w:tcBorders>
              <w:top w:val="nil"/>
              <w:left w:val="nil"/>
              <w:bottom w:val="single" w:sz="4" w:space="0" w:color="auto"/>
              <w:right w:val="single" w:sz="4" w:space="0" w:color="auto"/>
            </w:tcBorders>
            <w:noWrap/>
            <w:vAlign w:val="bottom"/>
          </w:tcPr>
          <w:p w14:paraId="330103F3" w14:textId="77777777" w:rsidR="003B1399" w:rsidRPr="00FF3053" w:rsidRDefault="003B1399" w:rsidP="008E4389">
            <w:pPr>
              <w:jc w:val="center"/>
              <w:rPr>
                <w:b/>
              </w:rPr>
            </w:pPr>
            <w:r w:rsidRPr="00FF3053">
              <w:rPr>
                <w:b/>
              </w:rPr>
              <w:t>143</w:t>
            </w:r>
            <w:r w:rsidR="002731DC">
              <w:rPr>
                <w:b/>
              </w:rPr>
              <w:t xml:space="preserve"> </w:t>
            </w:r>
            <w:r w:rsidRPr="00FF3053">
              <w:rPr>
                <w:b/>
              </w:rPr>
              <w:t>105</w:t>
            </w:r>
          </w:p>
        </w:tc>
        <w:tc>
          <w:tcPr>
            <w:tcW w:w="2835" w:type="dxa"/>
            <w:tcBorders>
              <w:top w:val="nil"/>
              <w:left w:val="nil"/>
              <w:bottom w:val="single" w:sz="4" w:space="0" w:color="auto"/>
              <w:right w:val="single" w:sz="4" w:space="0" w:color="auto"/>
            </w:tcBorders>
            <w:noWrap/>
            <w:vAlign w:val="bottom"/>
          </w:tcPr>
          <w:p w14:paraId="4901465C" w14:textId="77777777" w:rsidR="003B1399" w:rsidRPr="00FF3053" w:rsidRDefault="003B1399" w:rsidP="008E4389">
            <w:pPr>
              <w:jc w:val="center"/>
              <w:rPr>
                <w:b/>
              </w:rPr>
            </w:pPr>
            <w:r w:rsidRPr="00FF3053">
              <w:rPr>
                <w:b/>
              </w:rPr>
              <w:t>124</w:t>
            </w:r>
            <w:r w:rsidR="002731DC">
              <w:rPr>
                <w:b/>
              </w:rPr>
              <w:t xml:space="preserve"> </w:t>
            </w:r>
            <w:r w:rsidRPr="00FF3053">
              <w:rPr>
                <w:b/>
              </w:rPr>
              <w:t>831</w:t>
            </w:r>
          </w:p>
        </w:tc>
        <w:tc>
          <w:tcPr>
            <w:tcW w:w="1969" w:type="dxa"/>
            <w:tcBorders>
              <w:top w:val="nil"/>
              <w:left w:val="nil"/>
              <w:bottom w:val="single" w:sz="4" w:space="0" w:color="auto"/>
              <w:right w:val="single" w:sz="4" w:space="0" w:color="auto"/>
            </w:tcBorders>
            <w:noWrap/>
            <w:vAlign w:val="bottom"/>
          </w:tcPr>
          <w:p w14:paraId="50F52365" w14:textId="77777777" w:rsidR="003B1399" w:rsidRPr="00FF3053" w:rsidRDefault="003B1399" w:rsidP="008E4389">
            <w:pPr>
              <w:jc w:val="center"/>
              <w:rPr>
                <w:b/>
              </w:rPr>
            </w:pPr>
            <w:r w:rsidRPr="00FF3053">
              <w:rPr>
                <w:b/>
              </w:rPr>
              <w:t>(24</w:t>
            </w:r>
            <w:r w:rsidR="002731DC">
              <w:rPr>
                <w:b/>
              </w:rPr>
              <w:t xml:space="preserve"> </w:t>
            </w:r>
            <w:r w:rsidRPr="00FF3053">
              <w:rPr>
                <w:b/>
              </w:rPr>
              <w:t>389)</w:t>
            </w:r>
          </w:p>
        </w:tc>
      </w:tr>
      <w:tr w:rsidR="003B1399" w:rsidRPr="00FF3053" w14:paraId="6734CD2A" w14:textId="77777777" w:rsidTr="00717002">
        <w:trPr>
          <w:trHeight w:val="315"/>
          <w:jc w:val="center"/>
        </w:trPr>
        <w:tc>
          <w:tcPr>
            <w:tcW w:w="2562" w:type="dxa"/>
            <w:tcBorders>
              <w:top w:val="nil"/>
              <w:left w:val="single" w:sz="4" w:space="0" w:color="auto"/>
              <w:bottom w:val="single" w:sz="4" w:space="0" w:color="auto"/>
              <w:right w:val="single" w:sz="4" w:space="0" w:color="auto"/>
            </w:tcBorders>
            <w:noWrap/>
            <w:vAlign w:val="bottom"/>
          </w:tcPr>
          <w:p w14:paraId="428AAB05" w14:textId="77777777" w:rsidR="003B1399" w:rsidRPr="00FF3053" w:rsidRDefault="003B1399" w:rsidP="008E4389">
            <w:pPr>
              <w:jc w:val="center"/>
              <w:rPr>
                <w:b/>
              </w:rPr>
            </w:pPr>
            <w:r w:rsidRPr="00FF3053">
              <w:rPr>
                <w:b/>
              </w:rPr>
              <w:t>2013</w:t>
            </w:r>
          </w:p>
        </w:tc>
        <w:tc>
          <w:tcPr>
            <w:tcW w:w="2410" w:type="dxa"/>
            <w:tcBorders>
              <w:top w:val="nil"/>
              <w:left w:val="nil"/>
              <w:bottom w:val="single" w:sz="4" w:space="0" w:color="auto"/>
              <w:right w:val="single" w:sz="4" w:space="0" w:color="auto"/>
            </w:tcBorders>
            <w:noWrap/>
            <w:vAlign w:val="bottom"/>
          </w:tcPr>
          <w:p w14:paraId="5CCFBAFA" w14:textId="77777777" w:rsidR="003B1399" w:rsidRPr="00FF3053" w:rsidRDefault="003B1399" w:rsidP="008E4389">
            <w:pPr>
              <w:jc w:val="center"/>
              <w:rPr>
                <w:b/>
              </w:rPr>
            </w:pPr>
            <w:r w:rsidRPr="00FF3053">
              <w:rPr>
                <w:b/>
              </w:rPr>
              <w:t>192</w:t>
            </w:r>
            <w:r w:rsidR="002731DC">
              <w:rPr>
                <w:b/>
              </w:rPr>
              <w:t xml:space="preserve"> </w:t>
            </w:r>
            <w:r w:rsidRPr="00FF3053">
              <w:rPr>
                <w:b/>
              </w:rPr>
              <w:t>143</w:t>
            </w:r>
          </w:p>
        </w:tc>
        <w:tc>
          <w:tcPr>
            <w:tcW w:w="2835" w:type="dxa"/>
            <w:tcBorders>
              <w:top w:val="nil"/>
              <w:left w:val="nil"/>
              <w:bottom w:val="single" w:sz="4" w:space="0" w:color="auto"/>
              <w:right w:val="single" w:sz="4" w:space="0" w:color="auto"/>
            </w:tcBorders>
            <w:noWrap/>
            <w:vAlign w:val="bottom"/>
          </w:tcPr>
          <w:p w14:paraId="2844F2B2" w14:textId="77777777" w:rsidR="003B1399" w:rsidRPr="00FF3053" w:rsidRDefault="003B1399" w:rsidP="008E4389">
            <w:pPr>
              <w:jc w:val="center"/>
              <w:rPr>
                <w:b/>
              </w:rPr>
            </w:pPr>
            <w:r w:rsidRPr="00FF3053">
              <w:rPr>
                <w:b/>
              </w:rPr>
              <w:t>117</w:t>
            </w:r>
            <w:r w:rsidR="002731DC">
              <w:rPr>
                <w:b/>
              </w:rPr>
              <w:t xml:space="preserve"> </w:t>
            </w:r>
            <w:r w:rsidRPr="00FF3053">
              <w:rPr>
                <w:b/>
              </w:rPr>
              <w:t>762</w:t>
            </w:r>
          </w:p>
        </w:tc>
        <w:tc>
          <w:tcPr>
            <w:tcW w:w="1969" w:type="dxa"/>
            <w:tcBorders>
              <w:top w:val="nil"/>
              <w:left w:val="nil"/>
              <w:bottom w:val="single" w:sz="4" w:space="0" w:color="auto"/>
              <w:right w:val="single" w:sz="4" w:space="0" w:color="auto"/>
            </w:tcBorders>
            <w:noWrap/>
            <w:vAlign w:val="bottom"/>
          </w:tcPr>
          <w:p w14:paraId="781F6363" w14:textId="77777777" w:rsidR="003B1399" w:rsidRPr="00FF3053" w:rsidRDefault="003B1399" w:rsidP="008E4389">
            <w:pPr>
              <w:jc w:val="center"/>
              <w:rPr>
                <w:b/>
              </w:rPr>
            </w:pPr>
            <w:r w:rsidRPr="00FF3053">
              <w:rPr>
                <w:b/>
              </w:rPr>
              <w:t>(12</w:t>
            </w:r>
            <w:r w:rsidR="002731DC">
              <w:rPr>
                <w:b/>
              </w:rPr>
              <w:t xml:space="preserve"> </w:t>
            </w:r>
            <w:r w:rsidRPr="00FF3053">
              <w:rPr>
                <w:b/>
              </w:rPr>
              <w:t>403)</w:t>
            </w:r>
          </w:p>
        </w:tc>
      </w:tr>
      <w:tr w:rsidR="003B1399" w:rsidRPr="00FF3053" w14:paraId="715124F6" w14:textId="77777777" w:rsidTr="00717002">
        <w:trPr>
          <w:trHeight w:val="315"/>
          <w:jc w:val="center"/>
        </w:trPr>
        <w:tc>
          <w:tcPr>
            <w:tcW w:w="2562" w:type="dxa"/>
            <w:tcBorders>
              <w:top w:val="nil"/>
              <w:left w:val="single" w:sz="4" w:space="0" w:color="auto"/>
              <w:bottom w:val="single" w:sz="4" w:space="0" w:color="auto"/>
              <w:right w:val="single" w:sz="4" w:space="0" w:color="auto"/>
            </w:tcBorders>
            <w:noWrap/>
            <w:vAlign w:val="bottom"/>
          </w:tcPr>
          <w:p w14:paraId="6FAFBC5E" w14:textId="77777777" w:rsidR="003B1399" w:rsidRPr="00FF3053" w:rsidRDefault="003B1399" w:rsidP="008E4389">
            <w:pPr>
              <w:jc w:val="center"/>
              <w:rPr>
                <w:b/>
              </w:rPr>
            </w:pPr>
            <w:r w:rsidRPr="00FF3053">
              <w:rPr>
                <w:b/>
              </w:rPr>
              <w:t>2014</w:t>
            </w:r>
          </w:p>
        </w:tc>
        <w:tc>
          <w:tcPr>
            <w:tcW w:w="2410" w:type="dxa"/>
            <w:tcBorders>
              <w:top w:val="nil"/>
              <w:left w:val="nil"/>
              <w:bottom w:val="single" w:sz="4" w:space="0" w:color="auto"/>
              <w:right w:val="single" w:sz="4" w:space="0" w:color="auto"/>
            </w:tcBorders>
            <w:noWrap/>
            <w:vAlign w:val="bottom"/>
          </w:tcPr>
          <w:p w14:paraId="43DA4282" w14:textId="77777777" w:rsidR="003B1399" w:rsidRPr="00FF3053" w:rsidRDefault="003B1399" w:rsidP="008E4389">
            <w:pPr>
              <w:jc w:val="center"/>
              <w:rPr>
                <w:b/>
              </w:rPr>
            </w:pPr>
            <w:r w:rsidRPr="00FF3053">
              <w:rPr>
                <w:b/>
              </w:rPr>
              <w:t>193</w:t>
            </w:r>
            <w:r w:rsidR="002731DC">
              <w:rPr>
                <w:b/>
              </w:rPr>
              <w:t xml:space="preserve"> </w:t>
            </w:r>
            <w:r w:rsidRPr="00FF3053">
              <w:rPr>
                <w:b/>
              </w:rPr>
              <w:t>712</w:t>
            </w:r>
          </w:p>
        </w:tc>
        <w:tc>
          <w:tcPr>
            <w:tcW w:w="2835" w:type="dxa"/>
            <w:tcBorders>
              <w:top w:val="nil"/>
              <w:left w:val="nil"/>
              <w:bottom w:val="single" w:sz="4" w:space="0" w:color="auto"/>
              <w:right w:val="single" w:sz="4" w:space="0" w:color="auto"/>
            </w:tcBorders>
            <w:noWrap/>
            <w:vAlign w:val="bottom"/>
          </w:tcPr>
          <w:p w14:paraId="27363F7B" w14:textId="77777777" w:rsidR="003B1399" w:rsidRPr="00FF3053" w:rsidRDefault="003B1399" w:rsidP="008E4389">
            <w:pPr>
              <w:jc w:val="center"/>
              <w:rPr>
                <w:b/>
              </w:rPr>
            </w:pPr>
            <w:r w:rsidRPr="00FF3053">
              <w:rPr>
                <w:b/>
              </w:rPr>
              <w:t>126</w:t>
            </w:r>
            <w:r w:rsidR="002731DC">
              <w:rPr>
                <w:b/>
              </w:rPr>
              <w:t xml:space="preserve"> </w:t>
            </w:r>
            <w:r w:rsidRPr="00FF3053">
              <w:rPr>
                <w:b/>
              </w:rPr>
              <w:t>808</w:t>
            </w:r>
          </w:p>
        </w:tc>
        <w:tc>
          <w:tcPr>
            <w:tcW w:w="1969" w:type="dxa"/>
            <w:tcBorders>
              <w:top w:val="nil"/>
              <w:left w:val="nil"/>
              <w:bottom w:val="single" w:sz="4" w:space="0" w:color="auto"/>
              <w:right w:val="single" w:sz="4" w:space="0" w:color="auto"/>
            </w:tcBorders>
            <w:noWrap/>
            <w:vAlign w:val="bottom"/>
          </w:tcPr>
          <w:p w14:paraId="672E2BBF" w14:textId="77777777" w:rsidR="003B1399" w:rsidRPr="00FF3053" w:rsidRDefault="003B1399" w:rsidP="008E4389">
            <w:pPr>
              <w:jc w:val="center"/>
              <w:rPr>
                <w:b/>
              </w:rPr>
            </w:pPr>
            <w:r w:rsidRPr="00FF3053">
              <w:rPr>
                <w:b/>
              </w:rPr>
              <w:t>10</w:t>
            </w:r>
            <w:r w:rsidR="002731DC">
              <w:rPr>
                <w:b/>
              </w:rPr>
              <w:t xml:space="preserve"> </w:t>
            </w:r>
            <w:r w:rsidRPr="00FF3053">
              <w:rPr>
                <w:b/>
              </w:rPr>
              <w:t>537</w:t>
            </w:r>
          </w:p>
        </w:tc>
      </w:tr>
      <w:tr w:rsidR="003B1399" w:rsidRPr="00FF3053" w14:paraId="188E68CC" w14:textId="77777777" w:rsidTr="00717002">
        <w:trPr>
          <w:trHeight w:val="315"/>
          <w:jc w:val="center"/>
        </w:trPr>
        <w:tc>
          <w:tcPr>
            <w:tcW w:w="2562" w:type="dxa"/>
            <w:tcBorders>
              <w:top w:val="nil"/>
              <w:left w:val="single" w:sz="4" w:space="0" w:color="auto"/>
              <w:bottom w:val="single" w:sz="4" w:space="0" w:color="auto"/>
              <w:right w:val="single" w:sz="4" w:space="0" w:color="auto"/>
            </w:tcBorders>
            <w:noWrap/>
            <w:vAlign w:val="bottom"/>
          </w:tcPr>
          <w:p w14:paraId="5103E4C2" w14:textId="77777777" w:rsidR="003B1399" w:rsidRPr="00FF3053" w:rsidRDefault="003B1399" w:rsidP="008E4389">
            <w:pPr>
              <w:jc w:val="center"/>
              <w:rPr>
                <w:b/>
              </w:rPr>
            </w:pPr>
            <w:r w:rsidRPr="00FF3053">
              <w:rPr>
                <w:b/>
              </w:rPr>
              <w:t>2015</w:t>
            </w:r>
          </w:p>
        </w:tc>
        <w:tc>
          <w:tcPr>
            <w:tcW w:w="2410" w:type="dxa"/>
            <w:tcBorders>
              <w:top w:val="nil"/>
              <w:left w:val="nil"/>
              <w:bottom w:val="single" w:sz="4" w:space="0" w:color="auto"/>
              <w:right w:val="single" w:sz="4" w:space="0" w:color="auto"/>
            </w:tcBorders>
            <w:noWrap/>
            <w:vAlign w:val="bottom"/>
          </w:tcPr>
          <w:p w14:paraId="1D6BB5D4" w14:textId="77777777" w:rsidR="003B1399" w:rsidRPr="00FF3053" w:rsidRDefault="003B1399" w:rsidP="008E4389">
            <w:pPr>
              <w:jc w:val="center"/>
              <w:rPr>
                <w:b/>
              </w:rPr>
            </w:pPr>
            <w:r w:rsidRPr="00FF3053">
              <w:rPr>
                <w:b/>
              </w:rPr>
              <w:t>219</w:t>
            </w:r>
            <w:r w:rsidR="002731DC">
              <w:rPr>
                <w:b/>
              </w:rPr>
              <w:t xml:space="preserve"> </w:t>
            </w:r>
            <w:r w:rsidRPr="00FF3053">
              <w:rPr>
                <w:b/>
              </w:rPr>
              <w:t>319</w:t>
            </w:r>
          </w:p>
        </w:tc>
        <w:tc>
          <w:tcPr>
            <w:tcW w:w="2835" w:type="dxa"/>
            <w:tcBorders>
              <w:top w:val="nil"/>
              <w:left w:val="nil"/>
              <w:bottom w:val="single" w:sz="4" w:space="0" w:color="auto"/>
              <w:right w:val="single" w:sz="4" w:space="0" w:color="auto"/>
            </w:tcBorders>
            <w:noWrap/>
            <w:vAlign w:val="bottom"/>
          </w:tcPr>
          <w:p w14:paraId="482B4734" w14:textId="77777777" w:rsidR="003B1399" w:rsidRPr="00FF3053" w:rsidRDefault="003B1399" w:rsidP="008E4389">
            <w:pPr>
              <w:jc w:val="center"/>
              <w:rPr>
                <w:b/>
              </w:rPr>
            </w:pPr>
            <w:r w:rsidRPr="00FF3053">
              <w:rPr>
                <w:b/>
              </w:rPr>
              <w:t>137</w:t>
            </w:r>
            <w:r w:rsidR="002731DC">
              <w:rPr>
                <w:b/>
              </w:rPr>
              <w:t xml:space="preserve"> </w:t>
            </w:r>
            <w:r w:rsidRPr="00FF3053">
              <w:rPr>
                <w:b/>
              </w:rPr>
              <w:t>117</w:t>
            </w:r>
          </w:p>
        </w:tc>
        <w:tc>
          <w:tcPr>
            <w:tcW w:w="1969" w:type="dxa"/>
            <w:tcBorders>
              <w:top w:val="nil"/>
              <w:left w:val="nil"/>
              <w:bottom w:val="single" w:sz="4" w:space="0" w:color="auto"/>
              <w:right w:val="single" w:sz="4" w:space="0" w:color="auto"/>
            </w:tcBorders>
            <w:noWrap/>
            <w:vAlign w:val="bottom"/>
          </w:tcPr>
          <w:p w14:paraId="3F5770C7" w14:textId="77777777" w:rsidR="003B1399" w:rsidRPr="00FF3053" w:rsidRDefault="003B1399" w:rsidP="008E4389">
            <w:pPr>
              <w:jc w:val="center"/>
              <w:rPr>
                <w:b/>
              </w:rPr>
            </w:pPr>
            <w:r w:rsidRPr="00FF3053">
              <w:rPr>
                <w:b/>
              </w:rPr>
              <w:t>4</w:t>
            </w:r>
            <w:r w:rsidR="002731DC">
              <w:rPr>
                <w:b/>
              </w:rPr>
              <w:t xml:space="preserve"> </w:t>
            </w:r>
            <w:r w:rsidRPr="00FF3053">
              <w:rPr>
                <w:b/>
              </w:rPr>
              <w:t>252</w:t>
            </w:r>
          </w:p>
        </w:tc>
      </w:tr>
      <w:tr w:rsidR="003B1399" w:rsidRPr="00FF3053" w14:paraId="3171438B" w14:textId="77777777" w:rsidTr="00717002">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2A57202B" w14:textId="77777777" w:rsidR="003B1399" w:rsidRPr="00FF3053" w:rsidRDefault="003B1399" w:rsidP="008E4389">
            <w:pPr>
              <w:jc w:val="center"/>
              <w:rPr>
                <w:b/>
              </w:rPr>
            </w:pPr>
            <w:r w:rsidRPr="00FF3053">
              <w:rPr>
                <w:b/>
              </w:rPr>
              <w:t>2016</w:t>
            </w:r>
          </w:p>
        </w:tc>
        <w:tc>
          <w:tcPr>
            <w:tcW w:w="2410" w:type="dxa"/>
            <w:tcBorders>
              <w:top w:val="single" w:sz="4" w:space="0" w:color="auto"/>
              <w:left w:val="nil"/>
              <w:bottom w:val="single" w:sz="4" w:space="0" w:color="auto"/>
              <w:right w:val="single" w:sz="4" w:space="0" w:color="auto"/>
            </w:tcBorders>
            <w:noWrap/>
            <w:vAlign w:val="bottom"/>
          </w:tcPr>
          <w:p w14:paraId="6B79E517" w14:textId="77777777" w:rsidR="003B1399" w:rsidRPr="00FF3053" w:rsidRDefault="003B1399" w:rsidP="008E4389">
            <w:pPr>
              <w:jc w:val="center"/>
              <w:rPr>
                <w:b/>
              </w:rPr>
            </w:pPr>
            <w:r w:rsidRPr="00FF3053">
              <w:rPr>
                <w:b/>
              </w:rPr>
              <w:t>233</w:t>
            </w:r>
            <w:r w:rsidR="002731DC">
              <w:rPr>
                <w:b/>
              </w:rPr>
              <w:t xml:space="preserve"> </w:t>
            </w:r>
            <w:r w:rsidRPr="00FF3053">
              <w:rPr>
                <w:b/>
              </w:rPr>
              <w:t>716</w:t>
            </w:r>
          </w:p>
        </w:tc>
        <w:tc>
          <w:tcPr>
            <w:tcW w:w="2835" w:type="dxa"/>
            <w:tcBorders>
              <w:top w:val="single" w:sz="4" w:space="0" w:color="auto"/>
              <w:left w:val="nil"/>
              <w:bottom w:val="single" w:sz="4" w:space="0" w:color="auto"/>
              <w:right w:val="single" w:sz="4" w:space="0" w:color="auto"/>
            </w:tcBorders>
            <w:noWrap/>
            <w:vAlign w:val="bottom"/>
          </w:tcPr>
          <w:p w14:paraId="3E568A88" w14:textId="77777777" w:rsidR="003B1399" w:rsidRPr="00FF3053" w:rsidRDefault="003B1399" w:rsidP="008E4389">
            <w:pPr>
              <w:jc w:val="center"/>
              <w:rPr>
                <w:b/>
              </w:rPr>
            </w:pPr>
            <w:r w:rsidRPr="00FF3053">
              <w:rPr>
                <w:b/>
              </w:rPr>
              <w:t>147</w:t>
            </w:r>
            <w:r w:rsidR="002731DC">
              <w:rPr>
                <w:b/>
              </w:rPr>
              <w:t xml:space="preserve"> </w:t>
            </w:r>
            <w:r w:rsidRPr="00FF3053">
              <w:rPr>
                <w:b/>
              </w:rPr>
              <w:t>830</w:t>
            </w:r>
          </w:p>
        </w:tc>
        <w:tc>
          <w:tcPr>
            <w:tcW w:w="1969" w:type="dxa"/>
            <w:tcBorders>
              <w:top w:val="single" w:sz="4" w:space="0" w:color="auto"/>
              <w:left w:val="nil"/>
              <w:bottom w:val="single" w:sz="4" w:space="0" w:color="auto"/>
              <w:right w:val="single" w:sz="4" w:space="0" w:color="auto"/>
            </w:tcBorders>
            <w:noWrap/>
            <w:vAlign w:val="bottom"/>
          </w:tcPr>
          <w:p w14:paraId="190D61E5" w14:textId="77777777" w:rsidR="003B1399" w:rsidRPr="00FF3053" w:rsidRDefault="003B1399" w:rsidP="008E4389">
            <w:pPr>
              <w:jc w:val="center"/>
              <w:rPr>
                <w:b/>
              </w:rPr>
            </w:pPr>
            <w:r w:rsidRPr="00FF3053">
              <w:rPr>
                <w:b/>
              </w:rPr>
              <w:t>12</w:t>
            </w:r>
            <w:r w:rsidR="002731DC">
              <w:rPr>
                <w:b/>
              </w:rPr>
              <w:t xml:space="preserve"> </w:t>
            </w:r>
            <w:r w:rsidRPr="00FF3053">
              <w:rPr>
                <w:b/>
              </w:rPr>
              <w:t>195</w:t>
            </w:r>
          </w:p>
        </w:tc>
      </w:tr>
      <w:tr w:rsidR="003B1399" w:rsidRPr="00FF3053" w14:paraId="6EA5DCF9" w14:textId="77777777" w:rsidTr="00717002">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6138EB8F" w14:textId="77777777" w:rsidR="003B1399" w:rsidRPr="00FF3053" w:rsidRDefault="003B1399" w:rsidP="008E4389">
            <w:pPr>
              <w:jc w:val="center"/>
              <w:rPr>
                <w:b/>
              </w:rPr>
            </w:pPr>
            <w:r w:rsidRPr="00FF3053">
              <w:rPr>
                <w:b/>
              </w:rPr>
              <w:t>2017</w:t>
            </w:r>
          </w:p>
        </w:tc>
        <w:tc>
          <w:tcPr>
            <w:tcW w:w="2410" w:type="dxa"/>
            <w:tcBorders>
              <w:top w:val="single" w:sz="4" w:space="0" w:color="auto"/>
              <w:left w:val="nil"/>
              <w:bottom w:val="single" w:sz="4" w:space="0" w:color="auto"/>
              <w:right w:val="single" w:sz="4" w:space="0" w:color="auto"/>
            </w:tcBorders>
            <w:noWrap/>
            <w:vAlign w:val="bottom"/>
          </w:tcPr>
          <w:p w14:paraId="5FB1B267" w14:textId="77777777" w:rsidR="003B1399" w:rsidRPr="00FF3053" w:rsidRDefault="003B1399" w:rsidP="008E4389">
            <w:pPr>
              <w:jc w:val="center"/>
              <w:rPr>
                <w:b/>
              </w:rPr>
            </w:pPr>
            <w:r w:rsidRPr="00FF3053">
              <w:rPr>
                <w:b/>
              </w:rPr>
              <w:t>326</w:t>
            </w:r>
            <w:r w:rsidR="002731DC">
              <w:rPr>
                <w:b/>
              </w:rPr>
              <w:t xml:space="preserve"> </w:t>
            </w:r>
            <w:r w:rsidRPr="00FF3053">
              <w:rPr>
                <w:b/>
              </w:rPr>
              <w:t>054</w:t>
            </w:r>
          </w:p>
        </w:tc>
        <w:tc>
          <w:tcPr>
            <w:tcW w:w="2835" w:type="dxa"/>
            <w:tcBorders>
              <w:top w:val="single" w:sz="4" w:space="0" w:color="auto"/>
              <w:left w:val="nil"/>
              <w:bottom w:val="single" w:sz="4" w:space="0" w:color="auto"/>
              <w:right w:val="single" w:sz="4" w:space="0" w:color="auto"/>
            </w:tcBorders>
            <w:noWrap/>
            <w:vAlign w:val="bottom"/>
          </w:tcPr>
          <w:p w14:paraId="3F15F102" w14:textId="77777777" w:rsidR="003B1399" w:rsidRPr="00FF3053" w:rsidRDefault="003B1399" w:rsidP="008E4389">
            <w:pPr>
              <w:jc w:val="center"/>
              <w:rPr>
                <w:b/>
              </w:rPr>
            </w:pPr>
            <w:r w:rsidRPr="00FF3053">
              <w:rPr>
                <w:b/>
              </w:rPr>
              <w:t>32</w:t>
            </w:r>
            <w:r w:rsidR="002731DC">
              <w:rPr>
                <w:b/>
              </w:rPr>
              <w:t xml:space="preserve"> </w:t>
            </w:r>
            <w:r w:rsidRPr="00FF3053">
              <w:rPr>
                <w:b/>
              </w:rPr>
              <w:t>571</w:t>
            </w:r>
          </w:p>
        </w:tc>
        <w:tc>
          <w:tcPr>
            <w:tcW w:w="1969" w:type="dxa"/>
            <w:tcBorders>
              <w:top w:val="single" w:sz="4" w:space="0" w:color="auto"/>
              <w:left w:val="nil"/>
              <w:bottom w:val="single" w:sz="4" w:space="0" w:color="auto"/>
              <w:right w:val="single" w:sz="4" w:space="0" w:color="auto"/>
            </w:tcBorders>
            <w:noWrap/>
            <w:vAlign w:val="bottom"/>
          </w:tcPr>
          <w:p w14:paraId="47CBC087" w14:textId="77777777" w:rsidR="003B1399" w:rsidRPr="00FF3053" w:rsidRDefault="003B1399" w:rsidP="008E4389">
            <w:pPr>
              <w:jc w:val="center"/>
              <w:rPr>
                <w:b/>
              </w:rPr>
            </w:pPr>
            <w:r w:rsidRPr="00FF3053">
              <w:rPr>
                <w:b/>
              </w:rPr>
              <w:t>3</w:t>
            </w:r>
            <w:r w:rsidR="002731DC">
              <w:rPr>
                <w:b/>
              </w:rPr>
              <w:t xml:space="preserve"> </w:t>
            </w:r>
            <w:r w:rsidRPr="00FF3053">
              <w:rPr>
                <w:b/>
              </w:rPr>
              <w:t>304</w:t>
            </w:r>
          </w:p>
        </w:tc>
      </w:tr>
      <w:tr w:rsidR="003B1399" w:rsidRPr="00FF3053" w14:paraId="28D7466D" w14:textId="77777777" w:rsidTr="00717002">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6C1B25CE" w14:textId="77777777" w:rsidR="003B1399" w:rsidRPr="00FF3053" w:rsidRDefault="003B1399" w:rsidP="008E4389">
            <w:pPr>
              <w:jc w:val="center"/>
              <w:rPr>
                <w:b/>
              </w:rPr>
            </w:pPr>
            <w:r w:rsidRPr="00FF3053">
              <w:rPr>
                <w:b/>
              </w:rPr>
              <w:t>2018</w:t>
            </w:r>
          </w:p>
        </w:tc>
        <w:tc>
          <w:tcPr>
            <w:tcW w:w="2410" w:type="dxa"/>
            <w:tcBorders>
              <w:top w:val="single" w:sz="4" w:space="0" w:color="auto"/>
              <w:left w:val="nil"/>
              <w:bottom w:val="single" w:sz="4" w:space="0" w:color="auto"/>
              <w:right w:val="single" w:sz="4" w:space="0" w:color="auto"/>
            </w:tcBorders>
            <w:noWrap/>
            <w:vAlign w:val="bottom"/>
          </w:tcPr>
          <w:p w14:paraId="688638A9" w14:textId="77777777" w:rsidR="003B1399" w:rsidRPr="00FF3053" w:rsidRDefault="003B1399" w:rsidP="008E4389">
            <w:pPr>
              <w:jc w:val="center"/>
              <w:rPr>
                <w:b/>
              </w:rPr>
            </w:pPr>
            <w:r w:rsidRPr="00FF3053">
              <w:rPr>
                <w:b/>
              </w:rPr>
              <w:t>347</w:t>
            </w:r>
            <w:r w:rsidR="002731DC">
              <w:rPr>
                <w:b/>
              </w:rPr>
              <w:t xml:space="preserve"> </w:t>
            </w:r>
            <w:r w:rsidRPr="00FF3053">
              <w:rPr>
                <w:b/>
              </w:rPr>
              <w:t>778</w:t>
            </w:r>
          </w:p>
        </w:tc>
        <w:tc>
          <w:tcPr>
            <w:tcW w:w="2835" w:type="dxa"/>
            <w:tcBorders>
              <w:top w:val="single" w:sz="4" w:space="0" w:color="auto"/>
              <w:left w:val="nil"/>
              <w:bottom w:val="single" w:sz="4" w:space="0" w:color="auto"/>
              <w:right w:val="single" w:sz="4" w:space="0" w:color="auto"/>
            </w:tcBorders>
            <w:noWrap/>
            <w:vAlign w:val="bottom"/>
          </w:tcPr>
          <w:p w14:paraId="003889BC" w14:textId="77777777" w:rsidR="003B1399" w:rsidRPr="00FF3053" w:rsidRDefault="003B1399" w:rsidP="008E4389">
            <w:pPr>
              <w:jc w:val="center"/>
              <w:rPr>
                <w:b/>
              </w:rPr>
            </w:pPr>
            <w:r w:rsidRPr="00FF3053">
              <w:rPr>
                <w:b/>
              </w:rPr>
              <w:t>47</w:t>
            </w:r>
            <w:r w:rsidR="002731DC">
              <w:rPr>
                <w:b/>
              </w:rPr>
              <w:t xml:space="preserve"> </w:t>
            </w:r>
            <w:r w:rsidRPr="00FF3053">
              <w:rPr>
                <w:b/>
              </w:rPr>
              <w:t>822</w:t>
            </w:r>
          </w:p>
        </w:tc>
        <w:tc>
          <w:tcPr>
            <w:tcW w:w="1969" w:type="dxa"/>
            <w:tcBorders>
              <w:top w:val="single" w:sz="4" w:space="0" w:color="auto"/>
              <w:left w:val="nil"/>
              <w:bottom w:val="single" w:sz="4" w:space="0" w:color="auto"/>
              <w:right w:val="single" w:sz="4" w:space="0" w:color="auto"/>
            </w:tcBorders>
            <w:noWrap/>
            <w:vAlign w:val="bottom"/>
          </w:tcPr>
          <w:p w14:paraId="140898B6" w14:textId="77777777" w:rsidR="003B1399" w:rsidRPr="00FF3053" w:rsidRDefault="003B1399" w:rsidP="008E4389">
            <w:pPr>
              <w:jc w:val="center"/>
              <w:rPr>
                <w:b/>
              </w:rPr>
            </w:pPr>
            <w:r w:rsidRPr="00FF3053">
              <w:rPr>
                <w:b/>
              </w:rPr>
              <w:t>150</w:t>
            </w:r>
          </w:p>
        </w:tc>
      </w:tr>
      <w:tr w:rsidR="003B1399" w:rsidRPr="00FF3053" w14:paraId="7929974E" w14:textId="77777777" w:rsidTr="00717002">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65B5904E" w14:textId="77777777" w:rsidR="003B1399" w:rsidRPr="00FF3053" w:rsidRDefault="003B1399" w:rsidP="008E4389">
            <w:pPr>
              <w:jc w:val="center"/>
              <w:rPr>
                <w:b/>
              </w:rPr>
            </w:pPr>
            <w:r w:rsidRPr="00FF3053">
              <w:rPr>
                <w:b/>
              </w:rPr>
              <w:t>2019</w:t>
            </w:r>
          </w:p>
        </w:tc>
        <w:tc>
          <w:tcPr>
            <w:tcW w:w="2410" w:type="dxa"/>
            <w:tcBorders>
              <w:top w:val="single" w:sz="4" w:space="0" w:color="auto"/>
              <w:left w:val="nil"/>
              <w:bottom w:val="single" w:sz="4" w:space="0" w:color="auto"/>
              <w:right w:val="single" w:sz="4" w:space="0" w:color="auto"/>
            </w:tcBorders>
            <w:noWrap/>
            <w:vAlign w:val="bottom"/>
          </w:tcPr>
          <w:p w14:paraId="016DE20C" w14:textId="77777777" w:rsidR="003B1399" w:rsidRPr="00FF3053" w:rsidRDefault="003B1399" w:rsidP="008E4389">
            <w:pPr>
              <w:jc w:val="center"/>
              <w:rPr>
                <w:b/>
              </w:rPr>
            </w:pPr>
            <w:r w:rsidRPr="00FF3053">
              <w:rPr>
                <w:b/>
              </w:rPr>
              <w:t>405</w:t>
            </w:r>
            <w:r w:rsidR="002731DC">
              <w:rPr>
                <w:b/>
              </w:rPr>
              <w:t xml:space="preserve"> </w:t>
            </w:r>
            <w:r w:rsidRPr="00FF3053">
              <w:rPr>
                <w:b/>
              </w:rPr>
              <w:t>325</w:t>
            </w:r>
          </w:p>
        </w:tc>
        <w:tc>
          <w:tcPr>
            <w:tcW w:w="2835" w:type="dxa"/>
            <w:tcBorders>
              <w:top w:val="single" w:sz="4" w:space="0" w:color="auto"/>
              <w:left w:val="nil"/>
              <w:bottom w:val="single" w:sz="4" w:space="0" w:color="auto"/>
              <w:right w:val="single" w:sz="4" w:space="0" w:color="auto"/>
            </w:tcBorders>
            <w:noWrap/>
            <w:vAlign w:val="bottom"/>
          </w:tcPr>
          <w:p w14:paraId="6F859470" w14:textId="77777777" w:rsidR="003B1399" w:rsidRPr="00FF3053" w:rsidRDefault="003B1399" w:rsidP="008E4389">
            <w:pPr>
              <w:jc w:val="center"/>
              <w:rPr>
                <w:b/>
              </w:rPr>
            </w:pPr>
            <w:r w:rsidRPr="00FF3053">
              <w:rPr>
                <w:b/>
              </w:rPr>
              <w:t>20</w:t>
            </w:r>
            <w:r w:rsidR="002731DC">
              <w:rPr>
                <w:b/>
              </w:rPr>
              <w:t xml:space="preserve"> </w:t>
            </w:r>
            <w:r w:rsidRPr="00FF3053">
              <w:rPr>
                <w:b/>
              </w:rPr>
              <w:t>580</w:t>
            </w:r>
          </w:p>
        </w:tc>
        <w:tc>
          <w:tcPr>
            <w:tcW w:w="1969" w:type="dxa"/>
            <w:tcBorders>
              <w:top w:val="single" w:sz="4" w:space="0" w:color="auto"/>
              <w:left w:val="nil"/>
              <w:bottom w:val="single" w:sz="4" w:space="0" w:color="auto"/>
              <w:right w:val="single" w:sz="4" w:space="0" w:color="auto"/>
            </w:tcBorders>
            <w:noWrap/>
            <w:vAlign w:val="bottom"/>
          </w:tcPr>
          <w:p w14:paraId="729C81B9" w14:textId="77777777" w:rsidR="003B1399" w:rsidRPr="00FF3053" w:rsidRDefault="003B1399" w:rsidP="008E4389">
            <w:pPr>
              <w:jc w:val="center"/>
              <w:rPr>
                <w:b/>
              </w:rPr>
            </w:pPr>
            <w:r w:rsidRPr="00FF3053">
              <w:rPr>
                <w:b/>
              </w:rPr>
              <w:t>228</w:t>
            </w:r>
          </w:p>
        </w:tc>
      </w:tr>
      <w:tr w:rsidR="003B1399" w:rsidRPr="00FF3053" w14:paraId="66679AA9" w14:textId="77777777" w:rsidTr="00717002">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4B9E8A57" w14:textId="77777777" w:rsidR="003B1399" w:rsidRPr="00FF3053" w:rsidRDefault="003B1399" w:rsidP="008E4389">
            <w:pPr>
              <w:jc w:val="center"/>
              <w:rPr>
                <w:b/>
              </w:rPr>
            </w:pPr>
            <w:r w:rsidRPr="00FF3053">
              <w:rPr>
                <w:b/>
              </w:rPr>
              <w:t>2020</w:t>
            </w:r>
          </w:p>
        </w:tc>
        <w:tc>
          <w:tcPr>
            <w:tcW w:w="2410" w:type="dxa"/>
            <w:tcBorders>
              <w:top w:val="single" w:sz="4" w:space="0" w:color="auto"/>
              <w:left w:val="nil"/>
              <w:bottom w:val="single" w:sz="4" w:space="0" w:color="auto"/>
              <w:right w:val="single" w:sz="4" w:space="0" w:color="auto"/>
            </w:tcBorders>
            <w:noWrap/>
            <w:vAlign w:val="bottom"/>
          </w:tcPr>
          <w:p w14:paraId="1C2E00F4" w14:textId="77777777" w:rsidR="003B1399" w:rsidRPr="00FF3053" w:rsidRDefault="003B1399" w:rsidP="008E4389">
            <w:pPr>
              <w:jc w:val="center"/>
              <w:rPr>
                <w:b/>
              </w:rPr>
            </w:pPr>
            <w:r w:rsidRPr="00FF3053">
              <w:rPr>
                <w:b/>
              </w:rPr>
              <w:t>199</w:t>
            </w:r>
            <w:r w:rsidR="002731DC">
              <w:rPr>
                <w:b/>
              </w:rPr>
              <w:t xml:space="preserve"> </w:t>
            </w:r>
            <w:r w:rsidRPr="00FF3053">
              <w:rPr>
                <w:b/>
              </w:rPr>
              <w:t>945</w:t>
            </w:r>
          </w:p>
        </w:tc>
        <w:tc>
          <w:tcPr>
            <w:tcW w:w="2835" w:type="dxa"/>
            <w:tcBorders>
              <w:top w:val="single" w:sz="4" w:space="0" w:color="auto"/>
              <w:left w:val="nil"/>
              <w:bottom w:val="single" w:sz="4" w:space="0" w:color="auto"/>
              <w:right w:val="single" w:sz="4" w:space="0" w:color="auto"/>
            </w:tcBorders>
            <w:noWrap/>
            <w:vAlign w:val="bottom"/>
          </w:tcPr>
          <w:p w14:paraId="2BE73FD9" w14:textId="77777777" w:rsidR="003B1399" w:rsidRPr="00FF3053" w:rsidRDefault="003B1399" w:rsidP="008E4389">
            <w:pPr>
              <w:jc w:val="center"/>
              <w:rPr>
                <w:b/>
              </w:rPr>
            </w:pPr>
            <w:r w:rsidRPr="00FF3053">
              <w:rPr>
                <w:b/>
              </w:rPr>
              <w:t>147</w:t>
            </w:r>
            <w:r w:rsidR="002731DC">
              <w:rPr>
                <w:b/>
              </w:rPr>
              <w:t xml:space="preserve"> </w:t>
            </w:r>
            <w:r w:rsidRPr="00FF3053">
              <w:rPr>
                <w:b/>
              </w:rPr>
              <w:t>465</w:t>
            </w:r>
          </w:p>
        </w:tc>
        <w:tc>
          <w:tcPr>
            <w:tcW w:w="1969" w:type="dxa"/>
            <w:tcBorders>
              <w:top w:val="single" w:sz="4" w:space="0" w:color="auto"/>
              <w:left w:val="nil"/>
              <w:bottom w:val="single" w:sz="4" w:space="0" w:color="auto"/>
              <w:right w:val="single" w:sz="4" w:space="0" w:color="auto"/>
            </w:tcBorders>
            <w:noWrap/>
            <w:vAlign w:val="bottom"/>
          </w:tcPr>
          <w:p w14:paraId="61892BF1" w14:textId="77777777" w:rsidR="003B1399" w:rsidRPr="00FF3053" w:rsidRDefault="003B1399" w:rsidP="008E4389">
            <w:pPr>
              <w:jc w:val="center"/>
              <w:rPr>
                <w:b/>
              </w:rPr>
            </w:pPr>
            <w:r w:rsidRPr="00FF3053">
              <w:rPr>
                <w:b/>
              </w:rPr>
              <w:t>(11</w:t>
            </w:r>
            <w:r w:rsidR="002731DC">
              <w:rPr>
                <w:b/>
              </w:rPr>
              <w:t xml:space="preserve"> </w:t>
            </w:r>
            <w:r w:rsidRPr="00FF3053">
              <w:rPr>
                <w:b/>
              </w:rPr>
              <w:t>851)</w:t>
            </w:r>
          </w:p>
        </w:tc>
      </w:tr>
      <w:tr w:rsidR="003B1399" w:rsidRPr="00FF3053" w14:paraId="7873651E" w14:textId="77777777" w:rsidTr="00717002">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14:paraId="2FA524A1" w14:textId="77777777" w:rsidR="003B1399" w:rsidRPr="00FF3053" w:rsidRDefault="003B1399" w:rsidP="008E4389">
            <w:pPr>
              <w:jc w:val="center"/>
              <w:rPr>
                <w:b/>
              </w:rPr>
            </w:pPr>
            <w:r w:rsidRPr="00FF3053">
              <w:rPr>
                <w:b/>
              </w:rPr>
              <w:t xml:space="preserve">2021 </w:t>
            </w:r>
          </w:p>
        </w:tc>
        <w:tc>
          <w:tcPr>
            <w:tcW w:w="2410" w:type="dxa"/>
            <w:tcBorders>
              <w:top w:val="single" w:sz="4" w:space="0" w:color="auto"/>
              <w:left w:val="nil"/>
              <w:bottom w:val="single" w:sz="4" w:space="0" w:color="auto"/>
              <w:right w:val="single" w:sz="4" w:space="0" w:color="auto"/>
            </w:tcBorders>
            <w:noWrap/>
            <w:vAlign w:val="bottom"/>
          </w:tcPr>
          <w:p w14:paraId="6D7B0928" w14:textId="77777777" w:rsidR="003B1399" w:rsidRPr="00FF3053" w:rsidRDefault="003B1399" w:rsidP="008E4389">
            <w:pPr>
              <w:jc w:val="center"/>
              <w:rPr>
                <w:b/>
              </w:rPr>
            </w:pPr>
            <w:r w:rsidRPr="00FF3053">
              <w:rPr>
                <w:b/>
              </w:rPr>
              <w:t>210 231</w:t>
            </w:r>
          </w:p>
        </w:tc>
        <w:tc>
          <w:tcPr>
            <w:tcW w:w="2835" w:type="dxa"/>
            <w:tcBorders>
              <w:top w:val="single" w:sz="4" w:space="0" w:color="auto"/>
              <w:left w:val="nil"/>
              <w:bottom w:val="single" w:sz="4" w:space="0" w:color="auto"/>
              <w:right w:val="single" w:sz="4" w:space="0" w:color="auto"/>
            </w:tcBorders>
            <w:noWrap/>
            <w:vAlign w:val="bottom"/>
          </w:tcPr>
          <w:p w14:paraId="241B271D" w14:textId="77777777" w:rsidR="003B1399" w:rsidRPr="00FF3053" w:rsidRDefault="003B1399" w:rsidP="008E4389">
            <w:pPr>
              <w:jc w:val="center"/>
              <w:rPr>
                <w:b/>
              </w:rPr>
            </w:pPr>
            <w:r w:rsidRPr="00FF3053">
              <w:rPr>
                <w:b/>
              </w:rPr>
              <w:t>108</w:t>
            </w:r>
            <w:r w:rsidR="002731DC">
              <w:rPr>
                <w:b/>
              </w:rPr>
              <w:t xml:space="preserve"> </w:t>
            </w:r>
            <w:r w:rsidRPr="00FF3053">
              <w:rPr>
                <w:b/>
              </w:rPr>
              <w:t>783</w:t>
            </w:r>
          </w:p>
        </w:tc>
        <w:tc>
          <w:tcPr>
            <w:tcW w:w="1969" w:type="dxa"/>
            <w:tcBorders>
              <w:top w:val="single" w:sz="4" w:space="0" w:color="auto"/>
              <w:left w:val="nil"/>
              <w:bottom w:val="single" w:sz="4" w:space="0" w:color="auto"/>
              <w:right w:val="single" w:sz="4" w:space="0" w:color="auto"/>
            </w:tcBorders>
            <w:noWrap/>
            <w:vAlign w:val="bottom"/>
          </w:tcPr>
          <w:p w14:paraId="40B84672" w14:textId="77777777" w:rsidR="003B1399" w:rsidRPr="00FF3053" w:rsidRDefault="003B1399" w:rsidP="008E4389">
            <w:pPr>
              <w:jc w:val="center"/>
              <w:rPr>
                <w:b/>
              </w:rPr>
            </w:pPr>
            <w:r w:rsidRPr="00FF3053">
              <w:rPr>
                <w:b/>
              </w:rPr>
              <w:t>(72</w:t>
            </w:r>
            <w:r w:rsidR="002731DC">
              <w:rPr>
                <w:b/>
              </w:rPr>
              <w:t xml:space="preserve"> </w:t>
            </w:r>
            <w:r w:rsidRPr="00FF3053">
              <w:rPr>
                <w:b/>
              </w:rPr>
              <w:t>542)</w:t>
            </w:r>
          </w:p>
        </w:tc>
      </w:tr>
    </w:tbl>
    <w:p w14:paraId="27A23081" w14:textId="77777777" w:rsidR="00E55E7F" w:rsidRDefault="00E55E7F" w:rsidP="00043C7E">
      <w:pPr>
        <w:rPr>
          <w:b/>
        </w:rPr>
      </w:pPr>
    </w:p>
    <w:p w14:paraId="142B9B1C" w14:textId="77777777" w:rsidR="00E55E7F" w:rsidRDefault="00E55E7F" w:rsidP="003B1399">
      <w:pPr>
        <w:jc w:val="center"/>
        <w:rPr>
          <w:b/>
        </w:rPr>
      </w:pPr>
      <w:r>
        <w:rPr>
          <w:b/>
        </w:rPr>
        <w:t>XXIV SKYRIUS</w:t>
      </w:r>
    </w:p>
    <w:p w14:paraId="67EA3745" w14:textId="77777777" w:rsidR="003B1399" w:rsidRPr="00FF3053" w:rsidRDefault="003B1399" w:rsidP="003B1399">
      <w:pPr>
        <w:jc w:val="center"/>
        <w:rPr>
          <w:b/>
        </w:rPr>
      </w:pPr>
      <w:r w:rsidRPr="00FF3053">
        <w:rPr>
          <w:b/>
        </w:rPr>
        <w:t xml:space="preserve"> Ateinančių finansinių metų veiklos tikslai, uždaviniai ir planuojami atlikti darbai</w:t>
      </w:r>
    </w:p>
    <w:p w14:paraId="1F573174" w14:textId="77777777" w:rsidR="003B1399" w:rsidRPr="00FF3053" w:rsidRDefault="003B1399" w:rsidP="003B1399">
      <w:pPr>
        <w:jc w:val="center"/>
        <w:rPr>
          <w:b/>
        </w:rPr>
      </w:pPr>
    </w:p>
    <w:p w14:paraId="6F10EB61" w14:textId="77777777" w:rsidR="003B1399" w:rsidRPr="00FF3053" w:rsidRDefault="003B1399" w:rsidP="003B1399">
      <w:pPr>
        <w:jc w:val="center"/>
        <w:rPr>
          <w:b/>
        </w:rPr>
      </w:pPr>
      <w:r w:rsidRPr="00FF3053">
        <w:rPr>
          <w:b/>
        </w:rPr>
        <w:t>24.1. Ateinančių finansinių metų Įstaigos veiklos tikslai</w:t>
      </w:r>
    </w:p>
    <w:p w14:paraId="7722E9F0" w14:textId="77777777" w:rsidR="003B1399" w:rsidRPr="00FF3053" w:rsidRDefault="003B1399" w:rsidP="003B1399">
      <w:pPr>
        <w:jc w:val="center"/>
        <w:rPr>
          <w:sz w:val="22"/>
          <w:szCs w:val="22"/>
        </w:rPr>
      </w:pPr>
    </w:p>
    <w:p w14:paraId="11758637" w14:textId="77777777" w:rsidR="003B1399" w:rsidRPr="00FF3053" w:rsidRDefault="003B1399" w:rsidP="003B1399">
      <w:pPr>
        <w:ind w:firstLine="1296"/>
        <w:jc w:val="both"/>
      </w:pPr>
      <w:r w:rsidRPr="00FF3053">
        <w:t>Pagrindiniai įstaigos veiklos tikslai:</w:t>
      </w:r>
    </w:p>
    <w:p w14:paraId="64AAA05A" w14:textId="77777777" w:rsidR="003B1399" w:rsidRPr="00FF3053" w:rsidRDefault="003B1399" w:rsidP="003B1399">
      <w:pPr>
        <w:ind w:firstLine="1296"/>
        <w:jc w:val="both"/>
      </w:pPr>
      <w:r w:rsidRPr="00FF3053">
        <w:t>Teikti kūno kultūros ir sporto, baseinų, pirčių, laisvalaikio, sveikatos, reklamos ir kitas paslaugas visuomenei, organizuoti sportinius ir pramoginius renginius, kompleksines stovyklas, plėtoti ir tobulinti teikiamų paslaugų infrastruktūrą, užtikrinti jų kokybę, saugumą ir efektyvumą.</w:t>
      </w:r>
    </w:p>
    <w:p w14:paraId="00D69BA1" w14:textId="77777777" w:rsidR="003B1399" w:rsidRPr="00FF3053" w:rsidRDefault="003B1399" w:rsidP="003B1399">
      <w:pPr>
        <w:ind w:firstLine="1296"/>
        <w:jc w:val="both"/>
        <w:rPr>
          <w:sz w:val="22"/>
          <w:szCs w:val="22"/>
        </w:rPr>
      </w:pPr>
      <w:r w:rsidRPr="00FF3053">
        <w:t xml:space="preserve">Užtikrinti darbuotojų ir lankytojų saugumo protokolų, klientų reguliavimo, kontaktų atsekamumo, valymo bei dezinfekavimo algoritmą. </w:t>
      </w:r>
    </w:p>
    <w:p w14:paraId="441D176D" w14:textId="77777777" w:rsidR="003B1399" w:rsidRPr="00FF3053" w:rsidRDefault="003B1399" w:rsidP="003B1399">
      <w:pPr>
        <w:jc w:val="center"/>
        <w:rPr>
          <w:b/>
        </w:rPr>
      </w:pPr>
      <w:r w:rsidRPr="00FF3053">
        <w:rPr>
          <w:b/>
        </w:rPr>
        <w:t xml:space="preserve">24.2. Ateinančių finansinių metų Įstaigos </w:t>
      </w:r>
      <w:r>
        <w:rPr>
          <w:b/>
        </w:rPr>
        <w:t xml:space="preserve">numatomi </w:t>
      </w:r>
      <w:r w:rsidRPr="00FF3053">
        <w:rPr>
          <w:b/>
        </w:rPr>
        <w:t>veiklos uždaviniai</w:t>
      </w:r>
    </w:p>
    <w:p w14:paraId="2B188352" w14:textId="77777777" w:rsidR="003B1399" w:rsidRPr="00FF3053" w:rsidRDefault="003B1399" w:rsidP="003B1399">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5"/>
      </w:tblGrid>
      <w:tr w:rsidR="003B1399" w:rsidRPr="00B001C6" w14:paraId="49241B3F" w14:textId="77777777" w:rsidTr="008E4389">
        <w:trPr>
          <w:jc w:val="center"/>
        </w:trPr>
        <w:tc>
          <w:tcPr>
            <w:tcW w:w="10173" w:type="dxa"/>
          </w:tcPr>
          <w:p w14:paraId="6672B41B" w14:textId="77777777" w:rsidR="003B1399" w:rsidRPr="00B001C6" w:rsidRDefault="003B1399" w:rsidP="003B1399">
            <w:pPr>
              <w:numPr>
                <w:ilvl w:val="0"/>
                <w:numId w:val="50"/>
              </w:numPr>
              <w:jc w:val="both"/>
            </w:pPr>
            <w:r w:rsidRPr="00B001C6">
              <w:t>įgyvendinti numatytas mokymo plaukti, sportinio meistriškumo, neformalaus ugdymo programas ir projektus;</w:t>
            </w:r>
          </w:p>
          <w:p w14:paraId="59746F69" w14:textId="77777777" w:rsidR="003B1399" w:rsidRPr="00B001C6" w:rsidRDefault="003B1399" w:rsidP="003B1399">
            <w:pPr>
              <w:numPr>
                <w:ilvl w:val="0"/>
                <w:numId w:val="50"/>
              </w:numPr>
              <w:jc w:val="both"/>
            </w:pPr>
            <w:r w:rsidRPr="00B001C6">
              <w:t>užtikrinti užimtumo ir sveikatinimo, laisvalaikio paslaugų ir pramogų plėtrą;</w:t>
            </w:r>
          </w:p>
          <w:p w14:paraId="62E2F5CB" w14:textId="77777777" w:rsidR="003B1399" w:rsidRPr="00B001C6" w:rsidRDefault="003B1399" w:rsidP="003B1399">
            <w:pPr>
              <w:numPr>
                <w:ilvl w:val="0"/>
                <w:numId w:val="50"/>
              </w:numPr>
              <w:jc w:val="both"/>
            </w:pPr>
            <w:r w:rsidRPr="00B001C6">
              <w:t xml:space="preserve">formuoti sportinio turizmo sistemą Anykščių rajone; </w:t>
            </w:r>
          </w:p>
          <w:p w14:paraId="37FC671B" w14:textId="47DA1B82" w:rsidR="003B1399" w:rsidRPr="00B001C6" w:rsidRDefault="003B1399" w:rsidP="003B1399">
            <w:pPr>
              <w:numPr>
                <w:ilvl w:val="0"/>
                <w:numId w:val="50"/>
              </w:numPr>
              <w:jc w:val="both"/>
            </w:pPr>
            <w:r w:rsidRPr="00B001C6">
              <w:t>rengti ir įgyvendinti sport</w:t>
            </w:r>
            <w:r w:rsidR="00717002" w:rsidRPr="00B001C6">
              <w:t>o</w:t>
            </w:r>
            <w:r w:rsidRPr="00B001C6">
              <w:t xml:space="preserve"> inventoriaus įsigijimo, sveikatinimo plėtros projektus; </w:t>
            </w:r>
          </w:p>
          <w:p w14:paraId="690C4209" w14:textId="77777777" w:rsidR="003B1399" w:rsidRPr="00B001C6" w:rsidRDefault="003B1399" w:rsidP="003B1399">
            <w:pPr>
              <w:numPr>
                <w:ilvl w:val="0"/>
                <w:numId w:val="50"/>
              </w:numPr>
              <w:jc w:val="both"/>
            </w:pPr>
            <w:r w:rsidRPr="00B001C6">
              <w:t>rengti ir įgyvendinti projektus siekiant objekto modernizavimo ir inovacijų;</w:t>
            </w:r>
          </w:p>
          <w:p w14:paraId="164E3B33" w14:textId="77777777" w:rsidR="003B1399" w:rsidRPr="00B001C6" w:rsidRDefault="003B1399" w:rsidP="003B1399">
            <w:pPr>
              <w:numPr>
                <w:ilvl w:val="0"/>
                <w:numId w:val="50"/>
              </w:numPr>
              <w:jc w:val="both"/>
            </w:pPr>
            <w:r w:rsidRPr="00B001C6">
              <w:t>tobulinti informacinę sistemą, kuri užtikrintų lankytojams prieinamumą, informatyvumą, susidomėjimą įstaigos ir jos partnerių teikiamomis paslaugomis;</w:t>
            </w:r>
          </w:p>
          <w:p w14:paraId="5241C488" w14:textId="264844E9" w:rsidR="003B1399" w:rsidRPr="00B001C6" w:rsidRDefault="003B1399" w:rsidP="003B1399">
            <w:pPr>
              <w:numPr>
                <w:ilvl w:val="0"/>
                <w:numId w:val="50"/>
              </w:numPr>
              <w:jc w:val="both"/>
            </w:pPr>
            <w:r w:rsidRPr="00B001C6">
              <w:t>sudaryti saugias, geras sanitarines</w:t>
            </w:r>
            <w:r w:rsidR="00717002" w:rsidRPr="00B001C6">
              <w:t>-</w:t>
            </w:r>
            <w:r w:rsidRPr="00B001C6">
              <w:t>higienines sąlygas baseino lankytojams, nuolat jas gerinti;</w:t>
            </w:r>
          </w:p>
          <w:p w14:paraId="401D674E" w14:textId="77777777" w:rsidR="003B1399" w:rsidRPr="00B001C6" w:rsidRDefault="003B1399" w:rsidP="003B1399">
            <w:pPr>
              <w:numPr>
                <w:ilvl w:val="0"/>
                <w:numId w:val="50"/>
              </w:numPr>
              <w:jc w:val="both"/>
            </w:pPr>
            <w:r w:rsidRPr="00B001C6">
              <w:t>sudaryti, atnaujinti bei plėsti bendradarbiavimo, partnerystės bei jungtinės veiklos sutartis su turizmo paslaugas teikiančiomis įstaigomis ir organizacijomis, dėl kompleksinių turizmo paslaugų pardavimo;</w:t>
            </w:r>
          </w:p>
          <w:p w14:paraId="4310E344" w14:textId="77777777" w:rsidR="003B1399" w:rsidRPr="00B001C6" w:rsidRDefault="003B1399" w:rsidP="003B1399">
            <w:pPr>
              <w:numPr>
                <w:ilvl w:val="0"/>
                <w:numId w:val="50"/>
              </w:numPr>
              <w:jc w:val="both"/>
            </w:pPr>
            <w:r w:rsidRPr="00B001C6">
              <w:t>operatyviai imtis prevencijos priemonių – reaguoti į valstybės ar savivaldybės rekomendacijas sumažinti virusinių ligų užkrečiamumo tikimybę;</w:t>
            </w:r>
          </w:p>
          <w:p w14:paraId="79EB8FED" w14:textId="77777777" w:rsidR="003B1399" w:rsidRPr="00B001C6" w:rsidRDefault="003B1399" w:rsidP="003B1399">
            <w:pPr>
              <w:numPr>
                <w:ilvl w:val="0"/>
                <w:numId w:val="50"/>
              </w:numPr>
              <w:jc w:val="both"/>
            </w:pPr>
            <w:r w:rsidRPr="00B001C6">
              <w:t>numatyti pasirengimo ekstremaliai situacijai neatidėliotinas ir perspektyvines priemones, jų finansavimą;</w:t>
            </w:r>
          </w:p>
          <w:p w14:paraId="5CFD6A56" w14:textId="77777777" w:rsidR="003B1399" w:rsidRPr="00B001C6" w:rsidRDefault="003B1399" w:rsidP="003B1399">
            <w:pPr>
              <w:numPr>
                <w:ilvl w:val="0"/>
                <w:numId w:val="50"/>
              </w:numPr>
              <w:jc w:val="both"/>
            </w:pPr>
            <w:r w:rsidRPr="00B001C6">
              <w:t>aprūpinti įstaigos darbuotojus apsaugos priemonėmis, patalpas paruošti saugiam darbuotojų ir klientų naudojimui;</w:t>
            </w:r>
          </w:p>
          <w:p w14:paraId="00E54D2C" w14:textId="361E8EC2" w:rsidR="003B1399" w:rsidRPr="00B001C6" w:rsidRDefault="003B1399" w:rsidP="003B1399">
            <w:pPr>
              <w:numPr>
                <w:ilvl w:val="0"/>
                <w:numId w:val="50"/>
              </w:numPr>
              <w:jc w:val="both"/>
            </w:pPr>
            <w:r w:rsidRPr="00B001C6">
              <w:t>teikti rekomendacijas klientams, kurios gali būti įgyvendintos</w:t>
            </w:r>
            <w:r w:rsidR="00717002" w:rsidRPr="00B001C6">
              <w:t xml:space="preserve"> </w:t>
            </w:r>
            <w:r w:rsidRPr="00B001C6">
              <w:t>/</w:t>
            </w:r>
            <w:r w:rsidR="00717002" w:rsidRPr="00B001C6">
              <w:t xml:space="preserve"> </w:t>
            </w:r>
            <w:r w:rsidRPr="00B001C6">
              <w:t xml:space="preserve">pritaikytos labai greitai ir kurios neabejotinai bus pakankamos, kad užkirsti kelią SARS-CoV-2 viruso plitimui; </w:t>
            </w:r>
          </w:p>
          <w:p w14:paraId="77CE41FC" w14:textId="77777777" w:rsidR="003B1399" w:rsidRPr="00B001C6" w:rsidRDefault="003B1399" w:rsidP="003B1399">
            <w:pPr>
              <w:numPr>
                <w:ilvl w:val="0"/>
                <w:numId w:val="50"/>
              </w:numPr>
              <w:jc w:val="both"/>
            </w:pPr>
            <w:r w:rsidRPr="00B001C6">
              <w:t>užtikrinti Įstaigos teikiamų paslaugų kokybę, saugumą ir prieinamumą;</w:t>
            </w:r>
          </w:p>
          <w:p w14:paraId="3EC658CF" w14:textId="77777777" w:rsidR="003B1399" w:rsidRPr="00B001C6" w:rsidRDefault="003B1399" w:rsidP="003B1399">
            <w:pPr>
              <w:numPr>
                <w:ilvl w:val="0"/>
                <w:numId w:val="50"/>
              </w:numPr>
              <w:jc w:val="both"/>
            </w:pPr>
            <w:r w:rsidRPr="00B001C6">
              <w:t>rengti ir įgyvendinti projektus, kurie prisidės prie klimato kaitos stabdymo ir sumažintų pastato eksploatacines išlaidas;</w:t>
            </w:r>
          </w:p>
          <w:p w14:paraId="5A49D0BE" w14:textId="77777777" w:rsidR="003B1399" w:rsidRPr="00B001C6" w:rsidRDefault="003B1399" w:rsidP="003B1399">
            <w:pPr>
              <w:numPr>
                <w:ilvl w:val="0"/>
                <w:numId w:val="50"/>
              </w:numPr>
              <w:jc w:val="both"/>
            </w:pPr>
            <w:r w:rsidRPr="00B001C6">
              <w:t>nuolat ieškoti investicijų, kurios leistų įstaigai pagerinti finansinį mokumą, pastato būklę;</w:t>
            </w:r>
          </w:p>
          <w:p w14:paraId="5CD9F72B" w14:textId="77777777" w:rsidR="003B1399" w:rsidRPr="00B001C6" w:rsidRDefault="003B1399" w:rsidP="003B1399">
            <w:pPr>
              <w:numPr>
                <w:ilvl w:val="0"/>
                <w:numId w:val="50"/>
              </w:numPr>
              <w:jc w:val="both"/>
            </w:pPr>
            <w:r w:rsidRPr="00B001C6">
              <w:t>patvirtinti ir įdiegti naujų paslaugų;</w:t>
            </w:r>
          </w:p>
          <w:p w14:paraId="30EC06E9" w14:textId="77777777" w:rsidR="003B1399" w:rsidRPr="00B001C6" w:rsidRDefault="003B1399" w:rsidP="003B1399">
            <w:pPr>
              <w:numPr>
                <w:ilvl w:val="0"/>
                <w:numId w:val="50"/>
              </w:numPr>
              <w:jc w:val="both"/>
            </w:pPr>
            <w:r w:rsidRPr="00B001C6">
              <w:t>užtikrinti reguliarų, dažniausiai liečiamų paviršių ir patalpų dezinfekavimą ir vėdinimą, pagal higienos normų reikalavimus;</w:t>
            </w:r>
          </w:p>
          <w:p w14:paraId="69D1EDC3" w14:textId="77777777" w:rsidR="003B1399" w:rsidRPr="00B001C6" w:rsidRDefault="003B1399" w:rsidP="003B1399">
            <w:pPr>
              <w:numPr>
                <w:ilvl w:val="0"/>
                <w:numId w:val="50"/>
              </w:numPr>
              <w:jc w:val="both"/>
            </w:pPr>
            <w:r w:rsidRPr="00B001C6">
              <w:t>pagal poreikį vykdyti civilinės saugos mokymus;</w:t>
            </w:r>
          </w:p>
          <w:p w14:paraId="359B38DE" w14:textId="2D359CE1" w:rsidR="003B1399" w:rsidRPr="00B001C6" w:rsidRDefault="003B1399" w:rsidP="003B1399">
            <w:pPr>
              <w:numPr>
                <w:ilvl w:val="0"/>
                <w:numId w:val="50"/>
              </w:numPr>
              <w:jc w:val="both"/>
            </w:pPr>
            <w:r w:rsidRPr="00B001C6">
              <w:t xml:space="preserve">aktyvinti baseino </w:t>
            </w:r>
            <w:r w:rsidR="00717002" w:rsidRPr="00B001C6">
              <w:t>„</w:t>
            </w:r>
            <w:proofErr w:type="spellStart"/>
            <w:r w:rsidRPr="00B001C6">
              <w:t>Bangenis</w:t>
            </w:r>
            <w:proofErr w:type="spellEnd"/>
            <w:r w:rsidR="00717002" w:rsidRPr="00B001C6">
              <w:t>“</w:t>
            </w:r>
            <w:r w:rsidRPr="00B001C6">
              <w:t xml:space="preserve"> ir Anykštėno nuolaidų kortelės veiksmingumą;</w:t>
            </w:r>
          </w:p>
          <w:p w14:paraId="1EE16D20" w14:textId="77777777" w:rsidR="003B1399" w:rsidRPr="00B001C6" w:rsidRDefault="003B1399" w:rsidP="003B1399">
            <w:pPr>
              <w:numPr>
                <w:ilvl w:val="0"/>
                <w:numId w:val="50"/>
              </w:numPr>
              <w:jc w:val="both"/>
            </w:pPr>
            <w:r w:rsidRPr="00B001C6">
              <w:t>atlikti periodinę</w:t>
            </w:r>
            <w:r w:rsidR="00693F07" w:rsidRPr="00B001C6">
              <w:t xml:space="preserve"> </w:t>
            </w:r>
            <w:r w:rsidRPr="00B001C6">
              <w:t>/</w:t>
            </w:r>
            <w:r w:rsidR="00693F07" w:rsidRPr="00B001C6">
              <w:t xml:space="preserve"> </w:t>
            </w:r>
            <w:r w:rsidRPr="00B001C6">
              <w:t>kasmetinę statinio techninę apžiūrą.</w:t>
            </w:r>
          </w:p>
        </w:tc>
      </w:tr>
    </w:tbl>
    <w:p w14:paraId="093629B0" w14:textId="77777777" w:rsidR="003B1399" w:rsidRPr="00B001C6" w:rsidRDefault="003B1399" w:rsidP="003B1399">
      <w:pPr>
        <w:jc w:val="center"/>
        <w:rPr>
          <w:b/>
        </w:rPr>
      </w:pPr>
    </w:p>
    <w:p w14:paraId="7DEA0AB1" w14:textId="77777777" w:rsidR="003B1399" w:rsidRPr="00B001C6" w:rsidRDefault="003B1399" w:rsidP="003B1399">
      <w:pPr>
        <w:jc w:val="center"/>
        <w:rPr>
          <w:b/>
        </w:rPr>
      </w:pPr>
      <w:r w:rsidRPr="00B001C6">
        <w:rPr>
          <w:b/>
        </w:rPr>
        <w:t>24.3. Informacija apie ateinančių finansinių metų Įstaigoje planuojamus atlikti darbus</w:t>
      </w:r>
    </w:p>
    <w:p w14:paraId="16A92CA1" w14:textId="77777777" w:rsidR="003B1399" w:rsidRPr="00B001C6" w:rsidRDefault="003B1399" w:rsidP="003B1399">
      <w:pPr>
        <w:jc w:val="both"/>
      </w:pPr>
    </w:p>
    <w:p w14:paraId="7321C792" w14:textId="77777777" w:rsidR="003B1399" w:rsidRPr="00B001C6" w:rsidRDefault="003B1399" w:rsidP="003B1399">
      <w:pPr>
        <w:jc w:val="both"/>
      </w:pPr>
      <w:r w:rsidRPr="00B001C6">
        <w:t>Pagrindiniai ateinančių metų Įstaigoje planuojami atlikti darbai: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7"/>
        <w:gridCol w:w="4918"/>
      </w:tblGrid>
      <w:tr w:rsidR="003B1399" w:rsidRPr="00B001C6" w14:paraId="0B86EC89"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71F216E2" w14:textId="77777777" w:rsidR="003B1399" w:rsidRPr="00B001C6" w:rsidRDefault="003B1399" w:rsidP="008E4389">
            <w:pPr>
              <w:suppressAutoHyphens/>
              <w:jc w:val="center"/>
              <w:rPr>
                <w:b/>
              </w:rPr>
            </w:pPr>
            <w:r w:rsidRPr="00B001C6">
              <w:rPr>
                <w:b/>
              </w:rPr>
              <w:t>Numatomi darbai</w:t>
            </w:r>
          </w:p>
        </w:tc>
        <w:tc>
          <w:tcPr>
            <w:tcW w:w="5282" w:type="dxa"/>
            <w:tcBorders>
              <w:top w:val="single" w:sz="4" w:space="0" w:color="auto"/>
              <w:left w:val="single" w:sz="4" w:space="0" w:color="auto"/>
              <w:bottom w:val="single" w:sz="4" w:space="0" w:color="auto"/>
              <w:right w:val="single" w:sz="4" w:space="0" w:color="auto"/>
            </w:tcBorders>
          </w:tcPr>
          <w:p w14:paraId="6F64DD33" w14:textId="77777777" w:rsidR="003B1399" w:rsidRPr="00B001C6" w:rsidRDefault="003B1399" w:rsidP="008E4389">
            <w:pPr>
              <w:suppressAutoHyphens/>
              <w:jc w:val="center"/>
              <w:rPr>
                <w:b/>
              </w:rPr>
            </w:pPr>
            <w:r w:rsidRPr="00B001C6">
              <w:rPr>
                <w:b/>
              </w:rPr>
              <w:t>Finansavimo šaltinis</w:t>
            </w:r>
          </w:p>
        </w:tc>
      </w:tr>
      <w:tr w:rsidR="003B1399" w:rsidRPr="00B001C6" w14:paraId="682C5EE6"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522CF2C0" w14:textId="2E7B0D32" w:rsidR="003B1399" w:rsidRPr="00B001C6" w:rsidRDefault="003B1399" w:rsidP="008E4389">
            <w:pPr>
              <w:suppressAutoHyphens/>
              <w:autoSpaceDE w:val="0"/>
              <w:autoSpaceDN w:val="0"/>
              <w:adjustRightInd w:val="0"/>
              <w:rPr>
                <w:bCs/>
              </w:rPr>
            </w:pPr>
            <w:r w:rsidRPr="00B001C6">
              <w:rPr>
                <w:bCs/>
              </w:rPr>
              <w:t xml:space="preserve">Baseino </w:t>
            </w:r>
            <w:r w:rsidR="00717002" w:rsidRPr="00B001C6">
              <w:rPr>
                <w:bCs/>
              </w:rPr>
              <w:t>„</w:t>
            </w:r>
            <w:proofErr w:type="spellStart"/>
            <w:r w:rsidRPr="00B001C6">
              <w:rPr>
                <w:bCs/>
              </w:rPr>
              <w:t>Bangenis</w:t>
            </w:r>
            <w:proofErr w:type="spellEnd"/>
            <w:r w:rsidR="00717002" w:rsidRPr="00B001C6">
              <w:rPr>
                <w:bCs/>
              </w:rPr>
              <w:t>“</w:t>
            </w:r>
            <w:r w:rsidRPr="00B001C6">
              <w:rPr>
                <w:bCs/>
              </w:rPr>
              <w:t xml:space="preserve"> treniruoklių salės rekonstrukcijos ir modernizacijos projekto paruošimas, esant finansavimui</w:t>
            </w:r>
            <w:r w:rsidR="00717002" w:rsidRPr="00B001C6">
              <w:rPr>
                <w:bCs/>
              </w:rPr>
              <w:t>,</w:t>
            </w:r>
            <w:r w:rsidRPr="00B001C6">
              <w:rPr>
                <w:bCs/>
              </w:rPr>
              <w:t xml:space="preserve"> darbų planavimas </w:t>
            </w:r>
          </w:p>
        </w:tc>
        <w:tc>
          <w:tcPr>
            <w:tcW w:w="5282" w:type="dxa"/>
            <w:tcBorders>
              <w:top w:val="single" w:sz="4" w:space="0" w:color="auto"/>
              <w:left w:val="single" w:sz="4" w:space="0" w:color="auto"/>
              <w:bottom w:val="single" w:sz="4" w:space="0" w:color="auto"/>
              <w:right w:val="single" w:sz="4" w:space="0" w:color="auto"/>
            </w:tcBorders>
            <w:vAlign w:val="center"/>
          </w:tcPr>
          <w:p w14:paraId="21698552" w14:textId="77777777" w:rsidR="003B1399" w:rsidRPr="00B001C6" w:rsidRDefault="00693F07" w:rsidP="008E4389">
            <w:pPr>
              <w:suppressAutoHyphens/>
              <w:jc w:val="both"/>
            </w:pPr>
            <w:r w:rsidRPr="00B001C6">
              <w:t>Sporto rėmimo fondo lėšos, Į</w:t>
            </w:r>
            <w:r w:rsidR="003B1399" w:rsidRPr="00B001C6">
              <w:t>staigos lėšos</w:t>
            </w:r>
          </w:p>
        </w:tc>
      </w:tr>
      <w:tr w:rsidR="003B1399" w:rsidRPr="00FF3053" w14:paraId="0A696FF2"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09417BAB" w14:textId="77777777" w:rsidR="003B1399" w:rsidRPr="00FF3053" w:rsidRDefault="003B1399" w:rsidP="008E4389">
            <w:pPr>
              <w:suppressAutoHyphens/>
            </w:pPr>
            <w:r w:rsidRPr="00FF3053">
              <w:t xml:space="preserve">Baseino rūsio vandentiekio ir nuotekų tinklų remontas </w:t>
            </w:r>
          </w:p>
        </w:tc>
        <w:tc>
          <w:tcPr>
            <w:tcW w:w="5282" w:type="dxa"/>
            <w:tcBorders>
              <w:top w:val="single" w:sz="4" w:space="0" w:color="auto"/>
              <w:left w:val="single" w:sz="4" w:space="0" w:color="auto"/>
              <w:bottom w:val="single" w:sz="4" w:space="0" w:color="auto"/>
              <w:right w:val="single" w:sz="4" w:space="0" w:color="auto"/>
            </w:tcBorders>
            <w:vAlign w:val="center"/>
          </w:tcPr>
          <w:p w14:paraId="303207FE" w14:textId="77777777" w:rsidR="003B1399" w:rsidRPr="00FF3053" w:rsidRDefault="00693F07" w:rsidP="008E4389">
            <w:pPr>
              <w:suppressAutoHyphens/>
              <w:jc w:val="both"/>
            </w:pPr>
            <w:r>
              <w:t>Savivaldybės lėšos, Į</w:t>
            </w:r>
            <w:r w:rsidR="003B1399" w:rsidRPr="00FF3053">
              <w:t xml:space="preserve">staigos lėšos </w:t>
            </w:r>
          </w:p>
        </w:tc>
      </w:tr>
      <w:tr w:rsidR="003B1399" w:rsidRPr="00FF3053" w14:paraId="6D108F2C"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09F85422" w14:textId="77777777" w:rsidR="003B1399" w:rsidRPr="00FF3053" w:rsidRDefault="003B1399" w:rsidP="008E4389">
            <w:pPr>
              <w:suppressAutoHyphens/>
            </w:pPr>
            <w:r w:rsidRPr="00FF3053">
              <w:t xml:space="preserve">Baseino elektros magistralinio tinklo projektavimas ir atnaujinimas (4 skydai)  </w:t>
            </w:r>
          </w:p>
        </w:tc>
        <w:tc>
          <w:tcPr>
            <w:tcW w:w="5282" w:type="dxa"/>
            <w:tcBorders>
              <w:top w:val="single" w:sz="4" w:space="0" w:color="auto"/>
              <w:left w:val="single" w:sz="4" w:space="0" w:color="auto"/>
              <w:bottom w:val="single" w:sz="4" w:space="0" w:color="auto"/>
              <w:right w:val="single" w:sz="4" w:space="0" w:color="auto"/>
            </w:tcBorders>
            <w:vAlign w:val="center"/>
          </w:tcPr>
          <w:p w14:paraId="16C05F31" w14:textId="77777777" w:rsidR="003B1399" w:rsidRPr="00FF3053" w:rsidRDefault="003B1399" w:rsidP="008E4389">
            <w:pPr>
              <w:suppressAutoHyphens/>
            </w:pPr>
            <w:r w:rsidRPr="00FF3053">
              <w:t>Savivaldybės</w:t>
            </w:r>
            <w:r w:rsidR="00693F07">
              <w:t xml:space="preserve"> lėšos, Į</w:t>
            </w:r>
            <w:r w:rsidRPr="00FF3053">
              <w:t xml:space="preserve">staigos lėšos </w:t>
            </w:r>
          </w:p>
        </w:tc>
      </w:tr>
      <w:tr w:rsidR="003B1399" w:rsidRPr="00FF3053" w14:paraId="26C5FD2A"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2F5189EA" w14:textId="77777777" w:rsidR="003B1399" w:rsidRPr="00FF3053" w:rsidRDefault="003B1399" w:rsidP="008E4389">
            <w:pPr>
              <w:suppressAutoHyphens/>
            </w:pPr>
            <w:r w:rsidRPr="00FF3053">
              <w:t xml:space="preserve">25 metrų plaukimo baseino krašto rekonstrukcijos užbaigimas, norint paleisti persipylimo sistemą </w:t>
            </w:r>
          </w:p>
        </w:tc>
        <w:tc>
          <w:tcPr>
            <w:tcW w:w="5282" w:type="dxa"/>
            <w:tcBorders>
              <w:top w:val="single" w:sz="4" w:space="0" w:color="auto"/>
              <w:left w:val="single" w:sz="4" w:space="0" w:color="auto"/>
              <w:bottom w:val="single" w:sz="4" w:space="0" w:color="auto"/>
              <w:right w:val="single" w:sz="4" w:space="0" w:color="auto"/>
            </w:tcBorders>
            <w:vAlign w:val="center"/>
          </w:tcPr>
          <w:p w14:paraId="6624A475" w14:textId="77777777" w:rsidR="003B1399" w:rsidRPr="00FF3053" w:rsidRDefault="00693F07" w:rsidP="008E4389">
            <w:pPr>
              <w:suppressAutoHyphens/>
            </w:pPr>
            <w:r>
              <w:t>Savivaldybės lėšos, Į</w:t>
            </w:r>
            <w:r w:rsidR="003B1399" w:rsidRPr="00FF3053">
              <w:t xml:space="preserve">staigos lėšos </w:t>
            </w:r>
          </w:p>
        </w:tc>
      </w:tr>
      <w:tr w:rsidR="003B1399" w:rsidRPr="00FF3053" w14:paraId="17284DC6"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148DF3E0" w14:textId="77777777" w:rsidR="003B1399" w:rsidRPr="00FF3053" w:rsidRDefault="003B1399" w:rsidP="008E4389">
            <w:pPr>
              <w:suppressAutoHyphens/>
            </w:pPr>
            <w:r w:rsidRPr="00FF3053">
              <w:t xml:space="preserve">Vėdinimo ir šildymo sistemos dalinė rekonstrukcija pakeičiant kanalus visose baseino vidaus patalpose </w:t>
            </w:r>
          </w:p>
        </w:tc>
        <w:tc>
          <w:tcPr>
            <w:tcW w:w="5282" w:type="dxa"/>
            <w:tcBorders>
              <w:top w:val="single" w:sz="4" w:space="0" w:color="auto"/>
              <w:left w:val="single" w:sz="4" w:space="0" w:color="auto"/>
              <w:bottom w:val="single" w:sz="4" w:space="0" w:color="auto"/>
              <w:right w:val="single" w:sz="4" w:space="0" w:color="auto"/>
            </w:tcBorders>
            <w:vAlign w:val="center"/>
          </w:tcPr>
          <w:p w14:paraId="24D19405" w14:textId="77777777" w:rsidR="003B1399" w:rsidRPr="00FF3053" w:rsidRDefault="00693F07" w:rsidP="008E4389">
            <w:pPr>
              <w:suppressAutoHyphens/>
            </w:pPr>
            <w:r>
              <w:t>Savivaldybės lėšos, Į</w:t>
            </w:r>
            <w:r w:rsidR="003B1399" w:rsidRPr="00FF3053">
              <w:t xml:space="preserve">staigos lėšos </w:t>
            </w:r>
          </w:p>
        </w:tc>
      </w:tr>
      <w:tr w:rsidR="003B1399" w:rsidRPr="00FF3053" w14:paraId="2967E4E6"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003C6320" w14:textId="77777777" w:rsidR="003B1399" w:rsidRPr="00FF3053" w:rsidRDefault="003B1399" w:rsidP="008E4389">
            <w:pPr>
              <w:suppressAutoHyphens/>
            </w:pPr>
            <w:r w:rsidRPr="00FF3053">
              <w:t xml:space="preserve">Suprojektuoti ir sumontuoti baseino rūsio patalpų vėdinimo sistemą </w:t>
            </w:r>
          </w:p>
        </w:tc>
        <w:tc>
          <w:tcPr>
            <w:tcW w:w="5282" w:type="dxa"/>
            <w:tcBorders>
              <w:top w:val="single" w:sz="4" w:space="0" w:color="auto"/>
              <w:left w:val="single" w:sz="4" w:space="0" w:color="auto"/>
              <w:bottom w:val="single" w:sz="4" w:space="0" w:color="auto"/>
              <w:right w:val="single" w:sz="4" w:space="0" w:color="auto"/>
            </w:tcBorders>
            <w:vAlign w:val="center"/>
          </w:tcPr>
          <w:p w14:paraId="27B36CF6" w14:textId="77777777" w:rsidR="003B1399" w:rsidRPr="00FF3053" w:rsidRDefault="00693F07" w:rsidP="008E4389">
            <w:pPr>
              <w:suppressAutoHyphens/>
            </w:pPr>
            <w:r>
              <w:t>Savivaldybės lėšos, Į</w:t>
            </w:r>
            <w:r w:rsidR="003B1399" w:rsidRPr="00FF3053">
              <w:t xml:space="preserve">staigos lėšos </w:t>
            </w:r>
          </w:p>
        </w:tc>
      </w:tr>
      <w:tr w:rsidR="003B1399" w:rsidRPr="00FF3053" w14:paraId="0AC4F7EB"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11C51104" w14:textId="77777777" w:rsidR="003B1399" w:rsidRPr="00FF3053" w:rsidRDefault="00693F07" w:rsidP="008E4389">
            <w:pPr>
              <w:suppressAutoHyphens/>
            </w:pPr>
            <w:r>
              <w:t xml:space="preserve">Baseino krašto vandens persipylimo </w:t>
            </w:r>
            <w:r w:rsidR="003B1399" w:rsidRPr="00FF3053">
              <w:t>grotelių keitimas</w:t>
            </w:r>
          </w:p>
        </w:tc>
        <w:tc>
          <w:tcPr>
            <w:tcW w:w="5282" w:type="dxa"/>
            <w:tcBorders>
              <w:top w:val="single" w:sz="4" w:space="0" w:color="auto"/>
              <w:left w:val="single" w:sz="4" w:space="0" w:color="auto"/>
              <w:bottom w:val="single" w:sz="4" w:space="0" w:color="auto"/>
              <w:right w:val="single" w:sz="4" w:space="0" w:color="auto"/>
            </w:tcBorders>
            <w:vAlign w:val="center"/>
          </w:tcPr>
          <w:p w14:paraId="502A888A" w14:textId="77777777" w:rsidR="003B1399" w:rsidRPr="00FF3053" w:rsidRDefault="00693F07" w:rsidP="008E4389">
            <w:pPr>
              <w:suppressAutoHyphens/>
            </w:pPr>
            <w:r>
              <w:t>Savivaldybės lėšos, Į</w:t>
            </w:r>
            <w:r w:rsidR="003B1399" w:rsidRPr="00FF3053">
              <w:t xml:space="preserve">staigos lėšos </w:t>
            </w:r>
          </w:p>
        </w:tc>
      </w:tr>
      <w:tr w:rsidR="003B1399" w:rsidRPr="00FF3053" w14:paraId="3B54A8F5"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4167A76C" w14:textId="77777777" w:rsidR="003B1399" w:rsidRPr="00FF3053" w:rsidRDefault="003B1399" w:rsidP="008E4389">
            <w:pPr>
              <w:suppressAutoHyphens/>
            </w:pPr>
            <w:r w:rsidRPr="00FF3053">
              <w:t>Vedinimo ortakių keitimas baseino ir dušų patalpose</w:t>
            </w:r>
          </w:p>
        </w:tc>
        <w:tc>
          <w:tcPr>
            <w:tcW w:w="5282" w:type="dxa"/>
            <w:tcBorders>
              <w:top w:val="single" w:sz="4" w:space="0" w:color="auto"/>
              <w:left w:val="single" w:sz="4" w:space="0" w:color="auto"/>
              <w:bottom w:val="single" w:sz="4" w:space="0" w:color="auto"/>
              <w:right w:val="single" w:sz="4" w:space="0" w:color="auto"/>
            </w:tcBorders>
            <w:vAlign w:val="center"/>
          </w:tcPr>
          <w:p w14:paraId="408EA4CA" w14:textId="77777777" w:rsidR="003B1399" w:rsidRPr="00FF3053" w:rsidRDefault="00693F07" w:rsidP="008E4389">
            <w:pPr>
              <w:suppressAutoHyphens/>
            </w:pPr>
            <w:r>
              <w:t>Įstaigos lėšos</w:t>
            </w:r>
          </w:p>
        </w:tc>
      </w:tr>
      <w:tr w:rsidR="003B1399" w:rsidRPr="00FF3053" w14:paraId="4AFD57EF"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39E29519" w14:textId="77777777" w:rsidR="003B1399" w:rsidRPr="00FF3053" w:rsidRDefault="003B1399" w:rsidP="008E4389">
            <w:pPr>
              <w:suppressAutoHyphens/>
            </w:pPr>
            <w:r w:rsidRPr="00FF3053">
              <w:t>Karšto vandens sistemos rezervinio cirkuliacinio siurblio įsigijimas ir montavimas</w:t>
            </w:r>
          </w:p>
        </w:tc>
        <w:tc>
          <w:tcPr>
            <w:tcW w:w="5282" w:type="dxa"/>
            <w:tcBorders>
              <w:top w:val="single" w:sz="4" w:space="0" w:color="auto"/>
              <w:left w:val="single" w:sz="4" w:space="0" w:color="auto"/>
              <w:bottom w:val="single" w:sz="4" w:space="0" w:color="auto"/>
              <w:right w:val="single" w:sz="4" w:space="0" w:color="auto"/>
            </w:tcBorders>
            <w:vAlign w:val="center"/>
          </w:tcPr>
          <w:p w14:paraId="447EAE9B" w14:textId="77777777" w:rsidR="003B1399" w:rsidRPr="00FF3053" w:rsidRDefault="00693F07" w:rsidP="008E4389">
            <w:pPr>
              <w:suppressAutoHyphens/>
            </w:pPr>
            <w:r>
              <w:t>Savivaldybės lėšos, Į</w:t>
            </w:r>
            <w:r w:rsidR="003B1399" w:rsidRPr="00FF3053">
              <w:t xml:space="preserve">staigos lėšos </w:t>
            </w:r>
          </w:p>
        </w:tc>
      </w:tr>
      <w:tr w:rsidR="003B1399" w:rsidRPr="00FF3053" w14:paraId="733903B9"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74234DAD" w14:textId="77777777" w:rsidR="003B1399" w:rsidRPr="00FF3053" w:rsidRDefault="003B1399" w:rsidP="008E4389">
            <w:pPr>
              <w:suppressAutoHyphens/>
            </w:pPr>
            <w:r w:rsidRPr="00FF3053">
              <w:t>Lauko balkono krašto apskardinimas</w:t>
            </w:r>
          </w:p>
        </w:tc>
        <w:tc>
          <w:tcPr>
            <w:tcW w:w="5282" w:type="dxa"/>
            <w:tcBorders>
              <w:top w:val="single" w:sz="4" w:space="0" w:color="auto"/>
              <w:left w:val="single" w:sz="4" w:space="0" w:color="auto"/>
              <w:bottom w:val="single" w:sz="4" w:space="0" w:color="auto"/>
              <w:right w:val="single" w:sz="4" w:space="0" w:color="auto"/>
            </w:tcBorders>
            <w:vAlign w:val="center"/>
          </w:tcPr>
          <w:p w14:paraId="0967EE98" w14:textId="77777777" w:rsidR="003B1399" w:rsidRPr="00FF3053" w:rsidRDefault="00693F07" w:rsidP="008E4389">
            <w:pPr>
              <w:suppressAutoHyphens/>
            </w:pPr>
            <w:r>
              <w:t>Savivaldybės lėšos, Į</w:t>
            </w:r>
            <w:r w:rsidR="003B1399" w:rsidRPr="00FF3053">
              <w:t>staigos lėšos</w:t>
            </w:r>
          </w:p>
        </w:tc>
      </w:tr>
      <w:tr w:rsidR="003B1399" w:rsidRPr="00FF3053" w14:paraId="12C292A8"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6D50CD7C" w14:textId="77777777" w:rsidR="003B1399" w:rsidRPr="00FF3053" w:rsidRDefault="003B1399" w:rsidP="008E4389">
            <w:pPr>
              <w:suppressAutoHyphens/>
            </w:pPr>
            <w:r w:rsidRPr="00FF3053">
              <w:t>Pirčių einamasis remontas</w:t>
            </w:r>
          </w:p>
        </w:tc>
        <w:tc>
          <w:tcPr>
            <w:tcW w:w="5282" w:type="dxa"/>
            <w:tcBorders>
              <w:top w:val="single" w:sz="4" w:space="0" w:color="auto"/>
              <w:left w:val="single" w:sz="4" w:space="0" w:color="auto"/>
              <w:bottom w:val="single" w:sz="4" w:space="0" w:color="auto"/>
              <w:right w:val="single" w:sz="4" w:space="0" w:color="auto"/>
            </w:tcBorders>
            <w:vAlign w:val="center"/>
          </w:tcPr>
          <w:p w14:paraId="4FE802DC" w14:textId="77777777" w:rsidR="003B1399" w:rsidRPr="00FF3053" w:rsidRDefault="003B1399" w:rsidP="008E4389">
            <w:pPr>
              <w:suppressAutoHyphens/>
            </w:pPr>
            <w:r w:rsidRPr="00FF3053">
              <w:t>Įstaigos lėšos</w:t>
            </w:r>
          </w:p>
        </w:tc>
      </w:tr>
      <w:tr w:rsidR="003B1399" w:rsidRPr="00FF3053" w14:paraId="36502110"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4D80FD9D" w14:textId="77777777" w:rsidR="003B1399" w:rsidRPr="00FF3053" w:rsidRDefault="003B1399" w:rsidP="008E4389">
            <w:pPr>
              <w:suppressAutoHyphens/>
            </w:pPr>
            <w:r w:rsidRPr="00FF3053">
              <w:t>Patalpų einamasis remontas</w:t>
            </w:r>
          </w:p>
        </w:tc>
        <w:tc>
          <w:tcPr>
            <w:tcW w:w="5282" w:type="dxa"/>
            <w:tcBorders>
              <w:top w:val="single" w:sz="4" w:space="0" w:color="auto"/>
              <w:left w:val="single" w:sz="4" w:space="0" w:color="auto"/>
              <w:bottom w:val="single" w:sz="4" w:space="0" w:color="auto"/>
              <w:right w:val="single" w:sz="4" w:space="0" w:color="auto"/>
            </w:tcBorders>
            <w:vAlign w:val="center"/>
          </w:tcPr>
          <w:p w14:paraId="688E4DEB" w14:textId="77777777" w:rsidR="003B1399" w:rsidRPr="00FF3053" w:rsidRDefault="003B1399" w:rsidP="008E4389">
            <w:pPr>
              <w:suppressAutoHyphens/>
            </w:pPr>
            <w:r w:rsidRPr="00FF3053">
              <w:t>Įstaigos lėšos</w:t>
            </w:r>
          </w:p>
        </w:tc>
      </w:tr>
      <w:tr w:rsidR="003B1399" w:rsidRPr="00FF3053" w14:paraId="4E252C7F"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3B1143D8" w14:textId="77777777" w:rsidR="003B1399" w:rsidRPr="00FF3053" w:rsidRDefault="003B1399" w:rsidP="008E4389">
            <w:pPr>
              <w:suppressAutoHyphens/>
              <w:jc w:val="both"/>
            </w:pPr>
            <w:r w:rsidRPr="00FF3053">
              <w:t>Persirengimo spintelių remontas</w:t>
            </w:r>
          </w:p>
        </w:tc>
        <w:tc>
          <w:tcPr>
            <w:tcW w:w="5282" w:type="dxa"/>
            <w:tcBorders>
              <w:top w:val="single" w:sz="4" w:space="0" w:color="auto"/>
              <w:left w:val="single" w:sz="4" w:space="0" w:color="auto"/>
              <w:bottom w:val="single" w:sz="4" w:space="0" w:color="auto"/>
              <w:right w:val="single" w:sz="4" w:space="0" w:color="auto"/>
            </w:tcBorders>
          </w:tcPr>
          <w:p w14:paraId="206497ED" w14:textId="77777777" w:rsidR="003B1399" w:rsidRPr="00FF3053" w:rsidRDefault="003B1399" w:rsidP="008E4389">
            <w:pPr>
              <w:suppressAutoHyphens/>
            </w:pPr>
            <w:r w:rsidRPr="00FF3053">
              <w:t>Įstaigos lėšos</w:t>
            </w:r>
          </w:p>
        </w:tc>
      </w:tr>
      <w:tr w:rsidR="003B1399" w:rsidRPr="00FF3053" w14:paraId="7BB6D6A1"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0328F655" w14:textId="77777777" w:rsidR="003B1399" w:rsidRPr="00FF3053" w:rsidRDefault="003B1399" w:rsidP="008E4389">
            <w:pPr>
              <w:suppressAutoHyphens/>
              <w:jc w:val="both"/>
            </w:pPr>
            <w:r w:rsidRPr="00FF3053">
              <w:t>Baseino salės apšvietimo šviestuvų keitimas</w:t>
            </w:r>
          </w:p>
        </w:tc>
        <w:tc>
          <w:tcPr>
            <w:tcW w:w="5282" w:type="dxa"/>
            <w:tcBorders>
              <w:top w:val="single" w:sz="4" w:space="0" w:color="auto"/>
              <w:left w:val="single" w:sz="4" w:space="0" w:color="auto"/>
              <w:bottom w:val="single" w:sz="4" w:space="0" w:color="auto"/>
              <w:right w:val="single" w:sz="4" w:space="0" w:color="auto"/>
            </w:tcBorders>
          </w:tcPr>
          <w:p w14:paraId="557EC776" w14:textId="77777777" w:rsidR="003B1399" w:rsidRPr="00FF3053" w:rsidRDefault="003B1399" w:rsidP="008E4389">
            <w:pPr>
              <w:suppressAutoHyphens/>
            </w:pPr>
            <w:r w:rsidRPr="00FF3053">
              <w:t>Įstaigos lėšos</w:t>
            </w:r>
          </w:p>
        </w:tc>
      </w:tr>
      <w:tr w:rsidR="003B1399" w:rsidRPr="00FF3053" w14:paraId="4F64FA7A"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3054CA63" w14:textId="77777777" w:rsidR="003B1399" w:rsidRPr="00FF3053" w:rsidRDefault="003B1399" w:rsidP="008E4389">
            <w:pPr>
              <w:suppressAutoHyphens/>
              <w:jc w:val="both"/>
            </w:pPr>
            <w:r w:rsidRPr="00FF3053">
              <w:t>Lietuviškos pirties pilna rekonstrukcija</w:t>
            </w:r>
          </w:p>
        </w:tc>
        <w:tc>
          <w:tcPr>
            <w:tcW w:w="5282" w:type="dxa"/>
            <w:tcBorders>
              <w:top w:val="single" w:sz="4" w:space="0" w:color="auto"/>
              <w:left w:val="single" w:sz="4" w:space="0" w:color="auto"/>
              <w:bottom w:val="single" w:sz="4" w:space="0" w:color="auto"/>
              <w:right w:val="single" w:sz="4" w:space="0" w:color="auto"/>
            </w:tcBorders>
          </w:tcPr>
          <w:p w14:paraId="3FE50105" w14:textId="77777777" w:rsidR="003B1399" w:rsidRPr="00FF3053" w:rsidRDefault="003B1399" w:rsidP="008E4389">
            <w:pPr>
              <w:suppressAutoHyphens/>
            </w:pPr>
            <w:r w:rsidRPr="00FF3053">
              <w:t>Įstaigos lėšos</w:t>
            </w:r>
          </w:p>
        </w:tc>
      </w:tr>
      <w:tr w:rsidR="003B1399" w:rsidRPr="00FF3053" w14:paraId="1885473A"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6FE9F61B" w14:textId="77777777" w:rsidR="003B1399" w:rsidRPr="00FF3053" w:rsidRDefault="003B1399" w:rsidP="008E4389">
            <w:pPr>
              <w:suppressAutoHyphens/>
              <w:jc w:val="both"/>
            </w:pPr>
            <w:r w:rsidRPr="00FF3053">
              <w:t>Atsinaujinančių energijos šaltinių (saulės kolektoriai ant</w:t>
            </w:r>
            <w:r>
              <w:t xml:space="preserve"> stogo, </w:t>
            </w:r>
            <w:r w:rsidRPr="00FF3053">
              <w:t xml:space="preserve">treniruoklių salės </w:t>
            </w:r>
            <w:r>
              <w:t>zonoje</w:t>
            </w:r>
            <w:r w:rsidRPr="00FF3053">
              <w:t xml:space="preserve">), kurie prisidės prie klimato kaitos stabdymo ir sumažintų pastato eksploatacines išlaidas pirkimas ir montavimas </w:t>
            </w:r>
          </w:p>
        </w:tc>
        <w:tc>
          <w:tcPr>
            <w:tcW w:w="5282" w:type="dxa"/>
            <w:tcBorders>
              <w:top w:val="single" w:sz="4" w:space="0" w:color="auto"/>
              <w:left w:val="single" w:sz="4" w:space="0" w:color="auto"/>
              <w:bottom w:val="single" w:sz="4" w:space="0" w:color="auto"/>
              <w:right w:val="single" w:sz="4" w:space="0" w:color="auto"/>
            </w:tcBorders>
            <w:vAlign w:val="center"/>
          </w:tcPr>
          <w:p w14:paraId="7D935733" w14:textId="77777777" w:rsidR="003B1399" w:rsidRPr="00FF3053" w:rsidRDefault="00693F07" w:rsidP="008E4389">
            <w:pPr>
              <w:suppressAutoHyphens/>
            </w:pPr>
            <w:r>
              <w:t>ES, Savivaldybės lėšos, Į</w:t>
            </w:r>
            <w:r w:rsidR="003B1399" w:rsidRPr="00FF3053">
              <w:t xml:space="preserve">staigos lėšos </w:t>
            </w:r>
          </w:p>
        </w:tc>
      </w:tr>
      <w:tr w:rsidR="003B1399" w:rsidRPr="00FF3053" w14:paraId="6DC8506B"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4C0A2DBF" w14:textId="77777777" w:rsidR="003B1399" w:rsidRPr="00FF3053" w:rsidRDefault="003B1399" w:rsidP="008E4389">
            <w:pPr>
              <w:suppressAutoHyphens/>
              <w:jc w:val="both"/>
            </w:pPr>
            <w:r w:rsidRPr="00FF3053">
              <w:t>Vyrų dušų patalpose vandens tiekimo sistemos gedimų nustatymas ir šalinimas</w:t>
            </w:r>
          </w:p>
        </w:tc>
        <w:tc>
          <w:tcPr>
            <w:tcW w:w="5282" w:type="dxa"/>
            <w:tcBorders>
              <w:top w:val="single" w:sz="4" w:space="0" w:color="auto"/>
              <w:left w:val="single" w:sz="4" w:space="0" w:color="auto"/>
              <w:bottom w:val="single" w:sz="4" w:space="0" w:color="auto"/>
              <w:right w:val="single" w:sz="4" w:space="0" w:color="auto"/>
            </w:tcBorders>
            <w:vAlign w:val="center"/>
          </w:tcPr>
          <w:p w14:paraId="3D89E2A3" w14:textId="77777777" w:rsidR="003B1399" w:rsidRPr="00FF3053" w:rsidRDefault="003B1399" w:rsidP="008E4389">
            <w:pPr>
              <w:suppressAutoHyphens/>
              <w:jc w:val="both"/>
            </w:pPr>
            <w:r w:rsidRPr="00FF3053">
              <w:t>Įstaigos lėšos</w:t>
            </w:r>
          </w:p>
        </w:tc>
      </w:tr>
      <w:tr w:rsidR="003B1399" w:rsidRPr="00FF3053" w14:paraId="514683DC"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38C20478" w14:textId="77777777" w:rsidR="003B1399" w:rsidRPr="00FF3053" w:rsidRDefault="003B1399" w:rsidP="008E4389">
            <w:pPr>
              <w:suppressAutoHyphens/>
              <w:jc w:val="both"/>
            </w:pPr>
            <w:proofErr w:type="spellStart"/>
            <w:r w:rsidRPr="00FF3053">
              <w:t>Rekuperacinės</w:t>
            </w:r>
            <w:proofErr w:type="spellEnd"/>
            <w:r w:rsidRPr="00FF3053">
              <w:t xml:space="preserve"> sistemos filtrų keitimas</w:t>
            </w:r>
          </w:p>
        </w:tc>
        <w:tc>
          <w:tcPr>
            <w:tcW w:w="5282" w:type="dxa"/>
            <w:tcBorders>
              <w:top w:val="single" w:sz="4" w:space="0" w:color="auto"/>
              <w:left w:val="single" w:sz="4" w:space="0" w:color="auto"/>
              <w:bottom w:val="single" w:sz="4" w:space="0" w:color="auto"/>
              <w:right w:val="single" w:sz="4" w:space="0" w:color="auto"/>
            </w:tcBorders>
            <w:vAlign w:val="center"/>
          </w:tcPr>
          <w:p w14:paraId="06324325" w14:textId="77777777" w:rsidR="003B1399" w:rsidRPr="00FF3053" w:rsidRDefault="003B1399" w:rsidP="008E4389">
            <w:pPr>
              <w:suppressAutoHyphens/>
              <w:jc w:val="both"/>
            </w:pPr>
            <w:r w:rsidRPr="00FF3053">
              <w:t>Įstaigos lėšos</w:t>
            </w:r>
          </w:p>
        </w:tc>
      </w:tr>
      <w:tr w:rsidR="003B1399" w:rsidRPr="00FF3053" w14:paraId="0B874054"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193D6937" w14:textId="77777777" w:rsidR="003B1399" w:rsidRPr="00FF3053" w:rsidRDefault="003B1399" w:rsidP="008E4389">
            <w:pPr>
              <w:suppressAutoHyphens/>
              <w:jc w:val="both"/>
            </w:pPr>
            <w:r w:rsidRPr="00FF3053">
              <w:t>Lietaus nuotekų vamzdyno remontas</w:t>
            </w:r>
          </w:p>
        </w:tc>
        <w:tc>
          <w:tcPr>
            <w:tcW w:w="5282" w:type="dxa"/>
            <w:tcBorders>
              <w:top w:val="single" w:sz="4" w:space="0" w:color="auto"/>
              <w:left w:val="single" w:sz="4" w:space="0" w:color="auto"/>
              <w:bottom w:val="single" w:sz="4" w:space="0" w:color="auto"/>
              <w:right w:val="single" w:sz="4" w:space="0" w:color="auto"/>
            </w:tcBorders>
            <w:vAlign w:val="center"/>
          </w:tcPr>
          <w:p w14:paraId="63FA11BC" w14:textId="77777777" w:rsidR="003B1399" w:rsidRPr="00FF3053" w:rsidRDefault="003B1399" w:rsidP="008E4389">
            <w:pPr>
              <w:suppressAutoHyphens/>
              <w:jc w:val="both"/>
            </w:pPr>
            <w:r w:rsidRPr="00FF3053">
              <w:t>Įstaigos lėšos</w:t>
            </w:r>
          </w:p>
        </w:tc>
      </w:tr>
      <w:tr w:rsidR="003B1399" w:rsidRPr="00FF3053" w14:paraId="3E14B6F9"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5EBB80A0" w14:textId="77777777" w:rsidR="003B1399" w:rsidRPr="00FF3053" w:rsidRDefault="003B1399" w:rsidP="008E4389">
            <w:pPr>
              <w:suppressAutoHyphens/>
              <w:jc w:val="both"/>
            </w:pPr>
            <w:r w:rsidRPr="00FF3053">
              <w:t>Vandens tiekimo sistemos pajungimas į priešgaisrinį čiaupą</w:t>
            </w:r>
          </w:p>
        </w:tc>
        <w:tc>
          <w:tcPr>
            <w:tcW w:w="5282" w:type="dxa"/>
            <w:tcBorders>
              <w:top w:val="single" w:sz="4" w:space="0" w:color="auto"/>
              <w:left w:val="single" w:sz="4" w:space="0" w:color="auto"/>
              <w:bottom w:val="single" w:sz="4" w:space="0" w:color="auto"/>
              <w:right w:val="single" w:sz="4" w:space="0" w:color="auto"/>
            </w:tcBorders>
            <w:vAlign w:val="center"/>
          </w:tcPr>
          <w:p w14:paraId="5A42571C" w14:textId="77777777" w:rsidR="003B1399" w:rsidRPr="00FF3053" w:rsidRDefault="003B1399" w:rsidP="008E4389">
            <w:pPr>
              <w:suppressAutoHyphens/>
              <w:jc w:val="both"/>
            </w:pPr>
            <w:r w:rsidRPr="00FF3053">
              <w:t>Įstaigos lėšos</w:t>
            </w:r>
          </w:p>
        </w:tc>
      </w:tr>
      <w:tr w:rsidR="003B1399" w:rsidRPr="00FF3053" w14:paraId="390691D9" w14:textId="77777777" w:rsidTr="008E4389">
        <w:trPr>
          <w:trHeight w:val="363"/>
          <w:jc w:val="center"/>
        </w:trPr>
        <w:tc>
          <w:tcPr>
            <w:tcW w:w="5282" w:type="dxa"/>
            <w:tcBorders>
              <w:top w:val="single" w:sz="4" w:space="0" w:color="auto"/>
              <w:left w:val="single" w:sz="4" w:space="0" w:color="auto"/>
              <w:bottom w:val="single" w:sz="4" w:space="0" w:color="auto"/>
              <w:right w:val="single" w:sz="4" w:space="0" w:color="auto"/>
            </w:tcBorders>
          </w:tcPr>
          <w:p w14:paraId="3BBC3437" w14:textId="77777777" w:rsidR="003B1399" w:rsidRPr="00FF3053" w:rsidRDefault="003B1399" w:rsidP="008E4389">
            <w:pPr>
              <w:suppressAutoHyphens/>
              <w:jc w:val="both"/>
            </w:pPr>
            <w:r w:rsidRPr="00FF3053">
              <w:t>Baseino pastato įgarsinimo sistemos atnaujinimas</w:t>
            </w:r>
          </w:p>
        </w:tc>
        <w:tc>
          <w:tcPr>
            <w:tcW w:w="5282" w:type="dxa"/>
            <w:tcBorders>
              <w:top w:val="single" w:sz="4" w:space="0" w:color="auto"/>
              <w:left w:val="single" w:sz="4" w:space="0" w:color="auto"/>
              <w:bottom w:val="single" w:sz="4" w:space="0" w:color="auto"/>
              <w:right w:val="single" w:sz="4" w:space="0" w:color="auto"/>
            </w:tcBorders>
            <w:vAlign w:val="center"/>
          </w:tcPr>
          <w:p w14:paraId="3E2BFFF1" w14:textId="77777777" w:rsidR="003B1399" w:rsidRPr="00FF3053" w:rsidRDefault="003B1399" w:rsidP="008E4389">
            <w:pPr>
              <w:suppressAutoHyphens/>
              <w:jc w:val="both"/>
            </w:pPr>
            <w:r w:rsidRPr="00FF3053">
              <w:t>Įstaigos lėšos</w:t>
            </w:r>
          </w:p>
        </w:tc>
      </w:tr>
      <w:tr w:rsidR="003B1399" w:rsidRPr="00FF3053" w14:paraId="145CA871"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4C160EBE" w14:textId="77777777" w:rsidR="003B1399" w:rsidRPr="00FF3053" w:rsidRDefault="003B1399" w:rsidP="008E4389">
            <w:pPr>
              <w:suppressAutoHyphens/>
              <w:jc w:val="both"/>
            </w:pPr>
            <w:r w:rsidRPr="00FF3053">
              <w:t>Priešgaisrinės sistemos baseino patalpose testavimas ir gedimų šalinimas</w:t>
            </w:r>
          </w:p>
        </w:tc>
        <w:tc>
          <w:tcPr>
            <w:tcW w:w="5282" w:type="dxa"/>
            <w:tcBorders>
              <w:top w:val="single" w:sz="4" w:space="0" w:color="auto"/>
              <w:left w:val="single" w:sz="4" w:space="0" w:color="auto"/>
              <w:bottom w:val="single" w:sz="4" w:space="0" w:color="auto"/>
              <w:right w:val="single" w:sz="4" w:space="0" w:color="auto"/>
            </w:tcBorders>
            <w:vAlign w:val="center"/>
          </w:tcPr>
          <w:p w14:paraId="054071DC" w14:textId="77777777" w:rsidR="003B1399" w:rsidRPr="00FF3053" w:rsidRDefault="003B1399" w:rsidP="008E4389">
            <w:pPr>
              <w:suppressAutoHyphens/>
              <w:jc w:val="both"/>
            </w:pPr>
            <w:r w:rsidRPr="00FF3053">
              <w:t>Įstaigos lėšos</w:t>
            </w:r>
          </w:p>
        </w:tc>
      </w:tr>
      <w:tr w:rsidR="003B1399" w:rsidRPr="00FF3053" w14:paraId="319FCA67"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41B6AE46" w14:textId="77777777" w:rsidR="003B1399" w:rsidRPr="00FF3053" w:rsidRDefault="00693F07" w:rsidP="008E4389">
            <w:pPr>
              <w:suppressAutoHyphens/>
              <w:jc w:val="both"/>
            </w:pPr>
            <w:r>
              <w:t xml:space="preserve">Baseino ir sūkurinių vonių </w:t>
            </w:r>
            <w:r w:rsidR="003B1399" w:rsidRPr="00FF3053">
              <w:t>filtrų užpildo keitimas</w:t>
            </w:r>
          </w:p>
        </w:tc>
        <w:tc>
          <w:tcPr>
            <w:tcW w:w="5282" w:type="dxa"/>
            <w:tcBorders>
              <w:top w:val="single" w:sz="4" w:space="0" w:color="auto"/>
              <w:left w:val="single" w:sz="4" w:space="0" w:color="auto"/>
              <w:bottom w:val="single" w:sz="4" w:space="0" w:color="auto"/>
              <w:right w:val="single" w:sz="4" w:space="0" w:color="auto"/>
            </w:tcBorders>
            <w:vAlign w:val="center"/>
          </w:tcPr>
          <w:p w14:paraId="18488840" w14:textId="77777777" w:rsidR="003B1399" w:rsidRPr="00FF3053" w:rsidRDefault="003B1399" w:rsidP="008E4389">
            <w:pPr>
              <w:suppressAutoHyphens/>
              <w:jc w:val="both"/>
            </w:pPr>
            <w:r w:rsidRPr="00FF3053">
              <w:t>Įstaigos lėšos</w:t>
            </w:r>
          </w:p>
        </w:tc>
      </w:tr>
      <w:tr w:rsidR="003B1399" w:rsidRPr="00FF3053" w14:paraId="2B6E094F" w14:textId="77777777" w:rsidTr="008E4389">
        <w:trPr>
          <w:jc w:val="center"/>
        </w:trPr>
        <w:tc>
          <w:tcPr>
            <w:tcW w:w="5282" w:type="dxa"/>
            <w:tcBorders>
              <w:top w:val="single" w:sz="4" w:space="0" w:color="auto"/>
              <w:left w:val="single" w:sz="4" w:space="0" w:color="auto"/>
              <w:bottom w:val="single" w:sz="4" w:space="0" w:color="auto"/>
              <w:right w:val="single" w:sz="4" w:space="0" w:color="auto"/>
            </w:tcBorders>
          </w:tcPr>
          <w:p w14:paraId="5A24B260" w14:textId="77777777" w:rsidR="003B1399" w:rsidRPr="00FF3053" w:rsidRDefault="003B1399" w:rsidP="008E4389">
            <w:pPr>
              <w:suppressAutoHyphens/>
              <w:jc w:val="both"/>
            </w:pPr>
            <w:r w:rsidRPr="00FF3053">
              <w:t>Elektromobilių įkrovimų stotelės įrengimas</w:t>
            </w:r>
          </w:p>
        </w:tc>
        <w:tc>
          <w:tcPr>
            <w:tcW w:w="5282" w:type="dxa"/>
            <w:tcBorders>
              <w:top w:val="single" w:sz="4" w:space="0" w:color="auto"/>
              <w:left w:val="single" w:sz="4" w:space="0" w:color="auto"/>
              <w:bottom w:val="single" w:sz="4" w:space="0" w:color="auto"/>
              <w:right w:val="single" w:sz="4" w:space="0" w:color="auto"/>
            </w:tcBorders>
            <w:vAlign w:val="center"/>
          </w:tcPr>
          <w:p w14:paraId="4CDBE85D" w14:textId="77777777" w:rsidR="003B1399" w:rsidRPr="00FF3053" w:rsidRDefault="003B1399" w:rsidP="008E4389">
            <w:pPr>
              <w:suppressAutoHyphens/>
              <w:jc w:val="both"/>
            </w:pPr>
            <w:r w:rsidRPr="00FF3053">
              <w:t>Įstaigos lėšos</w:t>
            </w:r>
          </w:p>
        </w:tc>
      </w:tr>
    </w:tbl>
    <w:p w14:paraId="281B99A3" w14:textId="77777777" w:rsidR="003B1399" w:rsidRPr="00FF3053" w:rsidRDefault="003B1399" w:rsidP="003B1399">
      <w:pPr>
        <w:jc w:val="both"/>
      </w:pPr>
    </w:p>
    <w:p w14:paraId="45E1CD38" w14:textId="77777777" w:rsidR="003B1399" w:rsidRPr="00FF3053" w:rsidRDefault="003B1399" w:rsidP="003B1399">
      <w:pPr>
        <w:jc w:val="both"/>
      </w:pPr>
    </w:p>
    <w:p w14:paraId="028AB05E" w14:textId="77777777" w:rsidR="003B1399" w:rsidRPr="00FF3053" w:rsidRDefault="003B1399" w:rsidP="003B1399">
      <w:pPr>
        <w:jc w:val="both"/>
        <w:rPr>
          <w:bCs/>
        </w:rPr>
      </w:pPr>
      <w:r w:rsidRPr="00FF3053">
        <w:rPr>
          <w:bCs/>
        </w:rPr>
        <w:t>2021metų veiklos atas</w:t>
      </w:r>
      <w:r w:rsidR="00E55E7F">
        <w:rPr>
          <w:bCs/>
        </w:rPr>
        <w:t>kaitą parengė</w:t>
      </w:r>
    </w:p>
    <w:p w14:paraId="1D9CC384" w14:textId="77777777" w:rsidR="002731DC" w:rsidRDefault="00E55E7F" w:rsidP="007A0093">
      <w:pPr>
        <w:jc w:val="both"/>
      </w:pPr>
      <w:r>
        <w:t>v</w:t>
      </w:r>
      <w:r w:rsidR="003B1399" w:rsidRPr="00FF3053">
        <w:t xml:space="preserve">iešosios įstaigos „Sveikatos oazė“ direktorė         </w:t>
      </w:r>
      <w:r>
        <w:t xml:space="preserve">                 </w:t>
      </w:r>
      <w:r w:rsidR="003B1399" w:rsidRPr="00FF3053">
        <w:t xml:space="preserve">                         Sonata </w:t>
      </w:r>
      <w:proofErr w:type="spellStart"/>
      <w:r w:rsidR="003B1399" w:rsidRPr="00FF3053">
        <w:t>Veršelienė</w:t>
      </w:r>
      <w:proofErr w:type="spellEnd"/>
      <w:r w:rsidR="003B1399" w:rsidRPr="00FF3053">
        <w:t xml:space="preserve">        </w:t>
      </w:r>
      <w:r w:rsidR="007A0093">
        <w:rPr>
          <w:bCs/>
        </w:rPr>
        <w:t xml:space="preserve">          </w:t>
      </w:r>
    </w:p>
    <w:p w14:paraId="1A342E05" w14:textId="77777777" w:rsidR="000E26A1" w:rsidRDefault="000E26A1" w:rsidP="002217ED"/>
    <w:p w14:paraId="5BEE2767" w14:textId="5A6A795A" w:rsidR="00717002" w:rsidRDefault="00717002" w:rsidP="002217ED"/>
    <w:p w14:paraId="41BE50DB" w14:textId="77777777" w:rsidR="00717002" w:rsidRDefault="00717002" w:rsidP="002217ED"/>
    <w:p w14:paraId="459C1C12" w14:textId="77777777" w:rsidR="004D0ACB" w:rsidRPr="004D0ACB" w:rsidRDefault="004D0ACB" w:rsidP="004D0ACB">
      <w:pPr>
        <w:overflowPunct w:val="0"/>
        <w:autoSpaceDE w:val="0"/>
        <w:autoSpaceDN w:val="0"/>
        <w:adjustRightInd w:val="0"/>
        <w:jc w:val="center"/>
        <w:rPr>
          <w:b/>
          <w:szCs w:val="20"/>
        </w:rPr>
      </w:pPr>
      <w:r w:rsidRPr="004D0ACB">
        <w:rPr>
          <w:b/>
        </w:rPr>
        <w:t>SAVIVALDYBĖS TARYBOS SPRENDIMO „</w:t>
      </w:r>
      <w:r>
        <w:rPr>
          <w:b/>
          <w:caps/>
        </w:rPr>
        <w:t>dėl pritarimo viešosio</w:t>
      </w:r>
      <w:r w:rsidR="00C655AC">
        <w:rPr>
          <w:b/>
          <w:caps/>
        </w:rPr>
        <w:t>s įstaigos „sveikatos oazė“ 2021</w:t>
      </w:r>
      <w:r>
        <w:rPr>
          <w:b/>
          <w:caps/>
        </w:rPr>
        <w:t xml:space="preserve"> m. veiklos ataskaitai</w:t>
      </w:r>
      <w:r w:rsidR="006F43C9">
        <w:rPr>
          <w:b/>
          <w:caps/>
        </w:rPr>
        <w:t xml:space="preserve">“ </w:t>
      </w:r>
      <w:r w:rsidRPr="004D0ACB">
        <w:rPr>
          <w:b/>
        </w:rPr>
        <w:t>PROJEKTO AIŠKINAMASIS RAŠTAS</w:t>
      </w:r>
    </w:p>
    <w:p w14:paraId="10EDAECA" w14:textId="77777777" w:rsidR="004D0ACB" w:rsidRPr="008F2AF9" w:rsidRDefault="004D0ACB" w:rsidP="004D0ACB">
      <w:pPr>
        <w:ind w:firstLine="720"/>
        <w:jc w:val="both"/>
      </w:pPr>
    </w:p>
    <w:p w14:paraId="09574378" w14:textId="77777777" w:rsidR="004D0ACB" w:rsidRPr="001E28FD" w:rsidRDefault="004D0ACB" w:rsidP="004D0ACB">
      <w:pPr>
        <w:tabs>
          <w:tab w:val="left" w:pos="993"/>
        </w:tabs>
        <w:jc w:val="both"/>
        <w:rPr>
          <w:b/>
        </w:rPr>
      </w:pPr>
      <w:r w:rsidRPr="001E28FD">
        <w:rPr>
          <w:b/>
        </w:rPr>
        <w:t>1. Sprendimo projekto tikslai ir uždaviniai:</w:t>
      </w:r>
    </w:p>
    <w:p w14:paraId="73C3FC07" w14:textId="77777777" w:rsidR="004D0ACB" w:rsidRPr="008F2AF9" w:rsidRDefault="004D0ACB" w:rsidP="004D0ACB">
      <w:pPr>
        <w:tabs>
          <w:tab w:val="left" w:pos="993"/>
        </w:tabs>
        <w:jc w:val="both"/>
      </w:pPr>
    </w:p>
    <w:p w14:paraId="40A8838A" w14:textId="77777777" w:rsidR="004D0ACB" w:rsidRPr="008F2AF9" w:rsidRDefault="004D0ACB" w:rsidP="004D0ACB">
      <w:pPr>
        <w:spacing w:line="360" w:lineRule="auto"/>
        <w:jc w:val="both"/>
        <w:rPr>
          <w:bCs/>
        </w:rPr>
      </w:pPr>
      <w:r w:rsidRPr="008F2AF9">
        <w:t xml:space="preserve">       Vadovaudamasi Lietuvos Respublikos vietos savivaldos įstatymo 16 straipsnio 2 dalies 19 punktu, </w:t>
      </w:r>
      <w:r w:rsidRPr="008F2AF9">
        <w:rPr>
          <w:bCs/>
        </w:rPr>
        <w:t>Anykščių rajono savivaldybės tarybos veiklos reglamento, patvirtinto Anykščių rajono savivaldybės tarybos 2015 m. kovo 26 d. sprendimu Nr. 1-TS-88 ,,Dėl Anykščių rajono savivaldybės tarybos veiklos reglamento patvirtinimo“, 116 ir 118 punk</w:t>
      </w:r>
      <w:r>
        <w:rPr>
          <w:bCs/>
        </w:rPr>
        <w:t>tais, viešoji įstaiga „Sveikatos oazė“ pateikia</w:t>
      </w:r>
      <w:r w:rsidRPr="008F2AF9">
        <w:rPr>
          <w:bCs/>
        </w:rPr>
        <w:t xml:space="preserve"> m</w:t>
      </w:r>
      <w:r w:rsidR="00C655AC">
        <w:rPr>
          <w:bCs/>
        </w:rPr>
        <w:t>etinės veiklos ataskaitą už 2021</w:t>
      </w:r>
      <w:r w:rsidRPr="008F2AF9">
        <w:rPr>
          <w:bCs/>
        </w:rPr>
        <w:t xml:space="preserve"> metus, kuriai siūlome pritarti. </w:t>
      </w:r>
    </w:p>
    <w:p w14:paraId="1BCB2DA9" w14:textId="77777777" w:rsidR="004D0ACB" w:rsidRDefault="004D0ACB" w:rsidP="004D0ACB">
      <w:pPr>
        <w:spacing w:line="360" w:lineRule="auto"/>
        <w:jc w:val="both"/>
      </w:pPr>
      <w:r w:rsidRPr="008F2AF9">
        <w:rPr>
          <w:bCs/>
        </w:rPr>
        <w:t xml:space="preserve">       </w:t>
      </w:r>
      <w:r>
        <w:rPr>
          <w:bCs/>
        </w:rPr>
        <w:t>Viešosios  įstaigos „Sveikatos oazė“</w:t>
      </w:r>
      <w:r w:rsidRPr="008F2AF9">
        <w:rPr>
          <w:bCs/>
        </w:rPr>
        <w:t xml:space="preserve"> m</w:t>
      </w:r>
      <w:r w:rsidR="00C655AC">
        <w:rPr>
          <w:bCs/>
        </w:rPr>
        <w:t>etinės veiklos ataskaita už 2021</w:t>
      </w:r>
      <w:r w:rsidRPr="008F2AF9">
        <w:rPr>
          <w:bCs/>
        </w:rPr>
        <w:t xml:space="preserve"> metus pridedama.</w:t>
      </w:r>
      <w:r w:rsidRPr="008F2AF9">
        <w:t xml:space="preserve"> </w:t>
      </w:r>
    </w:p>
    <w:p w14:paraId="5CA36EC8" w14:textId="77777777" w:rsidR="004D0ACB" w:rsidRPr="008F2AF9" w:rsidRDefault="004D0ACB" w:rsidP="004D0ACB">
      <w:pPr>
        <w:tabs>
          <w:tab w:val="left" w:pos="993"/>
        </w:tabs>
        <w:jc w:val="both"/>
      </w:pPr>
    </w:p>
    <w:p w14:paraId="04DDC5F4" w14:textId="77777777" w:rsidR="004D0ACB" w:rsidRPr="001E28FD" w:rsidRDefault="004D0ACB" w:rsidP="004D0ACB">
      <w:pPr>
        <w:tabs>
          <w:tab w:val="left" w:pos="993"/>
        </w:tabs>
        <w:jc w:val="both"/>
        <w:rPr>
          <w:b/>
        </w:rPr>
      </w:pPr>
      <w:r w:rsidRPr="001E28FD">
        <w:rPr>
          <w:rFonts w:eastAsia="Calibri"/>
          <w:b/>
        </w:rPr>
        <w:t xml:space="preserve">2. </w:t>
      </w:r>
      <w:r w:rsidRPr="001E28FD">
        <w:rPr>
          <w:b/>
        </w:rPr>
        <w:t>Siūlomos teisinio reguliavimo nuostatos ir laukiami rezultatai:</w:t>
      </w:r>
    </w:p>
    <w:p w14:paraId="4AFFC635" w14:textId="77777777" w:rsidR="004D0ACB" w:rsidRPr="008F2AF9" w:rsidRDefault="004D0ACB" w:rsidP="004D0ACB">
      <w:pPr>
        <w:tabs>
          <w:tab w:val="left" w:pos="993"/>
        </w:tabs>
        <w:jc w:val="both"/>
      </w:pPr>
    </w:p>
    <w:p w14:paraId="5163AB4E" w14:textId="77777777" w:rsidR="004D0ACB" w:rsidRPr="008F2AF9" w:rsidRDefault="004D0ACB" w:rsidP="004D0ACB">
      <w:pPr>
        <w:spacing w:line="360" w:lineRule="auto"/>
        <w:jc w:val="both"/>
      </w:pPr>
      <w:r w:rsidRPr="008F2AF9">
        <w:t xml:space="preserve">       Įgyvendinamos teisės aktų nuostatos, Anykščių rajono savivaldybės tarybai pateikiama informac</w:t>
      </w:r>
      <w:r w:rsidR="001E28FD">
        <w:t>ija apie viešosios įstaigos „Sveikatos oazė“</w:t>
      </w:r>
      <w:r w:rsidRPr="008F2AF9">
        <w:t xml:space="preserve"> veiklos tikslų įgyvendinimą, problemas, apie išsikeltus uždavinius ateičiai</w:t>
      </w:r>
      <w:r w:rsidR="006F43C9">
        <w:t>.</w:t>
      </w:r>
      <w:r w:rsidRPr="008F2AF9">
        <w:t xml:space="preserve"> </w:t>
      </w:r>
    </w:p>
    <w:p w14:paraId="77AFB72F" w14:textId="77777777" w:rsidR="004D0ACB" w:rsidRPr="001E28FD" w:rsidRDefault="004D0ACB" w:rsidP="004D0ACB">
      <w:pPr>
        <w:jc w:val="both"/>
        <w:rPr>
          <w:b/>
        </w:rPr>
      </w:pPr>
      <w:r w:rsidRPr="001E28FD">
        <w:rPr>
          <w:b/>
        </w:rPr>
        <w:t>3. Lėšų poreikis ir šaltiniai:</w:t>
      </w:r>
    </w:p>
    <w:p w14:paraId="2B137CD6" w14:textId="77777777" w:rsidR="004D0ACB" w:rsidRPr="001E28FD" w:rsidRDefault="004D0ACB" w:rsidP="004D0ACB">
      <w:pPr>
        <w:jc w:val="both"/>
        <w:rPr>
          <w:b/>
        </w:rPr>
      </w:pPr>
    </w:p>
    <w:p w14:paraId="25A8F3D6" w14:textId="77777777" w:rsidR="004D0ACB" w:rsidRPr="008F2AF9" w:rsidRDefault="004D0ACB" w:rsidP="004D0ACB">
      <w:pPr>
        <w:jc w:val="both"/>
      </w:pPr>
      <w:r w:rsidRPr="008F2AF9">
        <w:t>Nėra.</w:t>
      </w:r>
    </w:p>
    <w:p w14:paraId="5D9F2744" w14:textId="77777777" w:rsidR="004D0ACB" w:rsidRPr="008F2AF9" w:rsidRDefault="004D0ACB" w:rsidP="004D0ACB">
      <w:pPr>
        <w:jc w:val="both"/>
      </w:pPr>
    </w:p>
    <w:p w14:paraId="3DB24354" w14:textId="77777777" w:rsidR="004D0ACB" w:rsidRPr="001E28FD" w:rsidRDefault="004D0ACB" w:rsidP="004D0ACB">
      <w:pPr>
        <w:jc w:val="both"/>
        <w:rPr>
          <w:b/>
        </w:rPr>
      </w:pPr>
      <w:r w:rsidRPr="001E28FD">
        <w:rPr>
          <w:b/>
        </w:rPr>
        <w:t>4. Numatomo teisinio reguliavimo poveikio vertinimo rezultatai, galimos neigiamos priimto sprendimo pasekmės ir kokių priemonių reikėtų imtis, kad tokių pasekmių būtų išvengta:</w:t>
      </w:r>
    </w:p>
    <w:p w14:paraId="7ACDCF5E" w14:textId="77777777" w:rsidR="004D0ACB" w:rsidRPr="001E28FD" w:rsidRDefault="004D0ACB" w:rsidP="004D0ACB">
      <w:pPr>
        <w:jc w:val="both"/>
        <w:rPr>
          <w:b/>
        </w:rPr>
      </w:pPr>
    </w:p>
    <w:p w14:paraId="449951E5" w14:textId="77777777" w:rsidR="004D0ACB" w:rsidRPr="008F2AF9" w:rsidRDefault="004D0ACB" w:rsidP="004D0ACB">
      <w:pPr>
        <w:spacing w:line="360" w:lineRule="auto"/>
        <w:jc w:val="both"/>
      </w:pPr>
      <w:r w:rsidRPr="008F2AF9">
        <w:t xml:space="preserve">      Teisinio reguliavimo poveikio vertinimo rezultatai nevertinami. </w:t>
      </w:r>
    </w:p>
    <w:p w14:paraId="48E784B3" w14:textId="77777777" w:rsidR="004D0ACB" w:rsidRPr="008F2AF9" w:rsidRDefault="004D0ACB" w:rsidP="004D0ACB">
      <w:pPr>
        <w:spacing w:line="360" w:lineRule="auto"/>
        <w:jc w:val="both"/>
      </w:pPr>
      <w:r w:rsidRPr="008F2AF9">
        <w:t xml:space="preserve">       Neigiamų priimto sprendimo pasekmių nenumatoma.</w:t>
      </w:r>
    </w:p>
    <w:p w14:paraId="74DA9DF1" w14:textId="77777777" w:rsidR="004D0ACB" w:rsidRPr="001E28FD" w:rsidRDefault="004D0ACB" w:rsidP="004D0ACB">
      <w:pPr>
        <w:jc w:val="both"/>
        <w:rPr>
          <w:b/>
        </w:rPr>
      </w:pPr>
      <w:r w:rsidRPr="001E28FD">
        <w:rPr>
          <w:b/>
        </w:rPr>
        <w:t>5. Kokius teisės aktus būtina priimti, kokius galiojančius teisės aktus reikia pakeisti ar pripažinti netekusiais galios – kas ir kada juos turėtų priimti:</w:t>
      </w:r>
    </w:p>
    <w:p w14:paraId="01EA1B5E" w14:textId="77777777" w:rsidR="004D0ACB" w:rsidRPr="008F2AF9" w:rsidRDefault="004D0ACB" w:rsidP="004D0ACB">
      <w:pPr>
        <w:jc w:val="both"/>
      </w:pPr>
    </w:p>
    <w:p w14:paraId="0D289F85" w14:textId="77777777" w:rsidR="004D0ACB" w:rsidRPr="008F2AF9" w:rsidRDefault="004D0ACB" w:rsidP="004D0ACB">
      <w:pPr>
        <w:jc w:val="both"/>
      </w:pPr>
      <w:r w:rsidRPr="008F2AF9">
        <w:t>Nereikia.</w:t>
      </w:r>
    </w:p>
    <w:p w14:paraId="6A7C77E6" w14:textId="77777777" w:rsidR="004D0ACB" w:rsidRPr="008F2AF9" w:rsidRDefault="004D0ACB" w:rsidP="004D0ACB">
      <w:pPr>
        <w:jc w:val="both"/>
      </w:pPr>
    </w:p>
    <w:p w14:paraId="4410A76F" w14:textId="77777777" w:rsidR="004D0ACB" w:rsidRPr="001E28FD" w:rsidRDefault="004D0ACB" w:rsidP="004D0ACB">
      <w:pPr>
        <w:jc w:val="both"/>
        <w:rPr>
          <w:b/>
        </w:rPr>
      </w:pPr>
      <w:r w:rsidRPr="001E28FD">
        <w:rPr>
          <w:b/>
        </w:rPr>
        <w:t>6. Sprendimo įgyvendinimo terminai – kas, ką ir kada turėtų atlikti:</w:t>
      </w:r>
    </w:p>
    <w:p w14:paraId="4DF425AA" w14:textId="77777777" w:rsidR="004D0ACB" w:rsidRPr="008F2AF9" w:rsidRDefault="004D0ACB" w:rsidP="004D0ACB">
      <w:pPr>
        <w:jc w:val="both"/>
      </w:pPr>
    </w:p>
    <w:p w14:paraId="2A55CA85" w14:textId="77777777" w:rsidR="004D0ACB" w:rsidRPr="008F2AF9" w:rsidRDefault="004D0ACB" w:rsidP="004D0ACB">
      <w:pPr>
        <w:spacing w:line="360" w:lineRule="auto"/>
        <w:jc w:val="both"/>
      </w:pPr>
      <w:r w:rsidRPr="008F2AF9">
        <w:t>Viešųjų pirkimų ir turto skyriaus vedėjo p</w:t>
      </w:r>
      <w:r w:rsidR="00C655AC">
        <w:t>avaduotojui iki 2022</w:t>
      </w:r>
      <w:r w:rsidRPr="008F2AF9">
        <w:t xml:space="preserve"> m. gegužės 5 d. infor</w:t>
      </w:r>
      <w:r w:rsidR="001E28FD">
        <w:t>muoti viešąją įstaigą „Sveikatos oazė“</w:t>
      </w:r>
      <w:r w:rsidRPr="008F2AF9">
        <w:t xml:space="preserve"> apie priimtą sprendimą.</w:t>
      </w:r>
    </w:p>
    <w:p w14:paraId="3847090A" w14:textId="77777777" w:rsidR="004D0ACB" w:rsidRPr="001E28FD" w:rsidRDefault="004D0ACB" w:rsidP="004D0ACB">
      <w:pPr>
        <w:jc w:val="both"/>
        <w:rPr>
          <w:b/>
        </w:rPr>
      </w:pPr>
      <w:r w:rsidRPr="001E28FD">
        <w:rPr>
          <w:b/>
        </w:rPr>
        <w:t>7. Sprendimo projekto rengimo metu gauti specialistų vertinimai ir išvados:</w:t>
      </w:r>
    </w:p>
    <w:p w14:paraId="18328B5E" w14:textId="77777777" w:rsidR="004D0ACB" w:rsidRPr="001E28FD" w:rsidRDefault="004D0ACB" w:rsidP="004D0ACB">
      <w:pPr>
        <w:jc w:val="both"/>
        <w:rPr>
          <w:b/>
        </w:rPr>
      </w:pPr>
    </w:p>
    <w:p w14:paraId="66195A9B" w14:textId="77777777" w:rsidR="004D0ACB" w:rsidRPr="008F2AF9" w:rsidRDefault="004D0ACB" w:rsidP="004D0ACB">
      <w:pPr>
        <w:jc w:val="both"/>
      </w:pPr>
      <w:r w:rsidRPr="008F2AF9">
        <w:t>Negauti.</w:t>
      </w:r>
    </w:p>
    <w:p w14:paraId="75B5D4C1" w14:textId="77777777" w:rsidR="004D0ACB" w:rsidRPr="008F2AF9" w:rsidRDefault="004D0ACB" w:rsidP="004D0ACB">
      <w:pPr>
        <w:jc w:val="both"/>
      </w:pPr>
    </w:p>
    <w:p w14:paraId="5BAFF842" w14:textId="77777777" w:rsidR="004D0ACB" w:rsidRPr="001E28FD" w:rsidRDefault="004D0ACB" w:rsidP="004D0ACB">
      <w:pPr>
        <w:rPr>
          <w:b/>
        </w:rPr>
      </w:pPr>
      <w:r w:rsidRPr="001E28FD">
        <w:rPr>
          <w:b/>
        </w:rPr>
        <w:t>8. Kiti reikalingi pagrindimai, skaičiavimai ir paaiškinimai:</w:t>
      </w:r>
    </w:p>
    <w:p w14:paraId="08D3D778" w14:textId="77777777" w:rsidR="004D0ACB" w:rsidRPr="001E28FD" w:rsidRDefault="004D0ACB" w:rsidP="004D0ACB">
      <w:pPr>
        <w:rPr>
          <w:b/>
        </w:rPr>
      </w:pPr>
    </w:p>
    <w:p w14:paraId="41FDC1C1" w14:textId="77777777" w:rsidR="004D0ACB" w:rsidRPr="008F2AF9" w:rsidRDefault="004D0ACB" w:rsidP="004D0ACB">
      <w:r w:rsidRPr="008F2AF9">
        <w:t>Nėra.</w:t>
      </w:r>
    </w:p>
    <w:p w14:paraId="3EFED491" w14:textId="77777777" w:rsidR="004D0ACB" w:rsidRPr="008F2AF9" w:rsidRDefault="004D0ACB" w:rsidP="004D0ACB"/>
    <w:p w14:paraId="512D9524" w14:textId="77777777" w:rsidR="004D0ACB" w:rsidRPr="001E28FD" w:rsidRDefault="004D0ACB" w:rsidP="004D0ACB">
      <w:pPr>
        <w:rPr>
          <w:b/>
        </w:rPr>
      </w:pPr>
      <w:r w:rsidRPr="001E28FD">
        <w:rPr>
          <w:b/>
        </w:rPr>
        <w:t xml:space="preserve">9. Sprendimo projekto iniciatoriai ir rengėjai, pranešėjas: </w:t>
      </w:r>
    </w:p>
    <w:p w14:paraId="5CBF7771" w14:textId="77777777" w:rsidR="004D0ACB" w:rsidRPr="008F2AF9" w:rsidRDefault="004D0ACB" w:rsidP="004D0ACB"/>
    <w:p w14:paraId="3856236F" w14:textId="77777777" w:rsidR="004D0ACB" w:rsidRPr="008F2AF9" w:rsidRDefault="004D0ACB" w:rsidP="004D0ACB">
      <w:pPr>
        <w:spacing w:line="360" w:lineRule="auto"/>
      </w:pPr>
      <w:r w:rsidRPr="008F2AF9">
        <w:t>Iniciator</w:t>
      </w:r>
      <w:r w:rsidR="001E28FD">
        <w:t>ius – viešoji įstaiga „Sveikatos oazė“</w:t>
      </w:r>
      <w:r w:rsidRPr="008F2AF9">
        <w:t>.</w:t>
      </w:r>
    </w:p>
    <w:p w14:paraId="5B9A3D0D" w14:textId="77777777" w:rsidR="004D0ACB" w:rsidRPr="008F2AF9" w:rsidRDefault="004D0ACB" w:rsidP="004D0ACB">
      <w:pPr>
        <w:spacing w:line="360" w:lineRule="auto"/>
      </w:pPr>
      <w:r w:rsidRPr="008F2AF9">
        <w:t>Projekto rengėja – Viešųjų pirkimų ir turto skyriaus vedėjo pavaduotoja A. Savickienė.</w:t>
      </w:r>
    </w:p>
    <w:p w14:paraId="472512DC" w14:textId="77777777" w:rsidR="004D0ACB" w:rsidRPr="008F2AF9" w:rsidRDefault="004D0ACB" w:rsidP="004D0ACB">
      <w:pPr>
        <w:spacing w:line="360" w:lineRule="auto"/>
      </w:pPr>
      <w:r w:rsidRPr="008F2AF9">
        <w:t xml:space="preserve">Pranešėja – Viešųjų pirkimų ir turto skyriaus vedėja Vilma Vilkickaitė.            </w:t>
      </w:r>
    </w:p>
    <w:p w14:paraId="7451546A" w14:textId="77777777" w:rsidR="004D0ACB" w:rsidRPr="008F2AF9" w:rsidRDefault="004D0ACB" w:rsidP="004D0ACB"/>
    <w:p w14:paraId="6F20662F" w14:textId="77777777" w:rsidR="004D0ACB" w:rsidRPr="008F2AF9" w:rsidRDefault="004D0ACB" w:rsidP="004D0ACB">
      <w:pPr>
        <w:overflowPunct w:val="0"/>
        <w:autoSpaceDE w:val="0"/>
        <w:autoSpaceDN w:val="0"/>
        <w:adjustRightInd w:val="0"/>
      </w:pPr>
    </w:p>
    <w:p w14:paraId="48FD06B2" w14:textId="77777777" w:rsidR="004D0ACB" w:rsidRPr="008F2AF9" w:rsidRDefault="004D0ACB" w:rsidP="004D0ACB">
      <w:pPr>
        <w:overflowPunct w:val="0"/>
        <w:autoSpaceDE w:val="0"/>
        <w:autoSpaceDN w:val="0"/>
        <w:adjustRightInd w:val="0"/>
      </w:pPr>
    </w:p>
    <w:p w14:paraId="2DF6AA9D" w14:textId="77777777" w:rsidR="004D0ACB" w:rsidRPr="008F2AF9" w:rsidRDefault="004D0ACB" w:rsidP="004D0ACB">
      <w:pPr>
        <w:overflowPunct w:val="0"/>
        <w:autoSpaceDE w:val="0"/>
        <w:autoSpaceDN w:val="0"/>
        <w:adjustRightInd w:val="0"/>
      </w:pPr>
    </w:p>
    <w:p w14:paraId="6AFC1B9B" w14:textId="77777777" w:rsidR="004D0ACB" w:rsidRPr="008F2AF9" w:rsidRDefault="004D0ACB" w:rsidP="004D0ACB">
      <w:pPr>
        <w:overflowPunct w:val="0"/>
        <w:autoSpaceDE w:val="0"/>
        <w:autoSpaceDN w:val="0"/>
        <w:adjustRightInd w:val="0"/>
      </w:pPr>
    </w:p>
    <w:p w14:paraId="64BBE997" w14:textId="77777777" w:rsidR="004D0ACB" w:rsidRPr="008F2AF9" w:rsidRDefault="004D0ACB" w:rsidP="004D0ACB">
      <w:pPr>
        <w:overflowPunct w:val="0"/>
        <w:autoSpaceDE w:val="0"/>
        <w:autoSpaceDN w:val="0"/>
        <w:adjustRightInd w:val="0"/>
      </w:pPr>
    </w:p>
    <w:p w14:paraId="17FD2F6F" w14:textId="77777777" w:rsidR="004D0ACB" w:rsidRPr="008F2AF9" w:rsidRDefault="004D0ACB" w:rsidP="004D0ACB">
      <w:pPr>
        <w:overflowPunct w:val="0"/>
        <w:autoSpaceDE w:val="0"/>
        <w:autoSpaceDN w:val="0"/>
        <w:adjustRightInd w:val="0"/>
      </w:pPr>
    </w:p>
    <w:p w14:paraId="6711662D" w14:textId="77777777" w:rsidR="004D0ACB" w:rsidRPr="008F2AF9" w:rsidRDefault="004D0ACB" w:rsidP="004D0ACB"/>
    <w:p w14:paraId="2189B6AC" w14:textId="77777777" w:rsidR="004D0ACB" w:rsidRPr="008F2AF9" w:rsidRDefault="004D0ACB" w:rsidP="004D0ACB">
      <w:pPr>
        <w:pStyle w:val="Pagrindinistekstas"/>
        <w:spacing w:line="360" w:lineRule="auto"/>
      </w:pPr>
    </w:p>
    <w:p w14:paraId="3B31B4A9" w14:textId="77777777" w:rsidR="004D0ACB" w:rsidRPr="008F2AF9" w:rsidRDefault="004D0ACB" w:rsidP="004D0ACB">
      <w:pPr>
        <w:pStyle w:val="Pagrindinistekstas"/>
        <w:spacing w:line="360" w:lineRule="auto"/>
      </w:pPr>
    </w:p>
    <w:p w14:paraId="7CEC7881" w14:textId="77777777" w:rsidR="004D0ACB" w:rsidRPr="008F2AF9" w:rsidRDefault="004D0ACB" w:rsidP="004D0ACB">
      <w:pPr>
        <w:pStyle w:val="Pagrindinistekstas"/>
        <w:spacing w:line="360" w:lineRule="auto"/>
      </w:pPr>
    </w:p>
    <w:p w14:paraId="16D7E726" w14:textId="77777777" w:rsidR="004D0ACB" w:rsidRPr="008F2AF9" w:rsidRDefault="004D0ACB" w:rsidP="004D0ACB">
      <w:pPr>
        <w:pStyle w:val="Pagrindinistekstas"/>
        <w:spacing w:line="360" w:lineRule="auto"/>
      </w:pPr>
    </w:p>
    <w:p w14:paraId="73CB6110" w14:textId="77777777" w:rsidR="004D0ACB" w:rsidRPr="008F2AF9" w:rsidRDefault="004D0ACB" w:rsidP="004D0ACB">
      <w:pPr>
        <w:pStyle w:val="Pagrindinistekstas"/>
        <w:spacing w:line="360" w:lineRule="auto"/>
      </w:pPr>
    </w:p>
    <w:p w14:paraId="5C578EDC" w14:textId="77777777" w:rsidR="004D0ACB" w:rsidRPr="008F2AF9" w:rsidRDefault="004D0ACB" w:rsidP="004D0ACB">
      <w:pPr>
        <w:pStyle w:val="Pagrindinistekstas"/>
        <w:spacing w:line="360" w:lineRule="auto"/>
      </w:pPr>
    </w:p>
    <w:p w14:paraId="26106511" w14:textId="77777777" w:rsidR="004D0ACB" w:rsidRPr="008F2AF9" w:rsidRDefault="004D0ACB" w:rsidP="004D0ACB">
      <w:pPr>
        <w:pStyle w:val="Pagrindinistekstas"/>
        <w:spacing w:line="360" w:lineRule="auto"/>
      </w:pPr>
    </w:p>
    <w:p w14:paraId="5E01FA2A" w14:textId="77777777" w:rsidR="004D0ACB" w:rsidRPr="008F2AF9" w:rsidRDefault="004D0ACB" w:rsidP="004D0ACB">
      <w:pPr>
        <w:pStyle w:val="Pagrindinistekstas"/>
        <w:spacing w:line="360" w:lineRule="auto"/>
      </w:pPr>
    </w:p>
    <w:p w14:paraId="0CE717EB" w14:textId="77777777" w:rsidR="004D0ACB" w:rsidRPr="008F2AF9" w:rsidRDefault="004D0ACB" w:rsidP="004D0ACB">
      <w:pPr>
        <w:pStyle w:val="Pagrindinistekstas"/>
        <w:spacing w:line="360" w:lineRule="auto"/>
      </w:pPr>
      <w:r w:rsidRPr="008F2AF9">
        <w:t xml:space="preserve">                                                                                                                         </w:t>
      </w:r>
    </w:p>
    <w:p w14:paraId="188D531D" w14:textId="77777777" w:rsidR="004D0ACB" w:rsidRPr="008F2AF9" w:rsidRDefault="004D0ACB" w:rsidP="004D0ACB">
      <w:pPr>
        <w:pStyle w:val="Antrats"/>
        <w:tabs>
          <w:tab w:val="left" w:pos="1296"/>
        </w:tabs>
        <w:rPr>
          <w:szCs w:val="24"/>
        </w:rPr>
      </w:pPr>
      <w:r w:rsidRPr="008F2AF9">
        <w:rPr>
          <w:szCs w:val="24"/>
        </w:rPr>
        <w:tab/>
      </w:r>
      <w:r w:rsidRPr="008F2AF9">
        <w:rPr>
          <w:szCs w:val="24"/>
        </w:rPr>
        <w:tab/>
      </w:r>
      <w:r w:rsidRPr="008F2AF9">
        <w:rPr>
          <w:szCs w:val="24"/>
        </w:rPr>
        <w:tab/>
        <w:t xml:space="preserve">                                             </w:t>
      </w:r>
    </w:p>
    <w:p w14:paraId="00BA309E" w14:textId="77777777" w:rsidR="004D0ACB" w:rsidRPr="008F2AF9" w:rsidRDefault="004D0ACB" w:rsidP="004D0ACB">
      <w:pPr>
        <w:pStyle w:val="Antrats"/>
        <w:tabs>
          <w:tab w:val="left" w:pos="720"/>
        </w:tabs>
        <w:rPr>
          <w:sz w:val="20"/>
        </w:rPr>
      </w:pPr>
    </w:p>
    <w:p w14:paraId="01E7CFE7" w14:textId="77777777" w:rsidR="004D0ACB" w:rsidRPr="008F2AF9" w:rsidRDefault="004D0ACB" w:rsidP="004D0ACB">
      <w:pPr>
        <w:pStyle w:val="Antrats"/>
        <w:tabs>
          <w:tab w:val="left" w:pos="720"/>
        </w:tabs>
        <w:rPr>
          <w:sz w:val="20"/>
        </w:rPr>
      </w:pPr>
    </w:p>
    <w:p w14:paraId="351F94BB" w14:textId="77777777" w:rsidR="004D0ACB" w:rsidRPr="008F2AF9" w:rsidRDefault="004D0ACB" w:rsidP="004D0ACB"/>
    <w:p w14:paraId="179997AC" w14:textId="77777777" w:rsidR="004D0ACB" w:rsidRPr="008F2AF9" w:rsidRDefault="004D0ACB" w:rsidP="004D0ACB"/>
    <w:p w14:paraId="7A5C627B" w14:textId="77777777" w:rsidR="004D0ACB" w:rsidRPr="008F2AF9" w:rsidRDefault="004D0ACB" w:rsidP="004D0ACB"/>
    <w:sectPr w:rsidR="004D0ACB" w:rsidRPr="008F2AF9" w:rsidSect="005A74BA">
      <w:pgSz w:w="11907" w:h="16839" w:code="9"/>
      <w:pgMar w:top="1134" w:right="567"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panose1 w:val="00000000000000000000"/>
    <w:charset w:val="00"/>
    <w:family w:val="auto"/>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LT">
    <w:altName w:val="Arial"/>
    <w:panose1 w:val="00000000000000000000"/>
    <w:charset w:val="BA"/>
    <w:family w:val="swiss"/>
    <w:notTrueType/>
    <w:pitch w:val="variable"/>
    <w:sig w:usb0="00000007" w:usb1="00000000" w:usb2="00000000" w:usb3="00000000" w:csb0="00000081"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lvlText w:val=""/>
      <w:lvlJc w:val="left"/>
      <w:pPr>
        <w:tabs>
          <w:tab w:val="num" w:pos="432"/>
        </w:tabs>
        <w:ind w:left="432" w:hanging="432"/>
      </w:pPr>
      <w:rPr>
        <w:rFonts w:cs="Times New Roman"/>
      </w:rPr>
    </w:lvl>
    <w:lvl w:ilvl="1">
      <w:start w:val="1"/>
      <w:numFmt w:val="none"/>
      <w:lvlText w:val=""/>
      <w:lvlJc w:val="left"/>
      <w:pPr>
        <w:tabs>
          <w:tab w:val="num" w:pos="576"/>
        </w:tabs>
        <w:ind w:left="576" w:hanging="576"/>
      </w:pPr>
      <w:rPr>
        <w:rFonts w:cs="Times New Roman"/>
      </w:rPr>
    </w:lvl>
    <w:lvl w:ilvl="2">
      <w:start w:val="1"/>
      <w:numFmt w:val="none"/>
      <w:lvlText w:val=""/>
      <w:lvlJc w:val="left"/>
      <w:pPr>
        <w:tabs>
          <w:tab w:val="num" w:pos="720"/>
        </w:tabs>
        <w:ind w:left="720" w:hanging="720"/>
      </w:pPr>
      <w:rPr>
        <w:rFonts w:cs="Times New Roman"/>
      </w:rPr>
    </w:lvl>
    <w:lvl w:ilvl="3">
      <w:start w:val="1"/>
      <w:numFmt w:val="none"/>
      <w:lvlText w:val=""/>
      <w:lvlJc w:val="left"/>
      <w:pPr>
        <w:tabs>
          <w:tab w:val="num" w:pos="864"/>
        </w:tabs>
        <w:ind w:left="864" w:hanging="864"/>
      </w:pPr>
      <w:rPr>
        <w:rFonts w:cs="Times New Roman"/>
      </w:rPr>
    </w:lvl>
    <w:lvl w:ilvl="4">
      <w:start w:val="1"/>
      <w:numFmt w:val="none"/>
      <w:lvlText w:val=""/>
      <w:lvlJc w:val="left"/>
      <w:pPr>
        <w:tabs>
          <w:tab w:val="num" w:pos="1008"/>
        </w:tabs>
        <w:ind w:left="1008" w:hanging="1008"/>
      </w:pPr>
      <w:rPr>
        <w:rFonts w:cs="Times New Roman"/>
      </w:rPr>
    </w:lvl>
    <w:lvl w:ilvl="5">
      <w:start w:val="1"/>
      <w:numFmt w:val="none"/>
      <w:lvlText w:val=""/>
      <w:lvlJc w:val="left"/>
      <w:pPr>
        <w:tabs>
          <w:tab w:val="num" w:pos="1152"/>
        </w:tabs>
        <w:ind w:left="1152" w:hanging="1152"/>
      </w:pPr>
      <w:rPr>
        <w:rFonts w:cs="Times New Roman"/>
      </w:rPr>
    </w:lvl>
    <w:lvl w:ilvl="6">
      <w:start w:val="1"/>
      <w:numFmt w:val="none"/>
      <w:lvlText w:val=""/>
      <w:lvlJc w:val="left"/>
      <w:pPr>
        <w:tabs>
          <w:tab w:val="num" w:pos="1296"/>
        </w:tabs>
        <w:ind w:left="1296" w:hanging="1296"/>
      </w:pPr>
      <w:rPr>
        <w:rFonts w:cs="Times New Roman"/>
      </w:rPr>
    </w:lvl>
    <w:lvl w:ilvl="7">
      <w:start w:val="1"/>
      <w:numFmt w:val="none"/>
      <w:lvlText w:val=""/>
      <w:lvlJc w:val="left"/>
      <w:pPr>
        <w:tabs>
          <w:tab w:val="num" w:pos="1440"/>
        </w:tabs>
        <w:ind w:left="1440" w:hanging="1440"/>
      </w:pPr>
      <w:rPr>
        <w:rFonts w:cs="Times New Roman"/>
      </w:rPr>
    </w:lvl>
    <w:lvl w:ilvl="8">
      <w:start w:val="1"/>
      <w:numFmt w:val="none"/>
      <w:lvlText w:val=""/>
      <w:lvlJc w:val="left"/>
      <w:pPr>
        <w:tabs>
          <w:tab w:val="num" w:pos="1584"/>
        </w:tabs>
        <w:ind w:left="1584" w:hanging="1584"/>
      </w:pPr>
      <w:rPr>
        <w:rFonts w:cs="Times New Roman"/>
      </w:rPr>
    </w:lvl>
  </w:abstractNum>
  <w:abstractNum w:abstractNumId="1" w15:restartNumberingAfterBreak="0">
    <w:nsid w:val="00000002"/>
    <w:multiLevelType w:val="singleLevel"/>
    <w:tmpl w:val="00000002"/>
    <w:name w:val="WW8Num2"/>
    <w:lvl w:ilvl="0">
      <w:start w:val="2"/>
      <w:numFmt w:val="bullet"/>
      <w:lvlText w:val="-"/>
      <w:lvlJc w:val="left"/>
      <w:pPr>
        <w:tabs>
          <w:tab w:val="num" w:pos="765"/>
        </w:tabs>
        <w:ind w:left="765" w:hanging="360"/>
      </w:pPr>
      <w:rPr>
        <w:rFonts w:ascii="Times New Roman" w:hAnsi="Times New Roman"/>
      </w:r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9"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0" w15:restartNumberingAfterBreak="0">
    <w:nsid w:val="0000000B"/>
    <w:multiLevelType w:val="multilevel"/>
    <w:tmpl w:val="0000000B"/>
    <w:name w:val="WW8Num11"/>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000000C"/>
    <w:multiLevelType w:val="multilevel"/>
    <w:tmpl w:val="0000000C"/>
    <w:name w:val="WW8Num12"/>
    <w:lvl w:ilvl="0">
      <w:start w:val="1"/>
      <w:numFmt w:val="decimal"/>
      <w:lvlText w:val="%1."/>
      <w:lvlJc w:val="left"/>
      <w:pPr>
        <w:tabs>
          <w:tab w:val="num" w:pos="810"/>
        </w:tabs>
        <w:ind w:left="81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2" w15:restartNumberingAfterBreak="0">
    <w:nsid w:val="0000000D"/>
    <w:multiLevelType w:val="multilevel"/>
    <w:tmpl w:val="0000000D"/>
    <w:name w:val="WW8Num1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3"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4" w15:restartNumberingAfterBreak="0">
    <w:nsid w:val="06D076DA"/>
    <w:multiLevelType w:val="multilevel"/>
    <w:tmpl w:val="9BB4C148"/>
    <w:lvl w:ilvl="0">
      <w:start w:val="1"/>
      <w:numFmt w:val="decimal"/>
      <w:lvlText w:val="%1."/>
      <w:lvlJc w:val="left"/>
      <w:pPr>
        <w:ind w:left="540" w:hanging="540"/>
      </w:pPr>
    </w:lvl>
    <w:lvl w:ilvl="1">
      <w:start w:val="4"/>
      <w:numFmt w:val="decimal"/>
      <w:lvlText w:val="%1.%2."/>
      <w:lvlJc w:val="left"/>
      <w:pPr>
        <w:ind w:left="810" w:hanging="540"/>
      </w:pPr>
    </w:lvl>
    <w:lvl w:ilvl="2">
      <w:start w:val="4"/>
      <w:numFmt w:val="decimal"/>
      <w:lvlText w:val="%1.%2.%3."/>
      <w:lvlJc w:val="left"/>
      <w:pPr>
        <w:ind w:left="1429" w:hanging="720"/>
      </w:pPr>
    </w:lvl>
    <w:lvl w:ilvl="3">
      <w:start w:val="1"/>
      <w:numFmt w:val="decimal"/>
      <w:lvlText w:val="%1.%2.%3.%4."/>
      <w:lvlJc w:val="left"/>
      <w:pPr>
        <w:ind w:left="1530" w:hanging="720"/>
      </w:pPr>
    </w:lvl>
    <w:lvl w:ilvl="4">
      <w:start w:val="1"/>
      <w:numFmt w:val="decimal"/>
      <w:lvlText w:val="%1.%2.%3.%4.%5."/>
      <w:lvlJc w:val="left"/>
      <w:pPr>
        <w:ind w:left="2160" w:hanging="1080"/>
      </w:pPr>
    </w:lvl>
    <w:lvl w:ilvl="5">
      <w:start w:val="1"/>
      <w:numFmt w:val="decimal"/>
      <w:lvlText w:val="%1.%2.%3.%4.%5.%6."/>
      <w:lvlJc w:val="left"/>
      <w:pPr>
        <w:ind w:left="2430" w:hanging="1080"/>
      </w:pPr>
    </w:lvl>
    <w:lvl w:ilvl="6">
      <w:start w:val="1"/>
      <w:numFmt w:val="decimal"/>
      <w:lvlText w:val="%1.%2.%3.%4.%5.%6.%7."/>
      <w:lvlJc w:val="left"/>
      <w:pPr>
        <w:ind w:left="3060" w:hanging="1440"/>
      </w:pPr>
    </w:lvl>
    <w:lvl w:ilvl="7">
      <w:start w:val="1"/>
      <w:numFmt w:val="decimal"/>
      <w:lvlText w:val="%1.%2.%3.%4.%5.%6.%7.%8."/>
      <w:lvlJc w:val="left"/>
      <w:pPr>
        <w:ind w:left="3330" w:hanging="1440"/>
      </w:pPr>
    </w:lvl>
    <w:lvl w:ilvl="8">
      <w:start w:val="1"/>
      <w:numFmt w:val="decimal"/>
      <w:lvlText w:val="%1.%2.%3.%4.%5.%6.%7.%8.%9."/>
      <w:lvlJc w:val="left"/>
      <w:pPr>
        <w:ind w:left="3960" w:hanging="1800"/>
      </w:pPr>
    </w:lvl>
  </w:abstractNum>
  <w:abstractNum w:abstractNumId="15" w15:restartNumberingAfterBreak="0">
    <w:nsid w:val="0743573B"/>
    <w:multiLevelType w:val="hybridMultilevel"/>
    <w:tmpl w:val="93E679FE"/>
    <w:lvl w:ilvl="0" w:tplc="04270009">
      <w:start w:val="1"/>
      <w:numFmt w:val="bullet"/>
      <w:lvlText w:val=""/>
      <w:lvlJc w:val="left"/>
      <w:pPr>
        <w:tabs>
          <w:tab w:val="num" w:pos="720"/>
        </w:tabs>
        <w:ind w:left="720" w:hanging="360"/>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85C52CB"/>
    <w:multiLevelType w:val="hybridMultilevel"/>
    <w:tmpl w:val="94F854B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C944ED8"/>
    <w:multiLevelType w:val="hybridMultilevel"/>
    <w:tmpl w:val="03901A68"/>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8B6666"/>
    <w:multiLevelType w:val="hybridMultilevel"/>
    <w:tmpl w:val="A3CA09F0"/>
    <w:lvl w:ilvl="0" w:tplc="0427000F">
      <w:start w:val="1"/>
      <w:numFmt w:val="decimal"/>
      <w:lvlText w:val="%1."/>
      <w:lvlJc w:val="left"/>
      <w:pPr>
        <w:tabs>
          <w:tab w:val="num" w:pos="720"/>
        </w:tabs>
        <w:ind w:left="720" w:hanging="36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15190469"/>
    <w:multiLevelType w:val="hybridMultilevel"/>
    <w:tmpl w:val="C220C998"/>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9627C24"/>
    <w:multiLevelType w:val="multilevel"/>
    <w:tmpl w:val="8EB8A326"/>
    <w:lvl w:ilvl="0">
      <w:start w:val="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20"/>
        </w:tabs>
        <w:ind w:left="420" w:hanging="360"/>
      </w:pPr>
      <w:rPr>
        <w:rFonts w:cs="Times New Roman" w:hint="default"/>
      </w:rPr>
    </w:lvl>
    <w:lvl w:ilvl="2">
      <w:start w:val="1"/>
      <w:numFmt w:val="decimal"/>
      <w:lvlText w:val="%1.%2.%3."/>
      <w:lvlJc w:val="left"/>
      <w:pPr>
        <w:tabs>
          <w:tab w:val="num" w:pos="840"/>
        </w:tabs>
        <w:ind w:left="840" w:hanging="720"/>
      </w:pPr>
      <w:rPr>
        <w:rFonts w:cs="Times New Roman" w:hint="default"/>
      </w:rPr>
    </w:lvl>
    <w:lvl w:ilvl="3">
      <w:start w:val="1"/>
      <w:numFmt w:val="decimal"/>
      <w:lvlText w:val="%1.%2.%3.%4."/>
      <w:lvlJc w:val="left"/>
      <w:pPr>
        <w:tabs>
          <w:tab w:val="num" w:pos="900"/>
        </w:tabs>
        <w:ind w:left="900" w:hanging="720"/>
      </w:pPr>
      <w:rPr>
        <w:rFonts w:cs="Times New Roman" w:hint="default"/>
      </w:rPr>
    </w:lvl>
    <w:lvl w:ilvl="4">
      <w:start w:val="1"/>
      <w:numFmt w:val="decimal"/>
      <w:lvlText w:val="%1.%2.%3.%4.%5."/>
      <w:lvlJc w:val="left"/>
      <w:pPr>
        <w:tabs>
          <w:tab w:val="num" w:pos="1320"/>
        </w:tabs>
        <w:ind w:left="1320" w:hanging="1080"/>
      </w:pPr>
      <w:rPr>
        <w:rFonts w:cs="Times New Roman" w:hint="default"/>
      </w:rPr>
    </w:lvl>
    <w:lvl w:ilvl="5">
      <w:start w:val="1"/>
      <w:numFmt w:val="decimal"/>
      <w:lvlText w:val="%1.%2.%3.%4.%5.%6."/>
      <w:lvlJc w:val="left"/>
      <w:pPr>
        <w:tabs>
          <w:tab w:val="num" w:pos="1380"/>
        </w:tabs>
        <w:ind w:left="1380" w:hanging="1080"/>
      </w:pPr>
      <w:rPr>
        <w:rFonts w:cs="Times New Roman" w:hint="default"/>
      </w:rPr>
    </w:lvl>
    <w:lvl w:ilvl="6">
      <w:start w:val="1"/>
      <w:numFmt w:val="decimal"/>
      <w:lvlText w:val="%1.%2.%3.%4.%5.%6.%7."/>
      <w:lvlJc w:val="left"/>
      <w:pPr>
        <w:tabs>
          <w:tab w:val="num" w:pos="1800"/>
        </w:tabs>
        <w:ind w:left="1800" w:hanging="1440"/>
      </w:pPr>
      <w:rPr>
        <w:rFonts w:cs="Times New Roman" w:hint="default"/>
      </w:rPr>
    </w:lvl>
    <w:lvl w:ilvl="7">
      <w:start w:val="1"/>
      <w:numFmt w:val="decimal"/>
      <w:lvlText w:val="%1.%2.%3.%4.%5.%6.%7.%8."/>
      <w:lvlJc w:val="left"/>
      <w:pPr>
        <w:tabs>
          <w:tab w:val="num" w:pos="1860"/>
        </w:tabs>
        <w:ind w:left="1860" w:hanging="1440"/>
      </w:pPr>
      <w:rPr>
        <w:rFonts w:cs="Times New Roman" w:hint="default"/>
      </w:rPr>
    </w:lvl>
    <w:lvl w:ilvl="8">
      <w:start w:val="1"/>
      <w:numFmt w:val="decimal"/>
      <w:lvlText w:val="%1.%2.%3.%4.%5.%6.%7.%8.%9."/>
      <w:lvlJc w:val="left"/>
      <w:pPr>
        <w:tabs>
          <w:tab w:val="num" w:pos="2280"/>
        </w:tabs>
        <w:ind w:left="2280" w:hanging="1800"/>
      </w:pPr>
      <w:rPr>
        <w:rFonts w:cs="Times New Roman" w:hint="default"/>
      </w:rPr>
    </w:lvl>
  </w:abstractNum>
  <w:abstractNum w:abstractNumId="21" w15:restartNumberingAfterBreak="0">
    <w:nsid w:val="1CDF3E52"/>
    <w:multiLevelType w:val="hybridMultilevel"/>
    <w:tmpl w:val="44CE2434"/>
    <w:lvl w:ilvl="0" w:tplc="04090011">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1E363E73"/>
    <w:multiLevelType w:val="hybridMultilevel"/>
    <w:tmpl w:val="DA6E3868"/>
    <w:lvl w:ilvl="0" w:tplc="19B6ADE6">
      <w:start w:val="1"/>
      <w:numFmt w:val="decimal"/>
      <w:lvlText w:val="%1."/>
      <w:lvlJc w:val="left"/>
      <w:pPr>
        <w:ind w:left="1656" w:hanging="360"/>
      </w:pPr>
      <w:rPr>
        <w:rFonts w:cs="Times New Roman" w:hint="default"/>
      </w:rPr>
    </w:lvl>
    <w:lvl w:ilvl="1" w:tplc="04270019" w:tentative="1">
      <w:start w:val="1"/>
      <w:numFmt w:val="lowerLetter"/>
      <w:lvlText w:val="%2."/>
      <w:lvlJc w:val="left"/>
      <w:pPr>
        <w:ind w:left="2376" w:hanging="360"/>
      </w:pPr>
      <w:rPr>
        <w:rFonts w:cs="Times New Roman"/>
      </w:rPr>
    </w:lvl>
    <w:lvl w:ilvl="2" w:tplc="0427001B" w:tentative="1">
      <w:start w:val="1"/>
      <w:numFmt w:val="lowerRoman"/>
      <w:lvlText w:val="%3."/>
      <w:lvlJc w:val="right"/>
      <w:pPr>
        <w:ind w:left="3096" w:hanging="180"/>
      </w:pPr>
      <w:rPr>
        <w:rFonts w:cs="Times New Roman"/>
      </w:rPr>
    </w:lvl>
    <w:lvl w:ilvl="3" w:tplc="0427000F" w:tentative="1">
      <w:start w:val="1"/>
      <w:numFmt w:val="decimal"/>
      <w:lvlText w:val="%4."/>
      <w:lvlJc w:val="left"/>
      <w:pPr>
        <w:ind w:left="3816" w:hanging="360"/>
      </w:pPr>
      <w:rPr>
        <w:rFonts w:cs="Times New Roman"/>
      </w:rPr>
    </w:lvl>
    <w:lvl w:ilvl="4" w:tplc="04270019" w:tentative="1">
      <w:start w:val="1"/>
      <w:numFmt w:val="lowerLetter"/>
      <w:lvlText w:val="%5."/>
      <w:lvlJc w:val="left"/>
      <w:pPr>
        <w:ind w:left="4536" w:hanging="360"/>
      </w:pPr>
      <w:rPr>
        <w:rFonts w:cs="Times New Roman"/>
      </w:rPr>
    </w:lvl>
    <w:lvl w:ilvl="5" w:tplc="0427001B" w:tentative="1">
      <w:start w:val="1"/>
      <w:numFmt w:val="lowerRoman"/>
      <w:lvlText w:val="%6."/>
      <w:lvlJc w:val="right"/>
      <w:pPr>
        <w:ind w:left="5256" w:hanging="180"/>
      </w:pPr>
      <w:rPr>
        <w:rFonts w:cs="Times New Roman"/>
      </w:rPr>
    </w:lvl>
    <w:lvl w:ilvl="6" w:tplc="0427000F" w:tentative="1">
      <w:start w:val="1"/>
      <w:numFmt w:val="decimal"/>
      <w:lvlText w:val="%7."/>
      <w:lvlJc w:val="left"/>
      <w:pPr>
        <w:ind w:left="5976" w:hanging="360"/>
      </w:pPr>
      <w:rPr>
        <w:rFonts w:cs="Times New Roman"/>
      </w:rPr>
    </w:lvl>
    <w:lvl w:ilvl="7" w:tplc="04270019" w:tentative="1">
      <w:start w:val="1"/>
      <w:numFmt w:val="lowerLetter"/>
      <w:lvlText w:val="%8."/>
      <w:lvlJc w:val="left"/>
      <w:pPr>
        <w:ind w:left="6696" w:hanging="360"/>
      </w:pPr>
      <w:rPr>
        <w:rFonts w:cs="Times New Roman"/>
      </w:rPr>
    </w:lvl>
    <w:lvl w:ilvl="8" w:tplc="0427001B" w:tentative="1">
      <w:start w:val="1"/>
      <w:numFmt w:val="lowerRoman"/>
      <w:lvlText w:val="%9."/>
      <w:lvlJc w:val="right"/>
      <w:pPr>
        <w:ind w:left="7416" w:hanging="180"/>
      </w:pPr>
      <w:rPr>
        <w:rFonts w:cs="Times New Roman"/>
      </w:rPr>
    </w:lvl>
  </w:abstractNum>
  <w:abstractNum w:abstractNumId="23" w15:restartNumberingAfterBreak="0">
    <w:nsid w:val="21947081"/>
    <w:multiLevelType w:val="hybridMultilevel"/>
    <w:tmpl w:val="AB74350C"/>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36925DD"/>
    <w:multiLevelType w:val="hybridMultilevel"/>
    <w:tmpl w:val="965836AA"/>
    <w:lvl w:ilvl="0" w:tplc="791A43C2">
      <w:start w:val="1"/>
      <w:numFmt w:val="decimal"/>
      <w:lvlText w:val="%1."/>
      <w:lvlJc w:val="left"/>
      <w:pPr>
        <w:ind w:left="720" w:hanging="360"/>
      </w:pPr>
      <w:rPr>
        <w:rFonts w:cs="Times New Roman" w:hint="default"/>
        <w:b/>
        <w:bCs/>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5" w15:restartNumberingAfterBreak="0">
    <w:nsid w:val="253807A9"/>
    <w:multiLevelType w:val="multilevel"/>
    <w:tmpl w:val="6CEACD76"/>
    <w:lvl w:ilvl="0">
      <w:start w:val="1"/>
      <w:numFmt w:val="decimal"/>
      <w:lvlText w:val="%1"/>
      <w:lvlJc w:val="left"/>
      <w:pPr>
        <w:ind w:left="360" w:hanging="360"/>
      </w:pPr>
      <w:rPr>
        <w:rFonts w:cs="Times New Roman" w:hint="default"/>
      </w:rPr>
    </w:lvl>
    <w:lvl w:ilvl="1">
      <w:start w:val="1"/>
      <w:numFmt w:val="decimal"/>
      <w:lvlText w:val="%1.%2"/>
      <w:lvlJc w:val="left"/>
      <w:pPr>
        <w:ind w:left="420" w:hanging="360"/>
      </w:pPr>
      <w:rPr>
        <w:rFonts w:cs="Times New Roman" w:hint="default"/>
      </w:rPr>
    </w:lvl>
    <w:lvl w:ilvl="2">
      <w:start w:val="1"/>
      <w:numFmt w:val="decimal"/>
      <w:lvlText w:val="%1.%2.%3"/>
      <w:lvlJc w:val="left"/>
      <w:pPr>
        <w:ind w:left="840" w:hanging="720"/>
      </w:pPr>
      <w:rPr>
        <w:rFonts w:cs="Times New Roman" w:hint="default"/>
      </w:rPr>
    </w:lvl>
    <w:lvl w:ilvl="3">
      <w:start w:val="1"/>
      <w:numFmt w:val="decimal"/>
      <w:lvlText w:val="%1.%2.%3.%4"/>
      <w:lvlJc w:val="left"/>
      <w:pPr>
        <w:ind w:left="900" w:hanging="720"/>
      </w:pPr>
      <w:rPr>
        <w:rFonts w:cs="Times New Roman" w:hint="default"/>
      </w:rPr>
    </w:lvl>
    <w:lvl w:ilvl="4">
      <w:start w:val="1"/>
      <w:numFmt w:val="decimal"/>
      <w:lvlText w:val="%1.%2.%3.%4.%5"/>
      <w:lvlJc w:val="left"/>
      <w:pPr>
        <w:ind w:left="1320" w:hanging="1080"/>
      </w:pPr>
      <w:rPr>
        <w:rFonts w:cs="Times New Roman" w:hint="default"/>
      </w:rPr>
    </w:lvl>
    <w:lvl w:ilvl="5">
      <w:start w:val="1"/>
      <w:numFmt w:val="decimal"/>
      <w:lvlText w:val="%1.%2.%3.%4.%5.%6"/>
      <w:lvlJc w:val="left"/>
      <w:pPr>
        <w:ind w:left="1380" w:hanging="1080"/>
      </w:pPr>
      <w:rPr>
        <w:rFonts w:cs="Times New Roman" w:hint="default"/>
      </w:rPr>
    </w:lvl>
    <w:lvl w:ilvl="6">
      <w:start w:val="1"/>
      <w:numFmt w:val="decimal"/>
      <w:lvlText w:val="%1.%2.%3.%4.%5.%6.%7"/>
      <w:lvlJc w:val="left"/>
      <w:pPr>
        <w:ind w:left="1800" w:hanging="1440"/>
      </w:pPr>
      <w:rPr>
        <w:rFonts w:cs="Times New Roman" w:hint="default"/>
      </w:rPr>
    </w:lvl>
    <w:lvl w:ilvl="7">
      <w:start w:val="1"/>
      <w:numFmt w:val="decimal"/>
      <w:lvlText w:val="%1.%2.%3.%4.%5.%6.%7.%8"/>
      <w:lvlJc w:val="left"/>
      <w:pPr>
        <w:ind w:left="1860" w:hanging="1440"/>
      </w:pPr>
      <w:rPr>
        <w:rFonts w:cs="Times New Roman" w:hint="default"/>
      </w:rPr>
    </w:lvl>
    <w:lvl w:ilvl="8">
      <w:start w:val="1"/>
      <w:numFmt w:val="decimal"/>
      <w:lvlText w:val="%1.%2.%3.%4.%5.%6.%7.%8.%9"/>
      <w:lvlJc w:val="left"/>
      <w:pPr>
        <w:ind w:left="2280" w:hanging="1800"/>
      </w:pPr>
      <w:rPr>
        <w:rFonts w:cs="Times New Roman" w:hint="default"/>
      </w:rPr>
    </w:lvl>
  </w:abstractNum>
  <w:abstractNum w:abstractNumId="26" w15:restartNumberingAfterBreak="0">
    <w:nsid w:val="2CA275DE"/>
    <w:multiLevelType w:val="hybridMultilevel"/>
    <w:tmpl w:val="883876A8"/>
    <w:lvl w:ilvl="0" w:tplc="06649452">
      <w:start w:val="2"/>
      <w:numFmt w:val="decimal"/>
      <w:lvlText w:val="%1."/>
      <w:lvlJc w:val="left"/>
      <w:pPr>
        <w:tabs>
          <w:tab w:val="num" w:pos="720"/>
        </w:tabs>
        <w:ind w:left="720" w:hanging="360"/>
      </w:pPr>
      <w:rPr>
        <w:rFonts w:cs="Times New Roman" w:hint="default"/>
        <w:color w:val="FF0000"/>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CBD0EC4"/>
    <w:multiLevelType w:val="hybridMultilevel"/>
    <w:tmpl w:val="492A5580"/>
    <w:lvl w:ilvl="0" w:tplc="04270001">
      <w:start w:val="1"/>
      <w:numFmt w:val="bullet"/>
      <w:lvlText w:val=""/>
      <w:lvlJc w:val="left"/>
      <w:pPr>
        <w:tabs>
          <w:tab w:val="num" w:pos="1080"/>
        </w:tabs>
        <w:ind w:left="1080" w:hanging="360"/>
      </w:pPr>
      <w:rPr>
        <w:rFonts w:ascii="Symbol" w:hAnsi="Symbol" w:hint="default"/>
      </w:rPr>
    </w:lvl>
    <w:lvl w:ilvl="1" w:tplc="04270003" w:tentative="1">
      <w:start w:val="1"/>
      <w:numFmt w:val="bullet"/>
      <w:lvlText w:val="o"/>
      <w:lvlJc w:val="left"/>
      <w:pPr>
        <w:tabs>
          <w:tab w:val="num" w:pos="1800"/>
        </w:tabs>
        <w:ind w:left="1800" w:hanging="360"/>
      </w:pPr>
      <w:rPr>
        <w:rFonts w:ascii="Courier New" w:hAnsi="Courier New" w:hint="default"/>
      </w:rPr>
    </w:lvl>
    <w:lvl w:ilvl="2" w:tplc="04270005" w:tentative="1">
      <w:start w:val="1"/>
      <w:numFmt w:val="bullet"/>
      <w:lvlText w:val=""/>
      <w:lvlJc w:val="left"/>
      <w:pPr>
        <w:tabs>
          <w:tab w:val="num" w:pos="2520"/>
        </w:tabs>
        <w:ind w:left="2520" w:hanging="360"/>
      </w:pPr>
      <w:rPr>
        <w:rFonts w:ascii="Wingdings" w:hAnsi="Wingdings" w:hint="default"/>
      </w:rPr>
    </w:lvl>
    <w:lvl w:ilvl="3" w:tplc="04270001" w:tentative="1">
      <w:start w:val="1"/>
      <w:numFmt w:val="bullet"/>
      <w:lvlText w:val=""/>
      <w:lvlJc w:val="left"/>
      <w:pPr>
        <w:tabs>
          <w:tab w:val="num" w:pos="3240"/>
        </w:tabs>
        <w:ind w:left="3240" w:hanging="360"/>
      </w:pPr>
      <w:rPr>
        <w:rFonts w:ascii="Symbol" w:hAnsi="Symbol" w:hint="default"/>
      </w:rPr>
    </w:lvl>
    <w:lvl w:ilvl="4" w:tplc="04270003" w:tentative="1">
      <w:start w:val="1"/>
      <w:numFmt w:val="bullet"/>
      <w:lvlText w:val="o"/>
      <w:lvlJc w:val="left"/>
      <w:pPr>
        <w:tabs>
          <w:tab w:val="num" w:pos="3960"/>
        </w:tabs>
        <w:ind w:left="3960" w:hanging="360"/>
      </w:pPr>
      <w:rPr>
        <w:rFonts w:ascii="Courier New" w:hAnsi="Courier New" w:hint="default"/>
      </w:rPr>
    </w:lvl>
    <w:lvl w:ilvl="5" w:tplc="04270005" w:tentative="1">
      <w:start w:val="1"/>
      <w:numFmt w:val="bullet"/>
      <w:lvlText w:val=""/>
      <w:lvlJc w:val="left"/>
      <w:pPr>
        <w:tabs>
          <w:tab w:val="num" w:pos="4680"/>
        </w:tabs>
        <w:ind w:left="4680" w:hanging="360"/>
      </w:pPr>
      <w:rPr>
        <w:rFonts w:ascii="Wingdings" w:hAnsi="Wingdings" w:hint="default"/>
      </w:rPr>
    </w:lvl>
    <w:lvl w:ilvl="6" w:tplc="04270001" w:tentative="1">
      <w:start w:val="1"/>
      <w:numFmt w:val="bullet"/>
      <w:lvlText w:val=""/>
      <w:lvlJc w:val="left"/>
      <w:pPr>
        <w:tabs>
          <w:tab w:val="num" w:pos="5400"/>
        </w:tabs>
        <w:ind w:left="5400" w:hanging="360"/>
      </w:pPr>
      <w:rPr>
        <w:rFonts w:ascii="Symbol" w:hAnsi="Symbol" w:hint="default"/>
      </w:rPr>
    </w:lvl>
    <w:lvl w:ilvl="7" w:tplc="04270003" w:tentative="1">
      <w:start w:val="1"/>
      <w:numFmt w:val="bullet"/>
      <w:lvlText w:val="o"/>
      <w:lvlJc w:val="left"/>
      <w:pPr>
        <w:tabs>
          <w:tab w:val="num" w:pos="6120"/>
        </w:tabs>
        <w:ind w:left="6120" w:hanging="360"/>
      </w:pPr>
      <w:rPr>
        <w:rFonts w:ascii="Courier New" w:hAnsi="Courier New" w:hint="default"/>
      </w:rPr>
    </w:lvl>
    <w:lvl w:ilvl="8" w:tplc="0427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2FC9754F"/>
    <w:multiLevelType w:val="multilevel"/>
    <w:tmpl w:val="9FC0F964"/>
    <w:lvl w:ilvl="0">
      <w:start w:val="1"/>
      <w:numFmt w:val="decimal"/>
      <w:lvlText w:val="%1."/>
      <w:lvlJc w:val="left"/>
      <w:pPr>
        <w:ind w:left="900" w:hanging="360"/>
      </w:pPr>
    </w:lvl>
    <w:lvl w:ilvl="1">
      <w:start w:val="1"/>
      <w:numFmt w:val="decimal"/>
      <w:isLgl/>
      <w:lvlText w:val="%1.%2."/>
      <w:lvlJc w:val="left"/>
      <w:pPr>
        <w:ind w:left="960" w:hanging="420"/>
      </w:pPr>
    </w:lvl>
    <w:lvl w:ilvl="2">
      <w:start w:val="1"/>
      <w:numFmt w:val="decimal"/>
      <w:isLgl/>
      <w:lvlText w:val="%1.%2.%3."/>
      <w:lvlJc w:val="left"/>
      <w:pPr>
        <w:ind w:left="1260" w:hanging="720"/>
      </w:pPr>
    </w:lvl>
    <w:lvl w:ilvl="3">
      <w:start w:val="1"/>
      <w:numFmt w:val="decimal"/>
      <w:isLgl/>
      <w:lvlText w:val="%1.%2.%3.%4."/>
      <w:lvlJc w:val="left"/>
      <w:pPr>
        <w:ind w:left="1260" w:hanging="720"/>
      </w:pPr>
    </w:lvl>
    <w:lvl w:ilvl="4">
      <w:start w:val="1"/>
      <w:numFmt w:val="decimal"/>
      <w:isLgl/>
      <w:lvlText w:val="%1.%2.%3.%4.%5."/>
      <w:lvlJc w:val="left"/>
      <w:pPr>
        <w:ind w:left="1620" w:hanging="1080"/>
      </w:pPr>
    </w:lvl>
    <w:lvl w:ilvl="5">
      <w:start w:val="1"/>
      <w:numFmt w:val="decimal"/>
      <w:isLgl/>
      <w:lvlText w:val="%1.%2.%3.%4.%5.%6."/>
      <w:lvlJc w:val="left"/>
      <w:pPr>
        <w:ind w:left="1620" w:hanging="1080"/>
      </w:pPr>
    </w:lvl>
    <w:lvl w:ilvl="6">
      <w:start w:val="1"/>
      <w:numFmt w:val="decimal"/>
      <w:isLgl/>
      <w:lvlText w:val="%1.%2.%3.%4.%5.%6.%7."/>
      <w:lvlJc w:val="left"/>
      <w:pPr>
        <w:ind w:left="1980" w:hanging="1440"/>
      </w:pPr>
    </w:lvl>
    <w:lvl w:ilvl="7">
      <w:start w:val="1"/>
      <w:numFmt w:val="decimal"/>
      <w:isLgl/>
      <w:lvlText w:val="%1.%2.%3.%4.%5.%6.%7.%8."/>
      <w:lvlJc w:val="left"/>
      <w:pPr>
        <w:ind w:left="1980" w:hanging="1440"/>
      </w:pPr>
    </w:lvl>
    <w:lvl w:ilvl="8">
      <w:start w:val="1"/>
      <w:numFmt w:val="decimal"/>
      <w:isLgl/>
      <w:lvlText w:val="%1.%2.%3.%4.%5.%6.%7.%8.%9."/>
      <w:lvlJc w:val="left"/>
      <w:pPr>
        <w:ind w:left="2340" w:hanging="1800"/>
      </w:pPr>
    </w:lvl>
  </w:abstractNum>
  <w:abstractNum w:abstractNumId="29" w15:restartNumberingAfterBreak="0">
    <w:nsid w:val="30C812FA"/>
    <w:multiLevelType w:val="hybridMultilevel"/>
    <w:tmpl w:val="5CEC41DE"/>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1247C4A"/>
    <w:multiLevelType w:val="hybridMultilevel"/>
    <w:tmpl w:val="48DE004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9D27544"/>
    <w:multiLevelType w:val="hybridMultilevel"/>
    <w:tmpl w:val="31CCB2DA"/>
    <w:lvl w:ilvl="0" w:tplc="774290D8">
      <w:start w:val="2"/>
      <w:numFmt w:val="decimal"/>
      <w:lvlText w:val="%1."/>
      <w:lvlJc w:val="left"/>
      <w:pPr>
        <w:tabs>
          <w:tab w:val="num" w:pos="720"/>
        </w:tabs>
        <w:ind w:left="720" w:hanging="360"/>
      </w:pPr>
      <w:rPr>
        <w:rFonts w:cs="Times New Roman" w:hint="default"/>
        <w:color w:val="FF0000"/>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CE44A7C"/>
    <w:multiLevelType w:val="hybridMultilevel"/>
    <w:tmpl w:val="4FA28E34"/>
    <w:lvl w:ilvl="0" w:tplc="E1AC41C8">
      <w:start w:val="3"/>
      <w:numFmt w:val="decimal"/>
      <w:lvlText w:val="%1."/>
      <w:lvlJc w:val="left"/>
      <w:pPr>
        <w:tabs>
          <w:tab w:val="num" w:pos="1260"/>
        </w:tabs>
        <w:ind w:left="1260" w:hanging="360"/>
      </w:pPr>
      <w:rPr>
        <w:rFonts w:cs="Times New Roman" w:hint="default"/>
        <w:b w:val="0"/>
      </w:rPr>
    </w:lvl>
    <w:lvl w:ilvl="1" w:tplc="04270019" w:tentative="1">
      <w:start w:val="1"/>
      <w:numFmt w:val="lowerLetter"/>
      <w:lvlText w:val="%2."/>
      <w:lvlJc w:val="left"/>
      <w:pPr>
        <w:tabs>
          <w:tab w:val="num" w:pos="1980"/>
        </w:tabs>
        <w:ind w:left="1980" w:hanging="360"/>
      </w:pPr>
      <w:rPr>
        <w:rFonts w:cs="Times New Roman"/>
      </w:rPr>
    </w:lvl>
    <w:lvl w:ilvl="2" w:tplc="0427001B" w:tentative="1">
      <w:start w:val="1"/>
      <w:numFmt w:val="lowerRoman"/>
      <w:lvlText w:val="%3."/>
      <w:lvlJc w:val="right"/>
      <w:pPr>
        <w:tabs>
          <w:tab w:val="num" w:pos="2700"/>
        </w:tabs>
        <w:ind w:left="2700" w:hanging="180"/>
      </w:pPr>
      <w:rPr>
        <w:rFonts w:cs="Times New Roman"/>
      </w:rPr>
    </w:lvl>
    <w:lvl w:ilvl="3" w:tplc="0427000F" w:tentative="1">
      <w:start w:val="1"/>
      <w:numFmt w:val="decimal"/>
      <w:lvlText w:val="%4."/>
      <w:lvlJc w:val="left"/>
      <w:pPr>
        <w:tabs>
          <w:tab w:val="num" w:pos="3420"/>
        </w:tabs>
        <w:ind w:left="3420" w:hanging="360"/>
      </w:pPr>
      <w:rPr>
        <w:rFonts w:cs="Times New Roman"/>
      </w:rPr>
    </w:lvl>
    <w:lvl w:ilvl="4" w:tplc="04270019" w:tentative="1">
      <w:start w:val="1"/>
      <w:numFmt w:val="lowerLetter"/>
      <w:lvlText w:val="%5."/>
      <w:lvlJc w:val="left"/>
      <w:pPr>
        <w:tabs>
          <w:tab w:val="num" w:pos="4140"/>
        </w:tabs>
        <w:ind w:left="4140" w:hanging="360"/>
      </w:pPr>
      <w:rPr>
        <w:rFonts w:cs="Times New Roman"/>
      </w:rPr>
    </w:lvl>
    <w:lvl w:ilvl="5" w:tplc="0427001B" w:tentative="1">
      <w:start w:val="1"/>
      <w:numFmt w:val="lowerRoman"/>
      <w:lvlText w:val="%6."/>
      <w:lvlJc w:val="right"/>
      <w:pPr>
        <w:tabs>
          <w:tab w:val="num" w:pos="4860"/>
        </w:tabs>
        <w:ind w:left="4860" w:hanging="180"/>
      </w:pPr>
      <w:rPr>
        <w:rFonts w:cs="Times New Roman"/>
      </w:rPr>
    </w:lvl>
    <w:lvl w:ilvl="6" w:tplc="0427000F" w:tentative="1">
      <w:start w:val="1"/>
      <w:numFmt w:val="decimal"/>
      <w:lvlText w:val="%7."/>
      <w:lvlJc w:val="left"/>
      <w:pPr>
        <w:tabs>
          <w:tab w:val="num" w:pos="5580"/>
        </w:tabs>
        <w:ind w:left="5580" w:hanging="360"/>
      </w:pPr>
      <w:rPr>
        <w:rFonts w:cs="Times New Roman"/>
      </w:rPr>
    </w:lvl>
    <w:lvl w:ilvl="7" w:tplc="04270019" w:tentative="1">
      <w:start w:val="1"/>
      <w:numFmt w:val="lowerLetter"/>
      <w:lvlText w:val="%8."/>
      <w:lvlJc w:val="left"/>
      <w:pPr>
        <w:tabs>
          <w:tab w:val="num" w:pos="6300"/>
        </w:tabs>
        <w:ind w:left="6300" w:hanging="360"/>
      </w:pPr>
      <w:rPr>
        <w:rFonts w:cs="Times New Roman"/>
      </w:rPr>
    </w:lvl>
    <w:lvl w:ilvl="8" w:tplc="0427001B" w:tentative="1">
      <w:start w:val="1"/>
      <w:numFmt w:val="lowerRoman"/>
      <w:lvlText w:val="%9."/>
      <w:lvlJc w:val="right"/>
      <w:pPr>
        <w:tabs>
          <w:tab w:val="num" w:pos="7020"/>
        </w:tabs>
        <w:ind w:left="7020" w:hanging="180"/>
      </w:pPr>
      <w:rPr>
        <w:rFonts w:cs="Times New Roman"/>
      </w:rPr>
    </w:lvl>
  </w:abstractNum>
  <w:abstractNum w:abstractNumId="33" w15:restartNumberingAfterBreak="0">
    <w:nsid w:val="3EE046DA"/>
    <w:multiLevelType w:val="hybridMultilevel"/>
    <w:tmpl w:val="CFB6FAB0"/>
    <w:lvl w:ilvl="0" w:tplc="F7144726">
      <w:start w:val="1"/>
      <w:numFmt w:val="decimal"/>
      <w:lvlText w:val="%1."/>
      <w:lvlJc w:val="left"/>
      <w:pPr>
        <w:ind w:left="960" w:hanging="360"/>
      </w:pPr>
    </w:lvl>
    <w:lvl w:ilvl="1" w:tplc="04090019">
      <w:start w:val="1"/>
      <w:numFmt w:val="lowerLetter"/>
      <w:lvlText w:val="%2."/>
      <w:lvlJc w:val="left"/>
      <w:pPr>
        <w:ind w:left="1680" w:hanging="360"/>
      </w:pPr>
    </w:lvl>
    <w:lvl w:ilvl="2" w:tplc="0409001B">
      <w:start w:val="1"/>
      <w:numFmt w:val="lowerRoman"/>
      <w:lvlText w:val="%3."/>
      <w:lvlJc w:val="right"/>
      <w:pPr>
        <w:ind w:left="2400" w:hanging="180"/>
      </w:pPr>
    </w:lvl>
    <w:lvl w:ilvl="3" w:tplc="0409000F">
      <w:start w:val="1"/>
      <w:numFmt w:val="decimal"/>
      <w:lvlText w:val="%4."/>
      <w:lvlJc w:val="left"/>
      <w:pPr>
        <w:ind w:left="3120" w:hanging="360"/>
      </w:pPr>
    </w:lvl>
    <w:lvl w:ilvl="4" w:tplc="04090019">
      <w:start w:val="1"/>
      <w:numFmt w:val="lowerLetter"/>
      <w:lvlText w:val="%5."/>
      <w:lvlJc w:val="left"/>
      <w:pPr>
        <w:ind w:left="3840" w:hanging="360"/>
      </w:pPr>
    </w:lvl>
    <w:lvl w:ilvl="5" w:tplc="0409001B">
      <w:start w:val="1"/>
      <w:numFmt w:val="lowerRoman"/>
      <w:lvlText w:val="%6."/>
      <w:lvlJc w:val="right"/>
      <w:pPr>
        <w:ind w:left="4560" w:hanging="180"/>
      </w:pPr>
    </w:lvl>
    <w:lvl w:ilvl="6" w:tplc="0409000F">
      <w:start w:val="1"/>
      <w:numFmt w:val="decimal"/>
      <w:lvlText w:val="%7."/>
      <w:lvlJc w:val="left"/>
      <w:pPr>
        <w:ind w:left="5280" w:hanging="360"/>
      </w:pPr>
    </w:lvl>
    <w:lvl w:ilvl="7" w:tplc="04090019">
      <w:start w:val="1"/>
      <w:numFmt w:val="lowerLetter"/>
      <w:lvlText w:val="%8."/>
      <w:lvlJc w:val="left"/>
      <w:pPr>
        <w:ind w:left="6000" w:hanging="360"/>
      </w:pPr>
    </w:lvl>
    <w:lvl w:ilvl="8" w:tplc="0409001B">
      <w:start w:val="1"/>
      <w:numFmt w:val="lowerRoman"/>
      <w:lvlText w:val="%9."/>
      <w:lvlJc w:val="right"/>
      <w:pPr>
        <w:ind w:left="6720" w:hanging="180"/>
      </w:pPr>
    </w:lvl>
  </w:abstractNum>
  <w:abstractNum w:abstractNumId="34" w15:restartNumberingAfterBreak="0">
    <w:nsid w:val="44B06603"/>
    <w:multiLevelType w:val="hybridMultilevel"/>
    <w:tmpl w:val="D49C0952"/>
    <w:lvl w:ilvl="0" w:tplc="0427000F">
      <w:start w:val="2"/>
      <w:numFmt w:val="decimal"/>
      <w:lvlText w:val="%1."/>
      <w:lvlJc w:val="left"/>
      <w:pPr>
        <w:tabs>
          <w:tab w:val="num" w:pos="720"/>
        </w:tabs>
        <w:ind w:left="720" w:hanging="36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4E0F4FD0"/>
    <w:multiLevelType w:val="hybridMultilevel"/>
    <w:tmpl w:val="4BD8FD0E"/>
    <w:lvl w:ilvl="0" w:tplc="0427000F">
      <w:start w:val="1"/>
      <w:numFmt w:val="decimal"/>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52AF44A2"/>
    <w:multiLevelType w:val="hybridMultilevel"/>
    <w:tmpl w:val="9D1A54DA"/>
    <w:lvl w:ilvl="0" w:tplc="0427000F">
      <w:start w:val="1"/>
      <w:numFmt w:val="decimal"/>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55DF0F6C"/>
    <w:multiLevelType w:val="hybridMultilevel"/>
    <w:tmpl w:val="69708A50"/>
    <w:lvl w:ilvl="0" w:tplc="04090001">
      <w:start w:val="1"/>
      <w:numFmt w:val="bullet"/>
      <w:lvlText w:val=""/>
      <w:lvlJc w:val="left"/>
      <w:pPr>
        <w:ind w:left="840" w:hanging="48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566A5FF3"/>
    <w:multiLevelType w:val="hybridMultilevel"/>
    <w:tmpl w:val="601A1E52"/>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B9E0FA1"/>
    <w:multiLevelType w:val="hybridMultilevel"/>
    <w:tmpl w:val="A1DE3EC4"/>
    <w:lvl w:ilvl="0" w:tplc="0427000F">
      <w:start w:val="1"/>
      <w:numFmt w:val="decimal"/>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5BD01135"/>
    <w:multiLevelType w:val="hybridMultilevel"/>
    <w:tmpl w:val="A6ACACF0"/>
    <w:lvl w:ilvl="0" w:tplc="0427000F">
      <w:start w:val="1"/>
      <w:numFmt w:val="decimal"/>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5F3072E3"/>
    <w:multiLevelType w:val="hybridMultilevel"/>
    <w:tmpl w:val="91B09322"/>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F481802"/>
    <w:multiLevelType w:val="hybridMultilevel"/>
    <w:tmpl w:val="752EE0FE"/>
    <w:lvl w:ilvl="0" w:tplc="04270001">
      <w:start w:val="1"/>
      <w:numFmt w:val="bullet"/>
      <w:lvlText w:val=""/>
      <w:lvlJc w:val="left"/>
      <w:pPr>
        <w:tabs>
          <w:tab w:val="num" w:pos="1288"/>
        </w:tabs>
        <w:ind w:left="1288" w:hanging="360"/>
      </w:pPr>
      <w:rPr>
        <w:rFonts w:ascii="Symbol" w:hAnsi="Symbol" w:hint="default"/>
      </w:rPr>
    </w:lvl>
    <w:lvl w:ilvl="1" w:tplc="04270003" w:tentative="1">
      <w:start w:val="1"/>
      <w:numFmt w:val="bullet"/>
      <w:lvlText w:val="o"/>
      <w:lvlJc w:val="left"/>
      <w:pPr>
        <w:tabs>
          <w:tab w:val="num" w:pos="2008"/>
        </w:tabs>
        <w:ind w:left="2008" w:hanging="360"/>
      </w:pPr>
      <w:rPr>
        <w:rFonts w:ascii="Courier New" w:hAnsi="Courier New" w:hint="default"/>
      </w:rPr>
    </w:lvl>
    <w:lvl w:ilvl="2" w:tplc="04270005" w:tentative="1">
      <w:start w:val="1"/>
      <w:numFmt w:val="bullet"/>
      <w:lvlText w:val=""/>
      <w:lvlJc w:val="left"/>
      <w:pPr>
        <w:tabs>
          <w:tab w:val="num" w:pos="2728"/>
        </w:tabs>
        <w:ind w:left="2728" w:hanging="360"/>
      </w:pPr>
      <w:rPr>
        <w:rFonts w:ascii="Wingdings" w:hAnsi="Wingdings" w:hint="default"/>
      </w:rPr>
    </w:lvl>
    <w:lvl w:ilvl="3" w:tplc="04270001" w:tentative="1">
      <w:start w:val="1"/>
      <w:numFmt w:val="bullet"/>
      <w:lvlText w:val=""/>
      <w:lvlJc w:val="left"/>
      <w:pPr>
        <w:tabs>
          <w:tab w:val="num" w:pos="3448"/>
        </w:tabs>
        <w:ind w:left="3448" w:hanging="360"/>
      </w:pPr>
      <w:rPr>
        <w:rFonts w:ascii="Symbol" w:hAnsi="Symbol" w:hint="default"/>
      </w:rPr>
    </w:lvl>
    <w:lvl w:ilvl="4" w:tplc="04270003" w:tentative="1">
      <w:start w:val="1"/>
      <w:numFmt w:val="bullet"/>
      <w:lvlText w:val="o"/>
      <w:lvlJc w:val="left"/>
      <w:pPr>
        <w:tabs>
          <w:tab w:val="num" w:pos="4168"/>
        </w:tabs>
        <w:ind w:left="4168" w:hanging="360"/>
      </w:pPr>
      <w:rPr>
        <w:rFonts w:ascii="Courier New" w:hAnsi="Courier New" w:hint="default"/>
      </w:rPr>
    </w:lvl>
    <w:lvl w:ilvl="5" w:tplc="04270005" w:tentative="1">
      <w:start w:val="1"/>
      <w:numFmt w:val="bullet"/>
      <w:lvlText w:val=""/>
      <w:lvlJc w:val="left"/>
      <w:pPr>
        <w:tabs>
          <w:tab w:val="num" w:pos="4888"/>
        </w:tabs>
        <w:ind w:left="4888" w:hanging="360"/>
      </w:pPr>
      <w:rPr>
        <w:rFonts w:ascii="Wingdings" w:hAnsi="Wingdings" w:hint="default"/>
      </w:rPr>
    </w:lvl>
    <w:lvl w:ilvl="6" w:tplc="04270001" w:tentative="1">
      <w:start w:val="1"/>
      <w:numFmt w:val="bullet"/>
      <w:lvlText w:val=""/>
      <w:lvlJc w:val="left"/>
      <w:pPr>
        <w:tabs>
          <w:tab w:val="num" w:pos="5608"/>
        </w:tabs>
        <w:ind w:left="5608" w:hanging="360"/>
      </w:pPr>
      <w:rPr>
        <w:rFonts w:ascii="Symbol" w:hAnsi="Symbol" w:hint="default"/>
      </w:rPr>
    </w:lvl>
    <w:lvl w:ilvl="7" w:tplc="04270003" w:tentative="1">
      <w:start w:val="1"/>
      <w:numFmt w:val="bullet"/>
      <w:lvlText w:val="o"/>
      <w:lvlJc w:val="left"/>
      <w:pPr>
        <w:tabs>
          <w:tab w:val="num" w:pos="6328"/>
        </w:tabs>
        <w:ind w:left="6328" w:hanging="360"/>
      </w:pPr>
      <w:rPr>
        <w:rFonts w:ascii="Courier New" w:hAnsi="Courier New" w:hint="default"/>
      </w:rPr>
    </w:lvl>
    <w:lvl w:ilvl="8" w:tplc="04270005" w:tentative="1">
      <w:start w:val="1"/>
      <w:numFmt w:val="bullet"/>
      <w:lvlText w:val=""/>
      <w:lvlJc w:val="left"/>
      <w:pPr>
        <w:tabs>
          <w:tab w:val="num" w:pos="7048"/>
        </w:tabs>
        <w:ind w:left="7048" w:hanging="360"/>
      </w:pPr>
      <w:rPr>
        <w:rFonts w:ascii="Wingdings" w:hAnsi="Wingdings" w:hint="default"/>
      </w:rPr>
    </w:lvl>
  </w:abstractNum>
  <w:abstractNum w:abstractNumId="43" w15:restartNumberingAfterBreak="0">
    <w:nsid w:val="63450EB3"/>
    <w:multiLevelType w:val="hybridMultilevel"/>
    <w:tmpl w:val="2A36CCC4"/>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B532835"/>
    <w:multiLevelType w:val="hybridMultilevel"/>
    <w:tmpl w:val="9EB061C8"/>
    <w:lvl w:ilvl="0" w:tplc="5448D302">
      <w:start w:val="2"/>
      <w:numFmt w:val="decimal"/>
      <w:lvlText w:val="%1."/>
      <w:lvlJc w:val="left"/>
      <w:pPr>
        <w:tabs>
          <w:tab w:val="num" w:pos="360"/>
        </w:tabs>
        <w:ind w:left="360" w:hanging="360"/>
      </w:pPr>
      <w:rPr>
        <w:rFonts w:cs="Times New Roman" w:hint="default"/>
        <w:color w:val="FF0000"/>
      </w:rPr>
    </w:lvl>
    <w:lvl w:ilvl="1" w:tplc="04270019" w:tentative="1">
      <w:start w:val="1"/>
      <w:numFmt w:val="lowerLetter"/>
      <w:lvlText w:val="%2."/>
      <w:lvlJc w:val="left"/>
      <w:pPr>
        <w:tabs>
          <w:tab w:val="num" w:pos="1080"/>
        </w:tabs>
        <w:ind w:left="1080" w:hanging="360"/>
      </w:pPr>
      <w:rPr>
        <w:rFonts w:cs="Times New Roman"/>
      </w:rPr>
    </w:lvl>
    <w:lvl w:ilvl="2" w:tplc="0427001B" w:tentative="1">
      <w:start w:val="1"/>
      <w:numFmt w:val="lowerRoman"/>
      <w:lvlText w:val="%3."/>
      <w:lvlJc w:val="right"/>
      <w:pPr>
        <w:tabs>
          <w:tab w:val="num" w:pos="1800"/>
        </w:tabs>
        <w:ind w:left="1800" w:hanging="180"/>
      </w:pPr>
      <w:rPr>
        <w:rFonts w:cs="Times New Roman"/>
      </w:rPr>
    </w:lvl>
    <w:lvl w:ilvl="3" w:tplc="0427000F" w:tentative="1">
      <w:start w:val="1"/>
      <w:numFmt w:val="decimal"/>
      <w:lvlText w:val="%4."/>
      <w:lvlJc w:val="left"/>
      <w:pPr>
        <w:tabs>
          <w:tab w:val="num" w:pos="2520"/>
        </w:tabs>
        <w:ind w:left="2520" w:hanging="360"/>
      </w:pPr>
      <w:rPr>
        <w:rFonts w:cs="Times New Roman"/>
      </w:rPr>
    </w:lvl>
    <w:lvl w:ilvl="4" w:tplc="04270019" w:tentative="1">
      <w:start w:val="1"/>
      <w:numFmt w:val="lowerLetter"/>
      <w:lvlText w:val="%5."/>
      <w:lvlJc w:val="left"/>
      <w:pPr>
        <w:tabs>
          <w:tab w:val="num" w:pos="3240"/>
        </w:tabs>
        <w:ind w:left="3240" w:hanging="360"/>
      </w:pPr>
      <w:rPr>
        <w:rFonts w:cs="Times New Roman"/>
      </w:rPr>
    </w:lvl>
    <w:lvl w:ilvl="5" w:tplc="0427001B" w:tentative="1">
      <w:start w:val="1"/>
      <w:numFmt w:val="lowerRoman"/>
      <w:lvlText w:val="%6."/>
      <w:lvlJc w:val="right"/>
      <w:pPr>
        <w:tabs>
          <w:tab w:val="num" w:pos="3960"/>
        </w:tabs>
        <w:ind w:left="3960" w:hanging="180"/>
      </w:pPr>
      <w:rPr>
        <w:rFonts w:cs="Times New Roman"/>
      </w:rPr>
    </w:lvl>
    <w:lvl w:ilvl="6" w:tplc="0427000F" w:tentative="1">
      <w:start w:val="1"/>
      <w:numFmt w:val="decimal"/>
      <w:lvlText w:val="%7."/>
      <w:lvlJc w:val="left"/>
      <w:pPr>
        <w:tabs>
          <w:tab w:val="num" w:pos="4680"/>
        </w:tabs>
        <w:ind w:left="4680" w:hanging="360"/>
      </w:pPr>
      <w:rPr>
        <w:rFonts w:cs="Times New Roman"/>
      </w:rPr>
    </w:lvl>
    <w:lvl w:ilvl="7" w:tplc="04270019" w:tentative="1">
      <w:start w:val="1"/>
      <w:numFmt w:val="lowerLetter"/>
      <w:lvlText w:val="%8."/>
      <w:lvlJc w:val="left"/>
      <w:pPr>
        <w:tabs>
          <w:tab w:val="num" w:pos="5400"/>
        </w:tabs>
        <w:ind w:left="5400" w:hanging="360"/>
      </w:pPr>
      <w:rPr>
        <w:rFonts w:cs="Times New Roman"/>
      </w:rPr>
    </w:lvl>
    <w:lvl w:ilvl="8" w:tplc="0427001B" w:tentative="1">
      <w:start w:val="1"/>
      <w:numFmt w:val="lowerRoman"/>
      <w:lvlText w:val="%9."/>
      <w:lvlJc w:val="right"/>
      <w:pPr>
        <w:tabs>
          <w:tab w:val="num" w:pos="6120"/>
        </w:tabs>
        <w:ind w:left="6120" w:hanging="180"/>
      </w:pPr>
      <w:rPr>
        <w:rFonts w:cs="Times New Roman"/>
      </w:rPr>
    </w:lvl>
  </w:abstractNum>
  <w:abstractNum w:abstractNumId="45" w15:restartNumberingAfterBreak="0">
    <w:nsid w:val="7061038C"/>
    <w:multiLevelType w:val="hybridMultilevel"/>
    <w:tmpl w:val="7938FDF6"/>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1192CAE"/>
    <w:multiLevelType w:val="hybridMultilevel"/>
    <w:tmpl w:val="951A9F7C"/>
    <w:lvl w:ilvl="0" w:tplc="AFDACB18">
      <w:start w:val="1"/>
      <w:numFmt w:val="bullet"/>
      <w:lvlText w:val=""/>
      <w:lvlJc w:val="left"/>
      <w:pPr>
        <w:tabs>
          <w:tab w:val="num" w:pos="2160"/>
        </w:tabs>
        <w:ind w:left="2160" w:hanging="360"/>
      </w:pPr>
      <w:rPr>
        <w:rFonts w:ascii="Wingdings" w:hAnsi="Wingdings" w:hint="default"/>
        <w:b w:val="0"/>
        <w:sz w:val="20"/>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9C430EE"/>
    <w:multiLevelType w:val="hybridMultilevel"/>
    <w:tmpl w:val="AEC2B624"/>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8" w15:restartNumberingAfterBreak="0">
    <w:nsid w:val="7B455E80"/>
    <w:multiLevelType w:val="hybridMultilevel"/>
    <w:tmpl w:val="ED66FF0C"/>
    <w:lvl w:ilvl="0" w:tplc="0427000F">
      <w:start w:val="1"/>
      <w:numFmt w:val="decimal"/>
      <w:lvlText w:val="%1."/>
      <w:lvlJc w:val="left"/>
      <w:pPr>
        <w:tabs>
          <w:tab w:val="num" w:pos="720"/>
        </w:tabs>
        <w:ind w:left="720" w:hanging="36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7B8B5794"/>
    <w:multiLevelType w:val="hybridMultilevel"/>
    <w:tmpl w:val="148449E0"/>
    <w:lvl w:ilvl="0" w:tplc="0427000F">
      <w:start w:val="1"/>
      <w:numFmt w:val="decimal"/>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num w:numId="1" w16cid:durableId="569025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10497719">
    <w:abstractNumId w:val="14"/>
    <w:lvlOverride w:ilvl="0">
      <w:startOverride w:val="1"/>
    </w:lvlOverride>
    <w:lvlOverride w:ilvl="1">
      <w:startOverride w:val="4"/>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042482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1586550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61070198">
    <w:abstractNumId w:val="0"/>
  </w:num>
  <w:num w:numId="6" w16cid:durableId="1430272557">
    <w:abstractNumId w:val="1"/>
  </w:num>
  <w:num w:numId="7" w16cid:durableId="316614007">
    <w:abstractNumId w:val="2"/>
  </w:num>
  <w:num w:numId="8" w16cid:durableId="719789632">
    <w:abstractNumId w:val="3"/>
  </w:num>
  <w:num w:numId="9" w16cid:durableId="2063819765">
    <w:abstractNumId w:val="4"/>
  </w:num>
  <w:num w:numId="10" w16cid:durableId="135612824">
    <w:abstractNumId w:val="5"/>
  </w:num>
  <w:num w:numId="11" w16cid:durableId="2056730933">
    <w:abstractNumId w:val="6"/>
  </w:num>
  <w:num w:numId="12" w16cid:durableId="1000087444">
    <w:abstractNumId w:val="7"/>
  </w:num>
  <w:num w:numId="13" w16cid:durableId="1775978026">
    <w:abstractNumId w:val="8"/>
  </w:num>
  <w:num w:numId="14" w16cid:durableId="391003114">
    <w:abstractNumId w:val="9"/>
  </w:num>
  <w:num w:numId="15" w16cid:durableId="2048794526">
    <w:abstractNumId w:val="10"/>
  </w:num>
  <w:num w:numId="16" w16cid:durableId="2026439939">
    <w:abstractNumId w:val="11"/>
  </w:num>
  <w:num w:numId="17" w16cid:durableId="1378821530">
    <w:abstractNumId w:val="12"/>
  </w:num>
  <w:num w:numId="18" w16cid:durableId="110321117">
    <w:abstractNumId w:val="13"/>
  </w:num>
  <w:num w:numId="19" w16cid:durableId="1408191379">
    <w:abstractNumId w:val="39"/>
  </w:num>
  <w:num w:numId="20" w16cid:durableId="883179011">
    <w:abstractNumId w:val="46"/>
  </w:num>
  <w:num w:numId="21" w16cid:durableId="1031808199">
    <w:abstractNumId w:val="38"/>
  </w:num>
  <w:num w:numId="22" w16cid:durableId="1367752380">
    <w:abstractNumId w:val="43"/>
  </w:num>
  <w:num w:numId="23" w16cid:durableId="1903172619">
    <w:abstractNumId w:val="17"/>
  </w:num>
  <w:num w:numId="24" w16cid:durableId="1276673902">
    <w:abstractNumId w:val="19"/>
  </w:num>
  <w:num w:numId="25" w16cid:durableId="1282759146">
    <w:abstractNumId w:val="23"/>
  </w:num>
  <w:num w:numId="26" w16cid:durableId="606087157">
    <w:abstractNumId w:val="29"/>
  </w:num>
  <w:num w:numId="27" w16cid:durableId="249968944">
    <w:abstractNumId w:val="26"/>
  </w:num>
  <w:num w:numId="28" w16cid:durableId="1652320862">
    <w:abstractNumId w:val="31"/>
  </w:num>
  <w:num w:numId="29" w16cid:durableId="1424497813">
    <w:abstractNumId w:val="44"/>
  </w:num>
  <w:num w:numId="30" w16cid:durableId="1206332642">
    <w:abstractNumId w:val="34"/>
  </w:num>
  <w:num w:numId="31" w16cid:durableId="649528516">
    <w:abstractNumId w:val="32"/>
  </w:num>
  <w:num w:numId="32" w16cid:durableId="564683016">
    <w:abstractNumId w:val="35"/>
  </w:num>
  <w:num w:numId="33" w16cid:durableId="230163187">
    <w:abstractNumId w:val="36"/>
  </w:num>
  <w:num w:numId="34" w16cid:durableId="71315756">
    <w:abstractNumId w:val="40"/>
  </w:num>
  <w:num w:numId="35" w16cid:durableId="712578589">
    <w:abstractNumId w:val="49"/>
  </w:num>
  <w:num w:numId="36" w16cid:durableId="1766657659">
    <w:abstractNumId w:val="48"/>
  </w:num>
  <w:num w:numId="37" w16cid:durableId="1047409577">
    <w:abstractNumId w:val="16"/>
  </w:num>
  <w:num w:numId="38" w16cid:durableId="2132891990">
    <w:abstractNumId w:val="25"/>
  </w:num>
  <w:num w:numId="39" w16cid:durableId="1281181340">
    <w:abstractNumId w:val="20"/>
  </w:num>
  <w:num w:numId="40" w16cid:durableId="2072607633">
    <w:abstractNumId w:val="22"/>
  </w:num>
  <w:num w:numId="41" w16cid:durableId="1230730092">
    <w:abstractNumId w:val="30"/>
  </w:num>
  <w:num w:numId="42" w16cid:durableId="2042854526">
    <w:abstractNumId w:val="27"/>
  </w:num>
  <w:num w:numId="43" w16cid:durableId="1707103274">
    <w:abstractNumId w:val="18"/>
  </w:num>
  <w:num w:numId="44" w16cid:durableId="1077172165">
    <w:abstractNumId w:val="47"/>
  </w:num>
  <w:num w:numId="45" w16cid:durableId="344131290">
    <w:abstractNumId w:val="42"/>
  </w:num>
  <w:num w:numId="46" w16cid:durableId="697583588">
    <w:abstractNumId w:val="24"/>
  </w:num>
  <w:num w:numId="47" w16cid:durableId="838040278">
    <w:abstractNumId w:val="41"/>
  </w:num>
  <w:num w:numId="48" w16cid:durableId="927497841">
    <w:abstractNumId w:val="45"/>
  </w:num>
  <w:num w:numId="49" w16cid:durableId="253560463">
    <w:abstractNumId w:val="21"/>
  </w:num>
  <w:num w:numId="50" w16cid:durableId="10527266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396"/>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7223"/>
    <w:rsid w:val="00025CBA"/>
    <w:rsid w:val="00043C7E"/>
    <w:rsid w:val="00051B43"/>
    <w:rsid w:val="00052312"/>
    <w:rsid w:val="00054911"/>
    <w:rsid w:val="00070857"/>
    <w:rsid w:val="000753DF"/>
    <w:rsid w:val="000A5000"/>
    <w:rsid w:val="000B684A"/>
    <w:rsid w:val="000E26A1"/>
    <w:rsid w:val="001002DE"/>
    <w:rsid w:val="00101509"/>
    <w:rsid w:val="0011678D"/>
    <w:rsid w:val="00132330"/>
    <w:rsid w:val="001326B0"/>
    <w:rsid w:val="001437EC"/>
    <w:rsid w:val="0014696B"/>
    <w:rsid w:val="001924A0"/>
    <w:rsid w:val="00192DCA"/>
    <w:rsid w:val="001D1247"/>
    <w:rsid w:val="001E26A9"/>
    <w:rsid w:val="001E28FD"/>
    <w:rsid w:val="00213374"/>
    <w:rsid w:val="002217ED"/>
    <w:rsid w:val="00246EA6"/>
    <w:rsid w:val="00271431"/>
    <w:rsid w:val="0027233F"/>
    <w:rsid w:val="002731DC"/>
    <w:rsid w:val="00287FDB"/>
    <w:rsid w:val="002948FE"/>
    <w:rsid w:val="002B2EF1"/>
    <w:rsid w:val="002C62B6"/>
    <w:rsid w:val="002E20FB"/>
    <w:rsid w:val="002E252E"/>
    <w:rsid w:val="003012A9"/>
    <w:rsid w:val="00301945"/>
    <w:rsid w:val="0030258E"/>
    <w:rsid w:val="00304E38"/>
    <w:rsid w:val="00332950"/>
    <w:rsid w:val="00352684"/>
    <w:rsid w:val="0036777E"/>
    <w:rsid w:val="003A7223"/>
    <w:rsid w:val="003B1399"/>
    <w:rsid w:val="003B3A5F"/>
    <w:rsid w:val="003F4874"/>
    <w:rsid w:val="00415D12"/>
    <w:rsid w:val="00453E51"/>
    <w:rsid w:val="004B38E3"/>
    <w:rsid w:val="004C320B"/>
    <w:rsid w:val="004C3774"/>
    <w:rsid w:val="004D0ACB"/>
    <w:rsid w:val="004F615A"/>
    <w:rsid w:val="00531419"/>
    <w:rsid w:val="00537B02"/>
    <w:rsid w:val="00566CF4"/>
    <w:rsid w:val="005A74BA"/>
    <w:rsid w:val="00671845"/>
    <w:rsid w:val="00693F07"/>
    <w:rsid w:val="006C05C5"/>
    <w:rsid w:val="006C3B91"/>
    <w:rsid w:val="006D5D8E"/>
    <w:rsid w:val="006F0BD8"/>
    <w:rsid w:val="006F43C9"/>
    <w:rsid w:val="00715FC4"/>
    <w:rsid w:val="00717002"/>
    <w:rsid w:val="007172A2"/>
    <w:rsid w:val="00734752"/>
    <w:rsid w:val="00763E12"/>
    <w:rsid w:val="00782803"/>
    <w:rsid w:val="00782ADD"/>
    <w:rsid w:val="007875BC"/>
    <w:rsid w:val="007A0093"/>
    <w:rsid w:val="007B7EA8"/>
    <w:rsid w:val="008520A5"/>
    <w:rsid w:val="00855733"/>
    <w:rsid w:val="008C1A6F"/>
    <w:rsid w:val="008E4389"/>
    <w:rsid w:val="008F6E54"/>
    <w:rsid w:val="00911C82"/>
    <w:rsid w:val="009326D4"/>
    <w:rsid w:val="009A09E9"/>
    <w:rsid w:val="009B4597"/>
    <w:rsid w:val="009C440E"/>
    <w:rsid w:val="009D465B"/>
    <w:rsid w:val="009E52F2"/>
    <w:rsid w:val="009F17AD"/>
    <w:rsid w:val="00A0241D"/>
    <w:rsid w:val="00A06869"/>
    <w:rsid w:val="00A22ED5"/>
    <w:rsid w:val="00A3265A"/>
    <w:rsid w:val="00A56F05"/>
    <w:rsid w:val="00A72B1A"/>
    <w:rsid w:val="00A7665F"/>
    <w:rsid w:val="00A84DAE"/>
    <w:rsid w:val="00AC0D3A"/>
    <w:rsid w:val="00AC33DB"/>
    <w:rsid w:val="00AD1449"/>
    <w:rsid w:val="00AE6837"/>
    <w:rsid w:val="00B001C6"/>
    <w:rsid w:val="00B111FA"/>
    <w:rsid w:val="00B36146"/>
    <w:rsid w:val="00B47810"/>
    <w:rsid w:val="00B575F5"/>
    <w:rsid w:val="00B8571D"/>
    <w:rsid w:val="00BA5E2E"/>
    <w:rsid w:val="00BC3EB9"/>
    <w:rsid w:val="00BD157D"/>
    <w:rsid w:val="00BE516D"/>
    <w:rsid w:val="00BE7029"/>
    <w:rsid w:val="00BF3EFC"/>
    <w:rsid w:val="00BF43CD"/>
    <w:rsid w:val="00BF52B0"/>
    <w:rsid w:val="00C03885"/>
    <w:rsid w:val="00C5298D"/>
    <w:rsid w:val="00C56991"/>
    <w:rsid w:val="00C64791"/>
    <w:rsid w:val="00C655AC"/>
    <w:rsid w:val="00C84019"/>
    <w:rsid w:val="00CA44A2"/>
    <w:rsid w:val="00CB057C"/>
    <w:rsid w:val="00CC4F06"/>
    <w:rsid w:val="00D0232F"/>
    <w:rsid w:val="00D12C27"/>
    <w:rsid w:val="00D164CA"/>
    <w:rsid w:val="00D30DB6"/>
    <w:rsid w:val="00D64A2B"/>
    <w:rsid w:val="00D74CD8"/>
    <w:rsid w:val="00D92B57"/>
    <w:rsid w:val="00D96C97"/>
    <w:rsid w:val="00DA1BAC"/>
    <w:rsid w:val="00DD02A5"/>
    <w:rsid w:val="00DD6A7C"/>
    <w:rsid w:val="00DE3196"/>
    <w:rsid w:val="00E06F89"/>
    <w:rsid w:val="00E54534"/>
    <w:rsid w:val="00E55E7F"/>
    <w:rsid w:val="00E607D8"/>
    <w:rsid w:val="00E820E0"/>
    <w:rsid w:val="00E857D9"/>
    <w:rsid w:val="00E923A1"/>
    <w:rsid w:val="00E96D28"/>
    <w:rsid w:val="00EF5E83"/>
    <w:rsid w:val="00F47E20"/>
    <w:rsid w:val="00F522E5"/>
    <w:rsid w:val="00F704E4"/>
    <w:rsid w:val="00F93FD3"/>
    <w:rsid w:val="00FB41E5"/>
    <w:rsid w:val="00FC2C26"/>
    <w:rsid w:val="00FE5B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0949E"/>
  <w15:docId w15:val="{E9AF077F-E6F9-445C-A4B1-32901FB81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A1BAC"/>
    <w:pPr>
      <w:spacing w:after="0" w:line="240" w:lineRule="auto"/>
    </w:pPr>
    <w:rPr>
      <w:rFonts w:eastAsia="Times New Roman" w:cs="Times New Roman"/>
      <w:szCs w:val="24"/>
      <w:lang w:val="lt-LT"/>
    </w:rPr>
  </w:style>
  <w:style w:type="paragraph" w:styleId="Antrat1">
    <w:name w:val="heading 1"/>
    <w:basedOn w:val="prastasis"/>
    <w:next w:val="prastasis"/>
    <w:link w:val="Antrat1Diagrama"/>
    <w:uiPriority w:val="99"/>
    <w:qFormat/>
    <w:rsid w:val="00A0241D"/>
    <w:pPr>
      <w:keepNext/>
      <w:suppressAutoHyphens/>
      <w:spacing w:before="240" w:after="60"/>
      <w:outlineLvl w:val="0"/>
    </w:pPr>
    <w:rPr>
      <w:rFonts w:ascii="Arial" w:hAnsi="Arial" w:cs="Arial"/>
      <w:b/>
      <w:bCs/>
      <w:kern w:val="32"/>
      <w:sz w:val="32"/>
      <w:szCs w:val="32"/>
      <w:lang w:eastAsia="ar-SA"/>
    </w:rPr>
  </w:style>
  <w:style w:type="paragraph" w:styleId="Antrat2">
    <w:name w:val="heading 2"/>
    <w:basedOn w:val="prastasis"/>
    <w:next w:val="prastasis"/>
    <w:link w:val="Antrat2Diagrama"/>
    <w:qFormat/>
    <w:rsid w:val="00A0241D"/>
    <w:pPr>
      <w:keepNext/>
      <w:spacing w:before="240" w:after="60"/>
      <w:outlineLvl w:val="1"/>
    </w:pPr>
    <w:rPr>
      <w:rFonts w:ascii="Arial" w:hAnsi="Arial" w:cs="Arial"/>
      <w:b/>
      <w:bCs/>
      <w:i/>
      <w:iCs/>
      <w:sz w:val="28"/>
      <w:szCs w:val="28"/>
      <w:lang w:eastAsia="lt-LT"/>
    </w:rPr>
  </w:style>
  <w:style w:type="paragraph" w:styleId="Antrat5">
    <w:name w:val="heading 5"/>
    <w:basedOn w:val="Heading"/>
    <w:next w:val="Pagrindinistekstas"/>
    <w:link w:val="Antrat5Diagrama"/>
    <w:uiPriority w:val="99"/>
    <w:qFormat/>
    <w:rsid w:val="00A0241D"/>
    <w:pPr>
      <w:tabs>
        <w:tab w:val="num" w:pos="1008"/>
      </w:tabs>
      <w:ind w:left="1008" w:hanging="1008"/>
      <w:outlineLvl w:val="4"/>
    </w:pPr>
    <w:rPr>
      <w:rFonts w:ascii="Calibri" w:eastAsia="Times New Roman" w:hAnsi="Calibri" w:cs="Times New Roman"/>
      <w:b/>
      <w:bCs/>
      <w:i/>
      <w:iCs/>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9"/>
    <w:rsid w:val="00A0241D"/>
    <w:rPr>
      <w:rFonts w:ascii="Arial" w:eastAsia="Times New Roman" w:hAnsi="Arial" w:cs="Arial"/>
      <w:b/>
      <w:bCs/>
      <w:kern w:val="32"/>
      <w:sz w:val="32"/>
      <w:szCs w:val="32"/>
      <w:lang w:val="lt-LT" w:eastAsia="ar-SA"/>
    </w:rPr>
  </w:style>
  <w:style w:type="character" w:customStyle="1" w:styleId="Antrat2Diagrama">
    <w:name w:val="Antraštė 2 Diagrama"/>
    <w:basedOn w:val="Numatytasispastraiposriftas"/>
    <w:link w:val="Antrat2"/>
    <w:rsid w:val="00A0241D"/>
    <w:rPr>
      <w:rFonts w:ascii="Arial" w:eastAsia="Times New Roman" w:hAnsi="Arial" w:cs="Arial"/>
      <w:b/>
      <w:bCs/>
      <w:i/>
      <w:iCs/>
      <w:sz w:val="28"/>
      <w:szCs w:val="28"/>
      <w:lang w:val="lt-LT" w:eastAsia="lt-LT"/>
    </w:rPr>
  </w:style>
  <w:style w:type="paragraph" w:customStyle="1" w:styleId="Heading">
    <w:name w:val="Heading"/>
    <w:basedOn w:val="prastasis"/>
    <w:next w:val="Pagrindinistekstas"/>
    <w:uiPriority w:val="99"/>
    <w:rsid w:val="00A0241D"/>
    <w:pPr>
      <w:keepNext/>
      <w:spacing w:before="240" w:after="120"/>
    </w:pPr>
    <w:rPr>
      <w:rFonts w:ascii="Arial" w:eastAsia="MS Mincho" w:hAnsi="Arial" w:cs="Tahoma"/>
      <w:sz w:val="28"/>
      <w:szCs w:val="28"/>
      <w:lang w:eastAsia="lt-LT"/>
    </w:rPr>
  </w:style>
  <w:style w:type="paragraph" w:styleId="Pagrindinistekstas">
    <w:name w:val="Body Text"/>
    <w:basedOn w:val="prastasis"/>
    <w:link w:val="PagrindinistekstasDiagrama"/>
    <w:uiPriority w:val="99"/>
    <w:unhideWhenUsed/>
    <w:rsid w:val="00DA1BAC"/>
    <w:pPr>
      <w:overflowPunct w:val="0"/>
      <w:autoSpaceDE w:val="0"/>
      <w:autoSpaceDN w:val="0"/>
      <w:adjustRightInd w:val="0"/>
      <w:jc w:val="both"/>
    </w:pPr>
    <w:rPr>
      <w:bCs/>
      <w:szCs w:val="20"/>
    </w:rPr>
  </w:style>
  <w:style w:type="character" w:customStyle="1" w:styleId="PagrindinistekstasDiagrama">
    <w:name w:val="Pagrindinis tekstas Diagrama"/>
    <w:basedOn w:val="Numatytasispastraiposriftas"/>
    <w:link w:val="Pagrindinistekstas"/>
    <w:uiPriority w:val="99"/>
    <w:rsid w:val="00DA1BAC"/>
    <w:rPr>
      <w:rFonts w:eastAsia="Times New Roman" w:cs="Times New Roman"/>
      <w:bCs/>
      <w:szCs w:val="20"/>
      <w:lang w:val="lt-LT"/>
    </w:rPr>
  </w:style>
  <w:style w:type="character" w:customStyle="1" w:styleId="Antrat5Diagrama">
    <w:name w:val="Antraštė 5 Diagrama"/>
    <w:basedOn w:val="Numatytasispastraiposriftas"/>
    <w:link w:val="Antrat5"/>
    <w:uiPriority w:val="99"/>
    <w:rsid w:val="00A0241D"/>
    <w:rPr>
      <w:rFonts w:ascii="Calibri" w:eastAsia="Times New Roman" w:hAnsi="Calibri" w:cs="Times New Roman"/>
      <w:b/>
      <w:bCs/>
      <w:i/>
      <w:iCs/>
      <w:sz w:val="26"/>
      <w:szCs w:val="26"/>
      <w:lang w:val="lt-LT" w:eastAsia="lt-LT"/>
    </w:rPr>
  </w:style>
  <w:style w:type="paragraph" w:styleId="Tekstoblokas">
    <w:name w:val="Block Text"/>
    <w:basedOn w:val="prastasis"/>
    <w:unhideWhenUsed/>
    <w:rsid w:val="00DA1BAC"/>
    <w:pPr>
      <w:tabs>
        <w:tab w:val="left" w:pos="915"/>
      </w:tabs>
      <w:ind w:left="915" w:right="-180"/>
      <w:jc w:val="both"/>
    </w:pPr>
  </w:style>
  <w:style w:type="paragraph" w:styleId="Sraopastraipa">
    <w:name w:val="List Paragraph"/>
    <w:basedOn w:val="prastasis"/>
    <w:qFormat/>
    <w:rsid w:val="00DA1BAC"/>
    <w:pPr>
      <w:ind w:left="720"/>
      <w:contextualSpacing/>
    </w:pPr>
  </w:style>
  <w:style w:type="paragraph" w:styleId="Debesliotekstas">
    <w:name w:val="Balloon Text"/>
    <w:basedOn w:val="prastasis"/>
    <w:link w:val="DebesliotekstasDiagrama"/>
    <w:uiPriority w:val="99"/>
    <w:semiHidden/>
    <w:unhideWhenUsed/>
    <w:rsid w:val="00DA1BAC"/>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A1BAC"/>
    <w:rPr>
      <w:rFonts w:ascii="Tahoma" w:eastAsia="Times New Roman" w:hAnsi="Tahoma" w:cs="Tahoma"/>
      <w:sz w:val="16"/>
      <w:szCs w:val="16"/>
      <w:lang w:val="lt-LT"/>
    </w:rPr>
  </w:style>
  <w:style w:type="character" w:customStyle="1" w:styleId="WW8Num2z0">
    <w:name w:val="WW8Num2z0"/>
    <w:uiPriority w:val="99"/>
    <w:rsid w:val="00A0241D"/>
    <w:rPr>
      <w:rFonts w:ascii="Symbol" w:hAnsi="Symbol"/>
    </w:rPr>
  </w:style>
  <w:style w:type="character" w:customStyle="1" w:styleId="WW8Num4z0">
    <w:name w:val="WW8Num4z0"/>
    <w:uiPriority w:val="99"/>
    <w:rsid w:val="00A0241D"/>
    <w:rPr>
      <w:rFonts w:ascii="Times New Roman" w:hAnsi="Times New Roman"/>
    </w:rPr>
  </w:style>
  <w:style w:type="character" w:customStyle="1" w:styleId="WW8Num4z1">
    <w:name w:val="WW8Num4z1"/>
    <w:uiPriority w:val="99"/>
    <w:rsid w:val="00A0241D"/>
    <w:rPr>
      <w:rFonts w:ascii="Courier New" w:hAnsi="Courier New"/>
    </w:rPr>
  </w:style>
  <w:style w:type="character" w:customStyle="1" w:styleId="WW8Num5z0">
    <w:name w:val="WW8Num5z0"/>
    <w:uiPriority w:val="99"/>
    <w:rsid w:val="00A0241D"/>
    <w:rPr>
      <w:rFonts w:ascii="Wingdings" w:hAnsi="Wingdings"/>
    </w:rPr>
  </w:style>
  <w:style w:type="character" w:customStyle="1" w:styleId="WW8Num5z1">
    <w:name w:val="WW8Num5z1"/>
    <w:uiPriority w:val="99"/>
    <w:rsid w:val="00A0241D"/>
    <w:rPr>
      <w:rFonts w:ascii="Courier New" w:hAnsi="Courier New"/>
    </w:rPr>
  </w:style>
  <w:style w:type="character" w:customStyle="1" w:styleId="WW8Num6z0">
    <w:name w:val="WW8Num6z0"/>
    <w:uiPriority w:val="99"/>
    <w:rsid w:val="00A0241D"/>
    <w:rPr>
      <w:rFonts w:ascii="Times New Roman" w:hAnsi="Times New Roman"/>
    </w:rPr>
  </w:style>
  <w:style w:type="character" w:customStyle="1" w:styleId="WW8Num6z1">
    <w:name w:val="WW8Num6z1"/>
    <w:uiPriority w:val="99"/>
    <w:rsid w:val="00A0241D"/>
    <w:rPr>
      <w:rFonts w:ascii="OpenSymbol" w:hAnsi="OpenSymbol"/>
    </w:rPr>
  </w:style>
  <w:style w:type="character" w:customStyle="1" w:styleId="WW8Num7z0">
    <w:name w:val="WW8Num7z0"/>
    <w:uiPriority w:val="99"/>
    <w:rsid w:val="00A0241D"/>
    <w:rPr>
      <w:rFonts w:ascii="Symbol" w:hAnsi="Symbol"/>
    </w:rPr>
  </w:style>
  <w:style w:type="character" w:customStyle="1" w:styleId="WW8Num7z1">
    <w:name w:val="WW8Num7z1"/>
    <w:uiPriority w:val="99"/>
    <w:rsid w:val="00A0241D"/>
    <w:rPr>
      <w:rFonts w:ascii="OpenSymbol" w:hAnsi="OpenSymbol"/>
    </w:rPr>
  </w:style>
  <w:style w:type="character" w:customStyle="1" w:styleId="WW8Num8z0">
    <w:name w:val="WW8Num8z0"/>
    <w:uiPriority w:val="99"/>
    <w:rsid w:val="00A0241D"/>
    <w:rPr>
      <w:rFonts w:ascii="Symbol" w:hAnsi="Symbol"/>
    </w:rPr>
  </w:style>
  <w:style w:type="character" w:customStyle="1" w:styleId="WW8Num8z1">
    <w:name w:val="WW8Num8z1"/>
    <w:uiPriority w:val="99"/>
    <w:rsid w:val="00A0241D"/>
    <w:rPr>
      <w:rFonts w:ascii="OpenSymbol" w:hAnsi="OpenSymbol"/>
    </w:rPr>
  </w:style>
  <w:style w:type="character" w:customStyle="1" w:styleId="WW8Num9z0">
    <w:name w:val="WW8Num9z0"/>
    <w:uiPriority w:val="99"/>
    <w:rsid w:val="00A0241D"/>
    <w:rPr>
      <w:rFonts w:ascii="Symbol" w:hAnsi="Symbol"/>
    </w:rPr>
  </w:style>
  <w:style w:type="character" w:customStyle="1" w:styleId="WW8Num9z1">
    <w:name w:val="WW8Num9z1"/>
    <w:uiPriority w:val="99"/>
    <w:rsid w:val="00A0241D"/>
    <w:rPr>
      <w:rFonts w:ascii="OpenSymbol" w:hAnsi="OpenSymbol"/>
    </w:rPr>
  </w:style>
  <w:style w:type="character" w:customStyle="1" w:styleId="WW8Num10z0">
    <w:name w:val="WW8Num10z0"/>
    <w:uiPriority w:val="99"/>
    <w:rsid w:val="00A0241D"/>
    <w:rPr>
      <w:rFonts w:ascii="Symbol" w:hAnsi="Symbol"/>
    </w:rPr>
  </w:style>
  <w:style w:type="character" w:customStyle="1" w:styleId="WW8Num10z1">
    <w:name w:val="WW8Num10z1"/>
    <w:uiPriority w:val="99"/>
    <w:rsid w:val="00A0241D"/>
    <w:rPr>
      <w:rFonts w:ascii="OpenSymbol" w:hAnsi="OpenSymbol"/>
    </w:rPr>
  </w:style>
  <w:style w:type="character" w:customStyle="1" w:styleId="WW8Num14z0">
    <w:name w:val="WW8Num14z0"/>
    <w:uiPriority w:val="99"/>
    <w:rsid w:val="00A0241D"/>
    <w:rPr>
      <w:rFonts w:ascii="Symbol" w:hAnsi="Symbol"/>
    </w:rPr>
  </w:style>
  <w:style w:type="character" w:customStyle="1" w:styleId="WW8Num14z1">
    <w:name w:val="WW8Num14z1"/>
    <w:uiPriority w:val="99"/>
    <w:rsid w:val="00A0241D"/>
    <w:rPr>
      <w:rFonts w:ascii="OpenSymbol" w:hAnsi="OpenSymbol"/>
    </w:rPr>
  </w:style>
  <w:style w:type="character" w:customStyle="1" w:styleId="Absatz-Standardschriftart">
    <w:name w:val="Absatz-Standardschriftart"/>
    <w:uiPriority w:val="99"/>
    <w:rsid w:val="00A0241D"/>
  </w:style>
  <w:style w:type="character" w:customStyle="1" w:styleId="WW-Absatz-Standardschriftart">
    <w:name w:val="WW-Absatz-Standardschriftart"/>
    <w:uiPriority w:val="99"/>
    <w:rsid w:val="00A0241D"/>
  </w:style>
  <w:style w:type="character" w:customStyle="1" w:styleId="WW-Absatz-Standardschriftart1">
    <w:name w:val="WW-Absatz-Standardschriftart1"/>
    <w:uiPriority w:val="99"/>
    <w:rsid w:val="00A0241D"/>
  </w:style>
  <w:style w:type="character" w:customStyle="1" w:styleId="WW-Absatz-Standardschriftart11">
    <w:name w:val="WW-Absatz-Standardschriftart11"/>
    <w:uiPriority w:val="99"/>
    <w:rsid w:val="00A0241D"/>
  </w:style>
  <w:style w:type="character" w:customStyle="1" w:styleId="WW-Absatz-Standardschriftart111">
    <w:name w:val="WW-Absatz-Standardschriftart111"/>
    <w:uiPriority w:val="99"/>
    <w:rsid w:val="00A0241D"/>
  </w:style>
  <w:style w:type="character" w:customStyle="1" w:styleId="DefaultParagraphFont1">
    <w:name w:val="Default Paragraph Font1"/>
    <w:uiPriority w:val="99"/>
    <w:rsid w:val="00A0241D"/>
  </w:style>
  <w:style w:type="character" w:customStyle="1" w:styleId="WW8Num11z0">
    <w:name w:val="WW8Num11z0"/>
    <w:uiPriority w:val="99"/>
    <w:rsid w:val="00A0241D"/>
    <w:rPr>
      <w:rFonts w:ascii="Symbol" w:hAnsi="Symbol"/>
    </w:rPr>
  </w:style>
  <w:style w:type="character" w:customStyle="1" w:styleId="WW8Num11z1">
    <w:name w:val="WW8Num11z1"/>
    <w:uiPriority w:val="99"/>
    <w:rsid w:val="00A0241D"/>
    <w:rPr>
      <w:rFonts w:ascii="OpenSymbol" w:hAnsi="OpenSymbol"/>
    </w:rPr>
  </w:style>
  <w:style w:type="character" w:customStyle="1" w:styleId="WW-DefaultParagraphFont">
    <w:name w:val="WW-Default Paragraph Font"/>
    <w:uiPriority w:val="99"/>
    <w:rsid w:val="00A0241D"/>
  </w:style>
  <w:style w:type="character" w:customStyle="1" w:styleId="WW8Num12z0">
    <w:name w:val="WW8Num12z0"/>
    <w:uiPriority w:val="99"/>
    <w:rsid w:val="00A0241D"/>
    <w:rPr>
      <w:rFonts w:ascii="Symbol" w:hAnsi="Symbol"/>
    </w:rPr>
  </w:style>
  <w:style w:type="character" w:customStyle="1" w:styleId="WW8Num12z1">
    <w:name w:val="WW8Num12z1"/>
    <w:uiPriority w:val="99"/>
    <w:rsid w:val="00A0241D"/>
    <w:rPr>
      <w:rFonts w:ascii="OpenSymbol" w:hAnsi="OpenSymbol"/>
    </w:rPr>
  </w:style>
  <w:style w:type="character" w:customStyle="1" w:styleId="WW-Absatz-Standardschriftart1111">
    <w:name w:val="WW-Absatz-Standardschriftart1111"/>
    <w:uiPriority w:val="99"/>
    <w:rsid w:val="00A0241D"/>
  </w:style>
  <w:style w:type="character" w:customStyle="1" w:styleId="a">
    <w:name w:val="Основной шрифт абзаца"/>
    <w:uiPriority w:val="99"/>
    <w:rsid w:val="00A0241D"/>
  </w:style>
  <w:style w:type="character" w:customStyle="1" w:styleId="WW-Absatz-Standardschriftart11111">
    <w:name w:val="WW-Absatz-Standardschriftart11111"/>
    <w:uiPriority w:val="99"/>
    <w:rsid w:val="00A0241D"/>
  </w:style>
  <w:style w:type="character" w:customStyle="1" w:styleId="WW8Num1z0">
    <w:name w:val="WW8Num1z0"/>
    <w:uiPriority w:val="99"/>
    <w:rsid w:val="00A0241D"/>
    <w:rPr>
      <w:rFonts w:ascii="Times New Roman" w:hAnsi="Times New Roman"/>
    </w:rPr>
  </w:style>
  <w:style w:type="character" w:customStyle="1" w:styleId="WW8Num3z0">
    <w:name w:val="WW8Num3z0"/>
    <w:uiPriority w:val="99"/>
    <w:rsid w:val="00A0241D"/>
    <w:rPr>
      <w:rFonts w:ascii="Wingdings" w:hAnsi="Wingdings"/>
    </w:rPr>
  </w:style>
  <w:style w:type="character" w:customStyle="1" w:styleId="WW8Num3z1">
    <w:name w:val="WW8Num3z1"/>
    <w:uiPriority w:val="99"/>
    <w:rsid w:val="00A0241D"/>
    <w:rPr>
      <w:rFonts w:ascii="Courier New" w:hAnsi="Courier New"/>
    </w:rPr>
  </w:style>
  <w:style w:type="character" w:customStyle="1" w:styleId="WW-Absatz-Standardschriftart111111">
    <w:name w:val="WW-Absatz-Standardschriftart111111"/>
    <w:uiPriority w:val="99"/>
    <w:rsid w:val="00A0241D"/>
  </w:style>
  <w:style w:type="character" w:customStyle="1" w:styleId="WW-Absatz-Standardschriftart1111111">
    <w:name w:val="WW-Absatz-Standardschriftart1111111"/>
    <w:uiPriority w:val="99"/>
    <w:rsid w:val="00A0241D"/>
  </w:style>
  <w:style w:type="character" w:customStyle="1" w:styleId="WW-Absatz-Standardschriftart11111111">
    <w:name w:val="WW-Absatz-Standardschriftart11111111"/>
    <w:uiPriority w:val="99"/>
    <w:rsid w:val="00A0241D"/>
  </w:style>
  <w:style w:type="character" w:customStyle="1" w:styleId="WW-Absatz-Standardschriftart111111111">
    <w:name w:val="WW-Absatz-Standardschriftart111111111"/>
    <w:uiPriority w:val="99"/>
    <w:rsid w:val="00A0241D"/>
  </w:style>
  <w:style w:type="character" w:customStyle="1" w:styleId="WW-Absatz-Standardschriftart1111111111">
    <w:name w:val="WW-Absatz-Standardschriftart1111111111"/>
    <w:uiPriority w:val="99"/>
    <w:rsid w:val="00A0241D"/>
  </w:style>
  <w:style w:type="character" w:customStyle="1" w:styleId="WW-Absatz-Standardschriftart11111111111">
    <w:name w:val="WW-Absatz-Standardschriftart11111111111"/>
    <w:uiPriority w:val="99"/>
    <w:rsid w:val="00A0241D"/>
  </w:style>
  <w:style w:type="character" w:customStyle="1" w:styleId="WW-Absatz-Standardschriftart111111111111">
    <w:name w:val="WW-Absatz-Standardschriftart111111111111"/>
    <w:uiPriority w:val="99"/>
    <w:rsid w:val="00A0241D"/>
  </w:style>
  <w:style w:type="character" w:customStyle="1" w:styleId="WW-Absatz-Standardschriftart1111111111111">
    <w:name w:val="WW-Absatz-Standardschriftart1111111111111"/>
    <w:uiPriority w:val="99"/>
    <w:rsid w:val="00A0241D"/>
  </w:style>
  <w:style w:type="character" w:customStyle="1" w:styleId="WW8Num2z1">
    <w:name w:val="WW8Num2z1"/>
    <w:uiPriority w:val="99"/>
    <w:rsid w:val="00A0241D"/>
    <w:rPr>
      <w:rFonts w:ascii="OpenSymbol" w:hAnsi="OpenSymbol"/>
    </w:rPr>
  </w:style>
  <w:style w:type="character" w:customStyle="1" w:styleId="WW8Num13z0">
    <w:name w:val="WW8Num13z0"/>
    <w:uiPriority w:val="99"/>
    <w:rsid w:val="00A0241D"/>
    <w:rPr>
      <w:rFonts w:ascii="Symbol" w:hAnsi="Symbol"/>
    </w:rPr>
  </w:style>
  <w:style w:type="character" w:customStyle="1" w:styleId="WW8Num15z0">
    <w:name w:val="WW8Num15z0"/>
    <w:uiPriority w:val="99"/>
    <w:rsid w:val="00A0241D"/>
    <w:rPr>
      <w:rFonts w:ascii="Symbol" w:hAnsi="Symbol"/>
    </w:rPr>
  </w:style>
  <w:style w:type="character" w:customStyle="1" w:styleId="WW8Num15z1">
    <w:name w:val="WW8Num15z1"/>
    <w:uiPriority w:val="99"/>
    <w:rsid w:val="00A0241D"/>
    <w:rPr>
      <w:rFonts w:ascii="OpenSymbol" w:hAnsi="OpenSymbol"/>
    </w:rPr>
  </w:style>
  <w:style w:type="character" w:customStyle="1" w:styleId="WW8Num15z3">
    <w:name w:val="WW8Num15z3"/>
    <w:uiPriority w:val="99"/>
    <w:rsid w:val="00A0241D"/>
    <w:rPr>
      <w:rFonts w:ascii="Symbol" w:hAnsi="Symbol"/>
    </w:rPr>
  </w:style>
  <w:style w:type="character" w:customStyle="1" w:styleId="WW8Num16z0">
    <w:name w:val="WW8Num16z0"/>
    <w:uiPriority w:val="99"/>
    <w:rsid w:val="00A0241D"/>
    <w:rPr>
      <w:rFonts w:ascii="Symbol" w:hAnsi="Symbol"/>
    </w:rPr>
  </w:style>
  <w:style w:type="character" w:customStyle="1" w:styleId="WW8Num16z1">
    <w:name w:val="WW8Num16z1"/>
    <w:uiPriority w:val="99"/>
    <w:rsid w:val="00A0241D"/>
    <w:rPr>
      <w:rFonts w:ascii="Symbol" w:hAnsi="Symbol"/>
    </w:rPr>
  </w:style>
  <w:style w:type="character" w:customStyle="1" w:styleId="WW-DefaultParagraphFont1">
    <w:name w:val="WW-Default Paragraph Font1"/>
    <w:uiPriority w:val="99"/>
    <w:rsid w:val="00A0241D"/>
  </w:style>
  <w:style w:type="character" w:customStyle="1" w:styleId="WW8Num18z0">
    <w:name w:val="WW8Num18z0"/>
    <w:uiPriority w:val="99"/>
    <w:rsid w:val="00A0241D"/>
    <w:rPr>
      <w:rFonts w:ascii="Times New Roman" w:hAnsi="Times New Roman"/>
    </w:rPr>
  </w:style>
  <w:style w:type="character" w:customStyle="1" w:styleId="WW8Num18z1">
    <w:name w:val="WW8Num18z1"/>
    <w:uiPriority w:val="99"/>
    <w:rsid w:val="00A0241D"/>
    <w:rPr>
      <w:rFonts w:ascii="OpenSymbol" w:hAnsi="OpenSymbol"/>
    </w:rPr>
  </w:style>
  <w:style w:type="character" w:customStyle="1" w:styleId="WW8Num18z3">
    <w:name w:val="WW8Num18z3"/>
    <w:uiPriority w:val="99"/>
    <w:rsid w:val="00A0241D"/>
    <w:rPr>
      <w:rFonts w:ascii="Symbol" w:hAnsi="Symbol"/>
    </w:rPr>
  </w:style>
  <w:style w:type="character" w:customStyle="1" w:styleId="WW8Num19z0">
    <w:name w:val="WW8Num19z0"/>
    <w:uiPriority w:val="99"/>
    <w:rsid w:val="00A0241D"/>
    <w:rPr>
      <w:rFonts w:ascii="Symbol" w:hAnsi="Symbol"/>
    </w:rPr>
  </w:style>
  <w:style w:type="character" w:customStyle="1" w:styleId="WW8Num19z1">
    <w:name w:val="WW8Num19z1"/>
    <w:uiPriority w:val="99"/>
    <w:rsid w:val="00A0241D"/>
    <w:rPr>
      <w:rFonts w:ascii="Symbol" w:hAnsi="Symbol"/>
    </w:rPr>
  </w:style>
  <w:style w:type="character" w:customStyle="1" w:styleId="WW-DefaultParagraphFont11">
    <w:name w:val="WW-Default Paragraph Font11"/>
    <w:uiPriority w:val="99"/>
    <w:rsid w:val="00A0241D"/>
  </w:style>
  <w:style w:type="character" w:customStyle="1" w:styleId="WW-Absatz-Standardschriftart11111111111111">
    <w:name w:val="WW-Absatz-Standardschriftart11111111111111"/>
    <w:uiPriority w:val="99"/>
    <w:rsid w:val="00A0241D"/>
  </w:style>
  <w:style w:type="character" w:customStyle="1" w:styleId="WW-Absatz-Standardschriftart111111111111111">
    <w:name w:val="WW-Absatz-Standardschriftart111111111111111"/>
    <w:uiPriority w:val="99"/>
    <w:rsid w:val="00A0241D"/>
  </w:style>
  <w:style w:type="character" w:customStyle="1" w:styleId="WW-Absatz-Standardschriftart1111111111111111">
    <w:name w:val="WW-Absatz-Standardschriftart1111111111111111"/>
    <w:uiPriority w:val="99"/>
    <w:rsid w:val="00A0241D"/>
  </w:style>
  <w:style w:type="character" w:customStyle="1" w:styleId="WW-Absatz-Standardschriftart11111111111111111">
    <w:name w:val="WW-Absatz-Standardschriftart11111111111111111"/>
    <w:uiPriority w:val="99"/>
    <w:rsid w:val="00A0241D"/>
  </w:style>
  <w:style w:type="character" w:customStyle="1" w:styleId="WW-Absatz-Standardschriftart111111111111111111">
    <w:name w:val="WW-Absatz-Standardschriftart111111111111111111"/>
    <w:uiPriority w:val="99"/>
    <w:rsid w:val="00A0241D"/>
  </w:style>
  <w:style w:type="character" w:customStyle="1" w:styleId="WW-Absatz-Standardschriftart1111111111111111111">
    <w:name w:val="WW-Absatz-Standardschriftart1111111111111111111"/>
    <w:uiPriority w:val="99"/>
    <w:rsid w:val="00A0241D"/>
  </w:style>
  <w:style w:type="character" w:customStyle="1" w:styleId="WW8Num2z2">
    <w:name w:val="WW8Num2z2"/>
    <w:uiPriority w:val="99"/>
    <w:rsid w:val="00A0241D"/>
    <w:rPr>
      <w:rFonts w:ascii="Wingdings" w:hAnsi="Wingdings"/>
    </w:rPr>
  </w:style>
  <w:style w:type="character" w:customStyle="1" w:styleId="WW8Num2z4">
    <w:name w:val="WW8Num2z4"/>
    <w:uiPriority w:val="99"/>
    <w:rsid w:val="00A0241D"/>
    <w:rPr>
      <w:rFonts w:ascii="Courier New" w:hAnsi="Courier New"/>
    </w:rPr>
  </w:style>
  <w:style w:type="character" w:customStyle="1" w:styleId="WW8Num3z3">
    <w:name w:val="WW8Num3z3"/>
    <w:uiPriority w:val="99"/>
    <w:rsid w:val="00A0241D"/>
    <w:rPr>
      <w:rFonts w:ascii="Symbol" w:hAnsi="Symbol"/>
    </w:rPr>
  </w:style>
  <w:style w:type="character" w:customStyle="1" w:styleId="WW8Num4z2">
    <w:name w:val="WW8Num4z2"/>
    <w:uiPriority w:val="99"/>
    <w:rsid w:val="00A0241D"/>
    <w:rPr>
      <w:rFonts w:ascii="Wingdings" w:hAnsi="Wingdings"/>
    </w:rPr>
  </w:style>
  <w:style w:type="character" w:customStyle="1" w:styleId="WW8Num4z3">
    <w:name w:val="WW8Num4z3"/>
    <w:uiPriority w:val="99"/>
    <w:rsid w:val="00A0241D"/>
    <w:rPr>
      <w:rFonts w:ascii="Symbol" w:hAnsi="Symbol"/>
    </w:rPr>
  </w:style>
  <w:style w:type="character" w:customStyle="1" w:styleId="WW8Num5z3">
    <w:name w:val="WW8Num5z3"/>
    <w:uiPriority w:val="99"/>
    <w:rsid w:val="00A0241D"/>
    <w:rPr>
      <w:rFonts w:ascii="Symbol" w:hAnsi="Symbol"/>
    </w:rPr>
  </w:style>
  <w:style w:type="character" w:customStyle="1" w:styleId="WW-DefaultParagraphFont111">
    <w:name w:val="WW-Default Paragraph Font111"/>
    <w:uiPriority w:val="99"/>
    <w:rsid w:val="00A0241D"/>
  </w:style>
  <w:style w:type="character" w:customStyle="1" w:styleId="Bullets">
    <w:name w:val="Bullets"/>
    <w:uiPriority w:val="99"/>
    <w:rsid w:val="00A0241D"/>
    <w:rPr>
      <w:rFonts w:ascii="OpenSymbol" w:hAnsi="OpenSymbol"/>
    </w:rPr>
  </w:style>
  <w:style w:type="character" w:customStyle="1" w:styleId="NumberingSymbols">
    <w:name w:val="Numbering Symbols"/>
    <w:uiPriority w:val="99"/>
    <w:rsid w:val="00A0241D"/>
  </w:style>
  <w:style w:type="character" w:styleId="Grietas">
    <w:name w:val="Strong"/>
    <w:basedOn w:val="Numatytasispastraiposriftas"/>
    <w:uiPriority w:val="99"/>
    <w:qFormat/>
    <w:rsid w:val="00A0241D"/>
    <w:rPr>
      <w:rFonts w:cs="Times New Roman"/>
      <w:b/>
    </w:rPr>
  </w:style>
  <w:style w:type="character" w:customStyle="1" w:styleId="HeaderChar">
    <w:name w:val="Header Char"/>
    <w:aliases w:val="Char Char,Diagrama Char"/>
    <w:uiPriority w:val="99"/>
    <w:rsid w:val="00A0241D"/>
    <w:rPr>
      <w:sz w:val="24"/>
      <w:lang w:val="lt-LT"/>
    </w:rPr>
  </w:style>
  <w:style w:type="character" w:customStyle="1" w:styleId="FooterChar">
    <w:name w:val="Footer Char"/>
    <w:uiPriority w:val="99"/>
    <w:rsid w:val="00A0241D"/>
    <w:rPr>
      <w:sz w:val="24"/>
      <w:lang w:val="lt-LT"/>
    </w:rPr>
  </w:style>
  <w:style w:type="character" w:styleId="Hipersaitas">
    <w:name w:val="Hyperlink"/>
    <w:basedOn w:val="Numatytasispastraiposriftas"/>
    <w:uiPriority w:val="99"/>
    <w:rsid w:val="00A0241D"/>
    <w:rPr>
      <w:rFonts w:cs="Times New Roman"/>
      <w:color w:val="0000FF"/>
      <w:u w:val="single"/>
    </w:rPr>
  </w:style>
  <w:style w:type="paragraph" w:styleId="Sraas">
    <w:name w:val="List"/>
    <w:basedOn w:val="Pagrindinistekstas"/>
    <w:uiPriority w:val="99"/>
    <w:rsid w:val="00A0241D"/>
    <w:pPr>
      <w:overflowPunct/>
      <w:autoSpaceDE/>
      <w:autoSpaceDN/>
      <w:adjustRightInd/>
      <w:spacing w:after="120"/>
      <w:jc w:val="left"/>
    </w:pPr>
    <w:rPr>
      <w:rFonts w:cs="Tahoma"/>
      <w:bCs w:val="0"/>
      <w:sz w:val="20"/>
      <w:lang w:val="en-US" w:eastAsia="ar-SA"/>
    </w:rPr>
  </w:style>
  <w:style w:type="paragraph" w:styleId="Antrat">
    <w:name w:val="caption"/>
    <w:basedOn w:val="prastasis"/>
    <w:uiPriority w:val="99"/>
    <w:qFormat/>
    <w:rsid w:val="00A0241D"/>
    <w:pPr>
      <w:suppressLineNumbers/>
      <w:spacing w:before="120" w:after="120"/>
    </w:pPr>
    <w:rPr>
      <w:rFonts w:cs="Tahoma"/>
      <w:i/>
      <w:iCs/>
      <w:lang w:eastAsia="lt-LT"/>
    </w:rPr>
  </w:style>
  <w:style w:type="paragraph" w:customStyle="1" w:styleId="Index">
    <w:name w:val="Index"/>
    <w:basedOn w:val="prastasis"/>
    <w:uiPriority w:val="99"/>
    <w:rsid w:val="00A0241D"/>
    <w:pPr>
      <w:suppressLineNumbers/>
    </w:pPr>
    <w:rPr>
      <w:rFonts w:cs="Tahoma"/>
      <w:lang w:eastAsia="lt-LT"/>
    </w:rPr>
  </w:style>
  <w:style w:type="paragraph" w:styleId="Pagrindinistekstas2">
    <w:name w:val="Body Text 2"/>
    <w:basedOn w:val="prastasis"/>
    <w:link w:val="Pagrindinistekstas2Diagrama"/>
    <w:uiPriority w:val="99"/>
    <w:rsid w:val="00A0241D"/>
    <w:pPr>
      <w:spacing w:after="120" w:line="480" w:lineRule="auto"/>
    </w:pPr>
    <w:rPr>
      <w:lang w:eastAsia="lt-LT"/>
    </w:rPr>
  </w:style>
  <w:style w:type="character" w:customStyle="1" w:styleId="Pagrindinistekstas2Diagrama">
    <w:name w:val="Pagrindinis tekstas 2 Diagrama"/>
    <w:basedOn w:val="Numatytasispastraiposriftas"/>
    <w:link w:val="Pagrindinistekstas2"/>
    <w:uiPriority w:val="99"/>
    <w:rsid w:val="00A0241D"/>
    <w:rPr>
      <w:rFonts w:eastAsia="Times New Roman" w:cs="Times New Roman"/>
      <w:szCs w:val="24"/>
      <w:lang w:val="lt-LT" w:eastAsia="lt-LT"/>
    </w:rPr>
  </w:style>
  <w:style w:type="paragraph" w:customStyle="1" w:styleId="CharCharCharCharCharChar">
    <w:name w:val="Char Char Char Char Char Char"/>
    <w:basedOn w:val="prastasis"/>
    <w:uiPriority w:val="99"/>
    <w:rsid w:val="00A0241D"/>
    <w:pPr>
      <w:widowControl w:val="0"/>
      <w:spacing w:after="160" w:line="240" w:lineRule="exact"/>
      <w:jc w:val="both"/>
      <w:textAlignment w:val="baseline"/>
    </w:pPr>
    <w:rPr>
      <w:rFonts w:ascii="Tahoma" w:hAnsi="Tahoma"/>
      <w:sz w:val="20"/>
      <w:szCs w:val="20"/>
      <w:lang w:val="en-US" w:eastAsia="lt-LT"/>
    </w:rPr>
  </w:style>
  <w:style w:type="paragraph" w:customStyle="1" w:styleId="TableContents">
    <w:name w:val="Table Contents"/>
    <w:basedOn w:val="prastasis"/>
    <w:rsid w:val="00A0241D"/>
    <w:pPr>
      <w:suppressLineNumbers/>
    </w:pPr>
    <w:rPr>
      <w:lang w:eastAsia="lt-LT"/>
    </w:rPr>
  </w:style>
  <w:style w:type="paragraph" w:customStyle="1" w:styleId="TableHeading">
    <w:name w:val="Table Heading"/>
    <w:basedOn w:val="TableContents"/>
    <w:uiPriority w:val="99"/>
    <w:rsid w:val="00A0241D"/>
    <w:pPr>
      <w:jc w:val="center"/>
    </w:pPr>
    <w:rPr>
      <w:b/>
      <w:bCs/>
    </w:rPr>
  </w:style>
  <w:style w:type="paragraph" w:styleId="Antrats">
    <w:name w:val="header"/>
    <w:aliases w:val="Char,Diagrama"/>
    <w:basedOn w:val="prastasis"/>
    <w:link w:val="AntratsDiagrama"/>
    <w:uiPriority w:val="99"/>
    <w:rsid w:val="00A0241D"/>
    <w:pPr>
      <w:tabs>
        <w:tab w:val="center" w:pos="4680"/>
        <w:tab w:val="right" w:pos="9360"/>
      </w:tabs>
    </w:pPr>
    <w:rPr>
      <w:szCs w:val="20"/>
      <w:lang w:eastAsia="ar-SA"/>
    </w:rPr>
  </w:style>
  <w:style w:type="character" w:customStyle="1" w:styleId="AntratsDiagrama">
    <w:name w:val="Antraštės Diagrama"/>
    <w:aliases w:val="Char Diagrama,Diagrama Diagrama1"/>
    <w:basedOn w:val="Numatytasispastraiposriftas"/>
    <w:link w:val="Antrats"/>
    <w:uiPriority w:val="99"/>
    <w:rsid w:val="00A0241D"/>
    <w:rPr>
      <w:rFonts w:eastAsia="Times New Roman" w:cs="Times New Roman"/>
      <w:szCs w:val="20"/>
      <w:lang w:val="lt-LT" w:eastAsia="ar-SA"/>
    </w:rPr>
  </w:style>
  <w:style w:type="paragraph" w:styleId="Porat">
    <w:name w:val="footer"/>
    <w:basedOn w:val="prastasis"/>
    <w:link w:val="PoratDiagrama"/>
    <w:uiPriority w:val="99"/>
    <w:rsid w:val="00A0241D"/>
    <w:pPr>
      <w:tabs>
        <w:tab w:val="center" w:pos="4680"/>
        <w:tab w:val="right" w:pos="9360"/>
      </w:tabs>
    </w:pPr>
    <w:rPr>
      <w:lang w:eastAsia="lt-LT"/>
    </w:rPr>
  </w:style>
  <w:style w:type="character" w:customStyle="1" w:styleId="PoratDiagrama">
    <w:name w:val="Poraštė Diagrama"/>
    <w:basedOn w:val="Numatytasispastraiposriftas"/>
    <w:link w:val="Porat"/>
    <w:uiPriority w:val="99"/>
    <w:rsid w:val="00A0241D"/>
    <w:rPr>
      <w:rFonts w:eastAsia="Times New Roman" w:cs="Times New Roman"/>
      <w:szCs w:val="24"/>
      <w:lang w:val="lt-LT" w:eastAsia="lt-LT"/>
    </w:rPr>
  </w:style>
  <w:style w:type="paragraph" w:styleId="prastasiniatinklio">
    <w:name w:val="Normal (Web)"/>
    <w:basedOn w:val="prastasis"/>
    <w:uiPriority w:val="99"/>
    <w:rsid w:val="00A0241D"/>
    <w:pPr>
      <w:spacing w:before="45" w:after="45" w:line="240" w:lineRule="atLeast"/>
    </w:pPr>
    <w:rPr>
      <w:rFonts w:ascii="Arial" w:hAnsi="Arial"/>
      <w:color w:val="000000"/>
      <w:sz w:val="18"/>
      <w:szCs w:val="18"/>
      <w:lang w:eastAsia="lo-LA" w:bidi="lo-LA"/>
    </w:rPr>
  </w:style>
  <w:style w:type="paragraph" w:customStyle="1" w:styleId="Pagrindinistekstas1">
    <w:name w:val="Pagrindinis tekstas1"/>
    <w:basedOn w:val="prastasis"/>
    <w:uiPriority w:val="99"/>
    <w:rsid w:val="00A0241D"/>
    <w:pPr>
      <w:shd w:val="clear" w:color="auto" w:fill="FFFFFF"/>
      <w:spacing w:line="264" w:lineRule="exact"/>
    </w:pPr>
    <w:rPr>
      <w:sz w:val="22"/>
      <w:szCs w:val="22"/>
      <w:lang w:eastAsia="lt-LT"/>
    </w:rPr>
  </w:style>
  <w:style w:type="character" w:customStyle="1" w:styleId="dpav">
    <w:name w:val="dpav"/>
    <w:uiPriority w:val="99"/>
    <w:rsid w:val="00A0241D"/>
  </w:style>
  <w:style w:type="paragraph" w:customStyle="1" w:styleId="ListParagraph1">
    <w:name w:val="List Paragraph1"/>
    <w:basedOn w:val="prastasis"/>
    <w:uiPriority w:val="99"/>
    <w:rsid w:val="00A0241D"/>
    <w:pPr>
      <w:overflowPunct w:val="0"/>
      <w:autoSpaceDE w:val="0"/>
      <w:autoSpaceDN w:val="0"/>
      <w:adjustRightInd w:val="0"/>
      <w:ind w:left="720"/>
      <w:contextualSpacing/>
      <w:textAlignment w:val="baseline"/>
    </w:pPr>
    <w:rPr>
      <w:rFonts w:ascii="HelveticaLT" w:hAnsi="HelveticaLT"/>
      <w:sz w:val="20"/>
      <w:szCs w:val="20"/>
      <w:lang w:val="en-GB"/>
    </w:rPr>
  </w:style>
  <w:style w:type="character" w:styleId="Perirtashipersaitas">
    <w:name w:val="FollowedHyperlink"/>
    <w:basedOn w:val="Numatytasispastraiposriftas"/>
    <w:uiPriority w:val="99"/>
    <w:rsid w:val="00A0241D"/>
    <w:rPr>
      <w:rFonts w:cs="Times New Roman"/>
      <w:color w:val="800080"/>
      <w:u w:val="single"/>
    </w:rPr>
  </w:style>
  <w:style w:type="paragraph" w:customStyle="1" w:styleId="Default">
    <w:name w:val="Default"/>
    <w:uiPriority w:val="99"/>
    <w:rsid w:val="00A0241D"/>
    <w:pPr>
      <w:autoSpaceDE w:val="0"/>
      <w:autoSpaceDN w:val="0"/>
      <w:adjustRightInd w:val="0"/>
      <w:spacing w:after="0" w:line="240" w:lineRule="auto"/>
    </w:pPr>
    <w:rPr>
      <w:rFonts w:eastAsia="Times New Roman" w:cs="Times New Roman"/>
      <w:color w:val="000000"/>
      <w:szCs w:val="24"/>
      <w:lang w:val="lt-LT"/>
    </w:rPr>
  </w:style>
  <w:style w:type="paragraph" w:customStyle="1" w:styleId="ListParagraph11">
    <w:name w:val="List Paragraph11"/>
    <w:basedOn w:val="prastasis"/>
    <w:uiPriority w:val="99"/>
    <w:rsid w:val="00A0241D"/>
    <w:pPr>
      <w:overflowPunct w:val="0"/>
      <w:autoSpaceDE w:val="0"/>
      <w:autoSpaceDN w:val="0"/>
      <w:adjustRightInd w:val="0"/>
      <w:ind w:left="720"/>
      <w:contextualSpacing/>
      <w:textAlignment w:val="baseline"/>
    </w:pPr>
    <w:rPr>
      <w:rFonts w:ascii="HelveticaLT" w:hAnsi="HelveticaLT"/>
      <w:sz w:val="20"/>
      <w:szCs w:val="20"/>
      <w:lang w:val="en-GB"/>
    </w:rPr>
  </w:style>
  <w:style w:type="paragraph" w:customStyle="1" w:styleId="Betarp1">
    <w:name w:val="Be tarpų1"/>
    <w:uiPriority w:val="99"/>
    <w:qFormat/>
    <w:rsid w:val="00A0241D"/>
    <w:pPr>
      <w:spacing w:after="0" w:line="240" w:lineRule="auto"/>
    </w:pPr>
    <w:rPr>
      <w:rFonts w:eastAsia="Times New Roman" w:cs="Times New Roman"/>
      <w:szCs w:val="24"/>
      <w:lang w:val="lt-LT" w:eastAsia="lt-LT"/>
    </w:rPr>
  </w:style>
  <w:style w:type="paragraph" w:styleId="Pagrindiniotekstotrauka2">
    <w:name w:val="Body Text Indent 2"/>
    <w:basedOn w:val="prastasis"/>
    <w:link w:val="Pagrindiniotekstotrauka2Diagrama"/>
    <w:uiPriority w:val="99"/>
    <w:rsid w:val="00A0241D"/>
    <w:pPr>
      <w:spacing w:after="120" w:line="480" w:lineRule="auto"/>
      <w:ind w:left="283"/>
    </w:pPr>
    <w:rPr>
      <w:lang w:eastAsia="lt-LT"/>
    </w:rPr>
  </w:style>
  <w:style w:type="character" w:customStyle="1" w:styleId="Pagrindiniotekstotrauka2Diagrama">
    <w:name w:val="Pagrindinio teksto įtrauka 2 Diagrama"/>
    <w:basedOn w:val="Numatytasispastraiposriftas"/>
    <w:link w:val="Pagrindiniotekstotrauka2"/>
    <w:uiPriority w:val="99"/>
    <w:rsid w:val="00A0241D"/>
    <w:rPr>
      <w:rFonts w:eastAsia="Times New Roman" w:cs="Times New Roman"/>
      <w:szCs w:val="24"/>
      <w:lang w:val="lt-LT" w:eastAsia="lt-LT"/>
    </w:rPr>
  </w:style>
  <w:style w:type="paragraph" w:customStyle="1" w:styleId="Sraopastraipa1">
    <w:name w:val="Sąrašo pastraipa1"/>
    <w:basedOn w:val="prastasis"/>
    <w:uiPriority w:val="99"/>
    <w:qFormat/>
    <w:rsid w:val="00A0241D"/>
    <w:pPr>
      <w:ind w:left="720"/>
      <w:contextualSpacing/>
    </w:pPr>
    <w:rPr>
      <w:rFonts w:ascii="Calibri" w:hAnsi="Calibri"/>
    </w:rPr>
  </w:style>
  <w:style w:type="character" w:customStyle="1" w:styleId="Numatytasispastraiposriftas11">
    <w:name w:val="Numatytasis pastraipos šriftas11"/>
    <w:uiPriority w:val="99"/>
    <w:rsid w:val="00A0241D"/>
  </w:style>
  <w:style w:type="paragraph" w:customStyle="1" w:styleId="Betarp10">
    <w:name w:val="Be tarpų1"/>
    <w:uiPriority w:val="99"/>
    <w:rsid w:val="00A0241D"/>
    <w:pPr>
      <w:suppressAutoHyphens/>
      <w:autoSpaceDN w:val="0"/>
      <w:spacing w:after="0" w:line="240" w:lineRule="auto"/>
    </w:pPr>
    <w:rPr>
      <w:rFonts w:ascii="Calibri" w:eastAsia="Times New Roman" w:hAnsi="Calibri" w:cs="Times New Roman"/>
      <w:sz w:val="22"/>
      <w:lang w:val="en-GB"/>
    </w:rPr>
  </w:style>
  <w:style w:type="character" w:customStyle="1" w:styleId="Numatytasispastraiposriftas1">
    <w:name w:val="Numatytasis pastraipos šriftas1"/>
    <w:uiPriority w:val="99"/>
    <w:rsid w:val="00A0241D"/>
  </w:style>
  <w:style w:type="character" w:customStyle="1" w:styleId="DiagramaDiagrama">
    <w:name w:val="Diagrama Diagrama"/>
    <w:basedOn w:val="Numatytasispastraiposriftas"/>
    <w:uiPriority w:val="99"/>
    <w:rsid w:val="00A0241D"/>
    <w:rPr>
      <w:rFonts w:ascii="Times New Roman" w:hAnsi="Times New Roman" w:cs="Times New Roman"/>
      <w:sz w:val="24"/>
      <w:szCs w:val="24"/>
      <w:lang w:eastAsia="lt-LT"/>
    </w:rPr>
  </w:style>
  <w:style w:type="character" w:customStyle="1" w:styleId="BodyTextChar1">
    <w:name w:val="Body Text Char1"/>
    <w:uiPriority w:val="99"/>
    <w:locked/>
    <w:rsid w:val="003B1399"/>
    <w:rPr>
      <w:lang w:eastAsia="ar-SA"/>
    </w:rPr>
  </w:style>
  <w:style w:type="character" w:customStyle="1" w:styleId="Neapdorotaspaminjimas1">
    <w:name w:val="Neapdorotas paminėjimas1"/>
    <w:uiPriority w:val="99"/>
    <w:semiHidden/>
    <w:rsid w:val="003B1399"/>
    <w:rPr>
      <w:color w:val="605E5C"/>
      <w:shd w:val="clear" w:color="auto" w:fill="E1DFDD"/>
    </w:rPr>
  </w:style>
  <w:style w:type="paragraph" w:customStyle="1" w:styleId="Betarp2">
    <w:name w:val="Be tarpų2"/>
    <w:uiPriority w:val="1"/>
    <w:qFormat/>
    <w:rsid w:val="003B1399"/>
    <w:pPr>
      <w:spacing w:after="0" w:line="240" w:lineRule="auto"/>
    </w:pPr>
    <w:rPr>
      <w:rFonts w:eastAsia="Times New Roman" w:cs="Times New Roman"/>
      <w:szCs w:val="24"/>
      <w:lang w:val="lt-LT" w:eastAsia="lt-LT"/>
    </w:rPr>
  </w:style>
  <w:style w:type="paragraph" w:customStyle="1" w:styleId="Sraopastraipa2">
    <w:name w:val="Sąrašo pastraipa2"/>
    <w:basedOn w:val="prastasis"/>
    <w:uiPriority w:val="99"/>
    <w:qFormat/>
    <w:rsid w:val="003B1399"/>
    <w:pPr>
      <w:ind w:left="720"/>
      <w:contextualSpacing/>
    </w:pPr>
    <w:rPr>
      <w:rFonts w:ascii="Calibri" w:hAnsi="Calibri"/>
    </w:rPr>
  </w:style>
  <w:style w:type="paragraph" w:styleId="Betarp">
    <w:name w:val="No Spacing"/>
    <w:qFormat/>
    <w:rsid w:val="003B1399"/>
    <w:pPr>
      <w:spacing w:after="0" w:line="240" w:lineRule="auto"/>
    </w:pPr>
    <w:rPr>
      <w:rFonts w:eastAsia="Times New Roman" w:cs="Times New Roman"/>
      <w:lang w:val="lt-LT"/>
    </w:rPr>
  </w:style>
  <w:style w:type="character" w:customStyle="1" w:styleId="d2edcug0">
    <w:name w:val="d2edcug0"/>
    <w:rsid w:val="003B1399"/>
    <w:rPr>
      <w:rFonts w:cs="Times New Roman"/>
    </w:rPr>
  </w:style>
  <w:style w:type="character" w:customStyle="1" w:styleId="font-size-xs">
    <w:name w:val="font-size-xs"/>
    <w:basedOn w:val="Numatytasispastraiposriftas"/>
    <w:rsid w:val="003B1399"/>
  </w:style>
  <w:style w:type="paragraph" w:styleId="Pagrindiniotekstotrauka">
    <w:name w:val="Body Text Indent"/>
    <w:basedOn w:val="prastasis"/>
    <w:link w:val="PagrindiniotekstotraukaDiagrama"/>
    <w:rsid w:val="003B1399"/>
    <w:pPr>
      <w:spacing w:after="120"/>
      <w:ind w:left="283"/>
    </w:pPr>
    <w:rPr>
      <w:lang w:eastAsia="lt-LT"/>
    </w:rPr>
  </w:style>
  <w:style w:type="character" w:customStyle="1" w:styleId="PagrindiniotekstotraukaDiagrama">
    <w:name w:val="Pagrindinio teksto įtrauka Diagrama"/>
    <w:basedOn w:val="Numatytasispastraiposriftas"/>
    <w:link w:val="Pagrindiniotekstotrauka"/>
    <w:rsid w:val="003B1399"/>
    <w:rPr>
      <w:rFonts w:eastAsia="Times New Roman" w:cs="Times New Roman"/>
      <w:szCs w:val="24"/>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7952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sveikatosoaze.lt" TargetMode="External"/><Relationship Id="rId13" Type="http://schemas.openxmlformats.org/officeDocument/2006/relationships/hyperlink" Target="https://bangenis.lt" TargetMode="External"/><Relationship Id="rId18" Type="http://schemas.openxmlformats.org/officeDocument/2006/relationships/hyperlink" Target="http://www.archyvai.lt/download/5676/edtv.pdf" TargetMode="Externa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www.archyvai.lt/download/5847/saugojimo%20taisykliu%20%28aktuali%20redakcija%29.pdf" TargetMode="External"/><Relationship Id="rId7" Type="http://schemas.openxmlformats.org/officeDocument/2006/relationships/image" Target="media/image2.png"/><Relationship Id="rId12" Type="http://schemas.openxmlformats.org/officeDocument/2006/relationships/hyperlink" Target="http://www.sveikatosoaze.lt" TargetMode="External"/><Relationship Id="rId17" Type="http://schemas.openxmlformats.org/officeDocument/2006/relationships/hyperlink" Target="http://www.archyvai.lt/download/9956/rodykles%20aktuali%20redakcija.pdf"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www.archyvai.lt/download/12320/dat%20aktuali%20redakcija%202015.zip"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youtube.com/user/bangenis" TargetMode="Externa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theme" Target="theme/theme1.xml"/><Relationship Id="rId10" Type="http://schemas.openxmlformats.org/officeDocument/2006/relationships/hyperlink" Target="https://www.instagram.com/bangenis/" TargetMode="External"/><Relationship Id="rId19" Type="http://schemas.openxmlformats.org/officeDocument/2006/relationships/hyperlink" Target="http://www.archyvai.lt/download/12318/drt%20aktuali%20redakcija%20%28visas%29.pdf" TargetMode="External"/><Relationship Id="rId4" Type="http://schemas.openxmlformats.org/officeDocument/2006/relationships/settings" Target="settings.xml"/><Relationship Id="rId9" Type="http://schemas.openxmlformats.org/officeDocument/2006/relationships/hyperlink" Target="http://www.facebook.com/BANGENIS" TargetMode="External"/><Relationship Id="rId14" Type="http://schemas.openxmlformats.org/officeDocument/2006/relationships/image" Target="media/image3.png"/><Relationship Id="rId22" Type="http://schemas.openxmlformats.org/officeDocument/2006/relationships/image" Target="media/image6.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268511-BF94-4D3E-A376-B5DC07987A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31573</Words>
  <Characters>17997</Characters>
  <Application>Microsoft Office Word</Application>
  <DocSecurity>0</DocSecurity>
  <Lines>149</Lines>
  <Paragraphs>98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Audrone</dc:creator>
  <cp:keywords/>
  <dc:description/>
  <cp:lastModifiedBy>Taryba</cp:lastModifiedBy>
  <cp:revision>3</cp:revision>
  <cp:lastPrinted>2022-03-28T07:59:00Z</cp:lastPrinted>
  <dcterms:created xsi:type="dcterms:W3CDTF">2022-04-21T10:24:00Z</dcterms:created>
  <dcterms:modified xsi:type="dcterms:W3CDTF">2022-04-21T10:24:00Z</dcterms:modified>
</cp:coreProperties>
</file>